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25C" w:rsidRPr="00414653" w:rsidRDefault="0019325C" w:rsidP="00600D57">
      <w:pPr>
        <w:pStyle w:val="Header"/>
        <w:ind w:left="426" w:right="-36"/>
        <w:jc w:val="both"/>
        <w:outlineLvl w:val="0"/>
        <w:rPr>
          <w:b/>
          <w:sz w:val="24"/>
          <w:szCs w:val="24"/>
          <w:lang w:val="it-IT"/>
        </w:rPr>
      </w:pPr>
      <w:r w:rsidRPr="00E962AE">
        <w:rPr>
          <w:b/>
          <w:sz w:val="24"/>
          <w:szCs w:val="24"/>
          <w:lang w:val="it-IT"/>
        </w:rPr>
        <w:t xml:space="preserve">CONSILIUL </w:t>
      </w:r>
      <w:r>
        <w:rPr>
          <w:b/>
          <w:sz w:val="24"/>
          <w:szCs w:val="24"/>
          <w:lang w:val="it-IT"/>
        </w:rPr>
        <w:t>JUDEȚEAN ARGEȘ</w:t>
      </w:r>
    </w:p>
    <w:p w:rsidR="0019325C" w:rsidRPr="00414653" w:rsidRDefault="0019325C" w:rsidP="00600D57">
      <w:pPr>
        <w:pStyle w:val="Header"/>
        <w:ind w:left="426" w:right="-36"/>
        <w:outlineLvl w:val="0"/>
        <w:rPr>
          <w:b/>
          <w:sz w:val="24"/>
          <w:szCs w:val="24"/>
          <w:lang w:val="it-IT"/>
        </w:rPr>
      </w:pPr>
      <w:r>
        <w:rPr>
          <w:b/>
          <w:sz w:val="24"/>
          <w:szCs w:val="24"/>
          <w:lang w:val="it-IT"/>
        </w:rPr>
        <w:t>DIRECȚIA GENERALĂ DE ASISTENȚĂ</w:t>
      </w:r>
      <w:r w:rsidRPr="00414653">
        <w:rPr>
          <w:b/>
          <w:sz w:val="24"/>
          <w:szCs w:val="24"/>
          <w:lang w:val="it-IT"/>
        </w:rPr>
        <w:t xml:space="preserve"> SOCIAL</w:t>
      </w:r>
      <w:r>
        <w:rPr>
          <w:b/>
          <w:sz w:val="24"/>
          <w:szCs w:val="24"/>
          <w:lang w:val="it-IT"/>
        </w:rPr>
        <w:t>Ă</w:t>
      </w:r>
    </w:p>
    <w:p w:rsidR="0019325C" w:rsidRPr="00414653" w:rsidRDefault="0019325C" w:rsidP="00600D57">
      <w:pPr>
        <w:pStyle w:val="Header"/>
        <w:ind w:left="426" w:right="-36"/>
        <w:outlineLvl w:val="0"/>
        <w:rPr>
          <w:b/>
          <w:sz w:val="24"/>
          <w:szCs w:val="24"/>
          <w:lang w:val="fr-FR"/>
        </w:rPr>
      </w:pPr>
      <w:r>
        <w:rPr>
          <w:b/>
          <w:sz w:val="24"/>
          <w:szCs w:val="24"/>
          <w:lang w:val="fr-FR"/>
        </w:rPr>
        <w:t>ȘI   PROTECȚ</w:t>
      </w:r>
      <w:r w:rsidRPr="00414653">
        <w:rPr>
          <w:b/>
          <w:sz w:val="24"/>
          <w:szCs w:val="24"/>
          <w:lang w:val="fr-FR"/>
        </w:rPr>
        <w:t>IA COPILULUI</w:t>
      </w:r>
    </w:p>
    <w:p w:rsidR="0019325C" w:rsidRDefault="0019325C" w:rsidP="00600D57">
      <w:pPr>
        <w:pStyle w:val="Header"/>
        <w:ind w:left="426" w:right="-36"/>
        <w:outlineLvl w:val="0"/>
        <w:rPr>
          <w:b/>
          <w:sz w:val="24"/>
          <w:szCs w:val="24"/>
          <w:lang w:val="fr-FR"/>
        </w:rPr>
      </w:pPr>
      <w:r w:rsidRPr="00414653">
        <w:rPr>
          <w:b/>
          <w:sz w:val="24"/>
          <w:szCs w:val="24"/>
          <w:lang w:val="fr-FR"/>
        </w:rPr>
        <w:t xml:space="preserve">COMPLEXUL DE SERVICII PENTRU COPII </w:t>
      </w:r>
    </w:p>
    <w:p w:rsidR="00154C21" w:rsidRPr="0019325C" w:rsidRDefault="0019325C" w:rsidP="00600D57">
      <w:pPr>
        <w:tabs>
          <w:tab w:val="center" w:pos="4320"/>
          <w:tab w:val="right" w:pos="8640"/>
        </w:tabs>
        <w:spacing w:after="0" w:line="240" w:lineRule="auto"/>
        <w:ind w:left="426" w:right="-36"/>
        <w:rPr>
          <w:rFonts w:ascii="Times New Roman" w:eastAsia="Times New Roman" w:hAnsi="Times New Roman" w:cs="Times New Roman"/>
          <w:sz w:val="16"/>
          <w:szCs w:val="16"/>
          <w:lang w:val="it-IT"/>
        </w:rPr>
      </w:pPr>
      <w:r w:rsidRPr="0019325C">
        <w:rPr>
          <w:rFonts w:ascii="Times New Roman" w:hAnsi="Times New Roman" w:cs="Times New Roman"/>
          <w:b/>
          <w:sz w:val="24"/>
          <w:szCs w:val="24"/>
          <w:lang w:val="fr-FR"/>
        </w:rPr>
        <w:t xml:space="preserve">CU </w:t>
      </w:r>
      <w:smartTag w:uri="urn:schemas-microsoft-com:office:smarttags" w:element="stockticker">
        <w:r w:rsidRPr="0019325C">
          <w:rPr>
            <w:rFonts w:ascii="Times New Roman" w:hAnsi="Times New Roman" w:cs="Times New Roman"/>
            <w:b/>
            <w:sz w:val="24"/>
            <w:szCs w:val="24"/>
            <w:lang w:val="fr-FR"/>
          </w:rPr>
          <w:t>HAND</w:t>
        </w:r>
      </w:smartTag>
      <w:r w:rsidRPr="0019325C">
        <w:rPr>
          <w:rFonts w:ascii="Times New Roman" w:hAnsi="Times New Roman" w:cs="Times New Roman"/>
          <w:b/>
          <w:sz w:val="24"/>
          <w:szCs w:val="24"/>
          <w:lang w:val="fr-FR"/>
        </w:rPr>
        <w:t>ICAP</w:t>
      </w:r>
      <w:r w:rsidRPr="0019325C">
        <w:rPr>
          <w:rFonts w:ascii="Times New Roman" w:hAnsi="Times New Roman" w:cs="Times New Roman"/>
          <w:b/>
          <w:sz w:val="24"/>
          <w:szCs w:val="24"/>
          <w:lang w:val="it-IT"/>
        </w:rPr>
        <w:t xml:space="preserve"> TRIVALE  PITEȘTI</w:t>
      </w:r>
    </w:p>
    <w:p w:rsidR="00154C21" w:rsidRPr="00154C21" w:rsidRDefault="00154C21" w:rsidP="00600D57">
      <w:pPr>
        <w:tabs>
          <w:tab w:val="center" w:pos="4320"/>
          <w:tab w:val="left" w:pos="8640"/>
        </w:tabs>
        <w:spacing w:after="0" w:line="240" w:lineRule="auto"/>
        <w:ind w:left="426" w:right="-36"/>
        <w:rPr>
          <w:rFonts w:ascii="Times New Roman" w:eastAsia="Times New Roman" w:hAnsi="Times New Roman" w:cs="Times New Roman"/>
          <w:sz w:val="16"/>
          <w:szCs w:val="16"/>
          <w:lang w:val="it-IT"/>
        </w:rPr>
      </w:pPr>
    </w:p>
    <w:p w:rsidR="00154C21" w:rsidRPr="00154C21" w:rsidRDefault="00154C21" w:rsidP="00600D57">
      <w:pPr>
        <w:tabs>
          <w:tab w:val="center" w:pos="4320"/>
          <w:tab w:val="left" w:pos="8640"/>
        </w:tabs>
        <w:spacing w:after="0" w:line="240" w:lineRule="auto"/>
        <w:ind w:left="426" w:right="-36"/>
        <w:rPr>
          <w:rFonts w:ascii="Times New Roman" w:eastAsia="Times New Roman" w:hAnsi="Times New Roman" w:cs="Times New Roman"/>
          <w:sz w:val="16"/>
          <w:szCs w:val="16"/>
          <w:lang w:val="it-IT"/>
        </w:rPr>
      </w:pPr>
    </w:p>
    <w:p w:rsidR="00154C21" w:rsidRPr="00154C21" w:rsidRDefault="00154C21" w:rsidP="00600D57">
      <w:pPr>
        <w:spacing w:after="0" w:line="240" w:lineRule="auto"/>
        <w:ind w:left="426" w:right="-36"/>
        <w:jc w:val="both"/>
        <w:rPr>
          <w:rFonts w:ascii="Times New Roman" w:eastAsia="Times New Roman" w:hAnsi="Times New Roman" w:cs="Times New Roman"/>
          <w:sz w:val="16"/>
          <w:szCs w:val="16"/>
          <w:lang w:val="it-IT"/>
        </w:rPr>
      </w:pPr>
    </w:p>
    <w:p w:rsidR="00312076" w:rsidRPr="00A20857" w:rsidRDefault="00312076" w:rsidP="00312076">
      <w:pPr>
        <w:jc w:val="right"/>
        <w:rPr>
          <w:rFonts w:ascii="Times New Roman" w:hAnsi="Times New Roman" w:cs="Times New Roman"/>
          <w:sz w:val="24"/>
          <w:szCs w:val="24"/>
        </w:rPr>
      </w:pPr>
      <w:r w:rsidRPr="00A20857">
        <w:rPr>
          <w:rFonts w:ascii="Times New Roman" w:hAnsi="Times New Roman" w:cs="Times New Roman"/>
          <w:sz w:val="24"/>
          <w:szCs w:val="24"/>
        </w:rPr>
        <w:t xml:space="preserve">Anexa </w:t>
      </w:r>
    </w:p>
    <w:p w:rsidR="00312076" w:rsidRPr="00A20857" w:rsidRDefault="00312076" w:rsidP="00312076">
      <w:pPr>
        <w:jc w:val="right"/>
        <w:rPr>
          <w:rFonts w:ascii="Times New Roman" w:hAnsi="Times New Roman" w:cs="Times New Roman"/>
          <w:sz w:val="24"/>
          <w:szCs w:val="24"/>
        </w:rPr>
      </w:pPr>
      <w:r w:rsidRPr="00A20857">
        <w:rPr>
          <w:rFonts w:ascii="Times New Roman" w:hAnsi="Times New Roman" w:cs="Times New Roman"/>
          <w:sz w:val="24"/>
          <w:szCs w:val="24"/>
        </w:rPr>
        <w:t>La PHCJ nr. 31</w:t>
      </w:r>
      <w:r>
        <w:rPr>
          <w:rFonts w:ascii="Times New Roman" w:hAnsi="Times New Roman" w:cs="Times New Roman"/>
          <w:sz w:val="24"/>
          <w:szCs w:val="24"/>
        </w:rPr>
        <w:t>9</w:t>
      </w:r>
      <w:r w:rsidRPr="00A20857">
        <w:rPr>
          <w:rFonts w:ascii="Times New Roman" w:hAnsi="Times New Roman" w:cs="Times New Roman"/>
          <w:sz w:val="24"/>
          <w:szCs w:val="24"/>
        </w:rPr>
        <w:t>/PH/07.12.2021</w:t>
      </w:r>
    </w:p>
    <w:p w:rsidR="00543EAD" w:rsidRPr="00543EAD" w:rsidRDefault="00543EAD" w:rsidP="00543EAD">
      <w:pPr>
        <w:pStyle w:val="Header"/>
        <w:tabs>
          <w:tab w:val="right" w:pos="7740"/>
        </w:tabs>
        <w:ind w:right="360"/>
        <w:jc w:val="both"/>
        <w:rPr>
          <w:sz w:val="24"/>
          <w:szCs w:val="24"/>
          <w:lang w:val="it-IT"/>
        </w:rPr>
      </w:pPr>
      <w:r>
        <w:rPr>
          <w:szCs w:val="24"/>
          <w:lang w:val="it-IT"/>
        </w:rPr>
        <w:t xml:space="preserve">              </w:t>
      </w:r>
      <w:r w:rsidRPr="00543EAD">
        <w:rPr>
          <w:sz w:val="24"/>
          <w:szCs w:val="24"/>
          <w:lang w:val="it-IT"/>
        </w:rPr>
        <w:t>Avizat,</w:t>
      </w:r>
    </w:p>
    <w:p w:rsidR="00543EAD" w:rsidRPr="00543EAD" w:rsidRDefault="00543EAD" w:rsidP="00543EAD">
      <w:pPr>
        <w:pStyle w:val="Header"/>
        <w:tabs>
          <w:tab w:val="right" w:pos="7740"/>
        </w:tabs>
        <w:ind w:right="360"/>
        <w:jc w:val="both"/>
        <w:rPr>
          <w:sz w:val="24"/>
          <w:szCs w:val="24"/>
          <w:lang w:val="it-IT"/>
        </w:rPr>
      </w:pPr>
      <w:r w:rsidRPr="00543EAD">
        <w:rPr>
          <w:sz w:val="24"/>
          <w:szCs w:val="24"/>
          <w:lang w:val="it-IT"/>
        </w:rPr>
        <w:t xml:space="preserve">    DIRECTOR GENERAL</w:t>
      </w:r>
    </w:p>
    <w:p w:rsidR="00543EAD" w:rsidRDefault="00543EAD" w:rsidP="00543EAD">
      <w:pPr>
        <w:pStyle w:val="Header"/>
        <w:tabs>
          <w:tab w:val="right" w:pos="7740"/>
        </w:tabs>
        <w:ind w:right="360"/>
        <w:jc w:val="both"/>
        <w:rPr>
          <w:sz w:val="24"/>
          <w:szCs w:val="24"/>
          <w:lang w:val="it-IT"/>
        </w:rPr>
      </w:pPr>
      <w:r w:rsidRPr="00543EAD">
        <w:rPr>
          <w:sz w:val="24"/>
          <w:szCs w:val="24"/>
          <w:lang w:val="it-IT"/>
        </w:rPr>
        <w:t xml:space="preserve">     </w:t>
      </w:r>
      <w:r>
        <w:rPr>
          <w:sz w:val="24"/>
          <w:szCs w:val="24"/>
          <w:lang w:val="it-IT"/>
        </w:rPr>
        <w:t xml:space="preserve">  </w:t>
      </w:r>
      <w:r w:rsidRPr="00543EAD">
        <w:rPr>
          <w:sz w:val="24"/>
          <w:szCs w:val="24"/>
          <w:lang w:val="it-IT"/>
        </w:rPr>
        <w:t xml:space="preserve">  Tatiana EFTIME</w:t>
      </w:r>
    </w:p>
    <w:p w:rsidR="00543EAD" w:rsidRDefault="00543EAD" w:rsidP="00543EAD">
      <w:pPr>
        <w:pStyle w:val="Header"/>
        <w:tabs>
          <w:tab w:val="right" w:pos="7740"/>
        </w:tabs>
        <w:ind w:right="360"/>
        <w:jc w:val="both"/>
        <w:rPr>
          <w:sz w:val="24"/>
          <w:szCs w:val="24"/>
          <w:lang w:val="it-IT"/>
        </w:rPr>
      </w:pPr>
    </w:p>
    <w:p w:rsidR="00543EAD" w:rsidRDefault="00543EAD" w:rsidP="00543EAD">
      <w:pPr>
        <w:pStyle w:val="Header"/>
        <w:tabs>
          <w:tab w:val="right" w:pos="7740"/>
        </w:tabs>
        <w:ind w:right="360"/>
        <w:jc w:val="both"/>
        <w:rPr>
          <w:sz w:val="24"/>
          <w:szCs w:val="24"/>
          <w:lang w:val="it-IT"/>
        </w:rPr>
      </w:pPr>
    </w:p>
    <w:p w:rsidR="00543EAD" w:rsidRPr="00543EAD" w:rsidRDefault="00543EAD" w:rsidP="00543EAD">
      <w:pPr>
        <w:pStyle w:val="Header"/>
        <w:tabs>
          <w:tab w:val="right" w:pos="7740"/>
        </w:tabs>
        <w:ind w:right="360"/>
        <w:jc w:val="both"/>
        <w:rPr>
          <w:sz w:val="24"/>
          <w:szCs w:val="24"/>
          <w:lang w:val="it-IT"/>
        </w:rPr>
      </w:pPr>
    </w:p>
    <w:p w:rsidR="00543EAD" w:rsidRPr="00543EAD" w:rsidRDefault="00543EAD" w:rsidP="00543EAD">
      <w:pPr>
        <w:pStyle w:val="Header"/>
        <w:tabs>
          <w:tab w:val="right" w:pos="7740"/>
        </w:tabs>
        <w:ind w:right="360"/>
        <w:jc w:val="both"/>
        <w:rPr>
          <w:sz w:val="24"/>
          <w:szCs w:val="24"/>
          <w:lang w:val="it-IT"/>
        </w:rPr>
      </w:pPr>
      <w:r w:rsidRPr="00543EAD">
        <w:rPr>
          <w:sz w:val="24"/>
          <w:szCs w:val="24"/>
          <w:lang w:val="it-IT"/>
        </w:rPr>
        <w:t xml:space="preserve">                    Văzut,                                                                           </w:t>
      </w:r>
      <w:r>
        <w:rPr>
          <w:sz w:val="24"/>
          <w:szCs w:val="24"/>
          <w:lang w:val="it-IT"/>
        </w:rPr>
        <w:t xml:space="preserve">                     </w:t>
      </w:r>
      <w:r w:rsidRPr="00543EAD">
        <w:rPr>
          <w:sz w:val="24"/>
          <w:szCs w:val="24"/>
          <w:lang w:val="it-IT"/>
        </w:rPr>
        <w:t>Văzut,</w:t>
      </w:r>
    </w:p>
    <w:p w:rsidR="00543EAD" w:rsidRPr="00543EAD" w:rsidRDefault="00543EAD" w:rsidP="00543EAD">
      <w:pPr>
        <w:pStyle w:val="Header"/>
        <w:tabs>
          <w:tab w:val="right" w:pos="7740"/>
        </w:tabs>
        <w:ind w:right="360"/>
        <w:jc w:val="both"/>
        <w:rPr>
          <w:sz w:val="24"/>
          <w:szCs w:val="24"/>
          <w:lang w:val="it-IT"/>
        </w:rPr>
      </w:pPr>
      <w:r w:rsidRPr="00543EAD">
        <w:rPr>
          <w:sz w:val="24"/>
          <w:szCs w:val="24"/>
          <w:lang w:val="it-IT"/>
        </w:rPr>
        <w:t xml:space="preserve"> DIRECTOR GENERAL ADJUNCT                                  </w:t>
      </w:r>
      <w:r>
        <w:rPr>
          <w:sz w:val="24"/>
          <w:szCs w:val="24"/>
          <w:lang w:val="it-IT"/>
        </w:rPr>
        <w:t xml:space="preserve">        </w:t>
      </w:r>
      <w:r w:rsidRPr="00543EAD">
        <w:rPr>
          <w:sz w:val="24"/>
          <w:szCs w:val="24"/>
          <w:lang w:val="it-IT"/>
        </w:rPr>
        <w:t xml:space="preserve">   DIRECTOR GENERAL ADJUNCT</w:t>
      </w:r>
    </w:p>
    <w:p w:rsidR="00543EAD" w:rsidRPr="00543EAD" w:rsidRDefault="00543EAD" w:rsidP="00543EAD">
      <w:pPr>
        <w:pStyle w:val="Header"/>
        <w:tabs>
          <w:tab w:val="right" w:pos="7740"/>
        </w:tabs>
        <w:ind w:right="360"/>
        <w:jc w:val="both"/>
        <w:rPr>
          <w:sz w:val="24"/>
          <w:szCs w:val="24"/>
          <w:lang w:val="it-IT"/>
        </w:rPr>
      </w:pPr>
      <w:r w:rsidRPr="00543EAD">
        <w:rPr>
          <w:sz w:val="24"/>
          <w:szCs w:val="24"/>
          <w:lang w:val="it-IT"/>
        </w:rPr>
        <w:t xml:space="preserve">             Iuliana MATEI                                                                  </w:t>
      </w:r>
      <w:r>
        <w:rPr>
          <w:sz w:val="24"/>
          <w:szCs w:val="24"/>
          <w:lang w:val="it-IT"/>
        </w:rPr>
        <w:t xml:space="preserve">            </w:t>
      </w:r>
      <w:r w:rsidRPr="00543EAD">
        <w:rPr>
          <w:sz w:val="24"/>
          <w:szCs w:val="24"/>
          <w:lang w:val="it-IT"/>
        </w:rPr>
        <w:t xml:space="preserve"> Adela GOGOA</w:t>
      </w:r>
      <w:r w:rsidRPr="00543EAD">
        <w:rPr>
          <w:rFonts w:ascii="Tahoma" w:hAnsi="Tahoma" w:cs="Tahoma"/>
          <w:sz w:val="24"/>
          <w:szCs w:val="24"/>
          <w:lang w:val="it-IT"/>
        </w:rPr>
        <w:t>Ș</w:t>
      </w:r>
      <w:r w:rsidRPr="00543EAD">
        <w:rPr>
          <w:sz w:val="24"/>
          <w:szCs w:val="24"/>
          <w:lang w:val="it-IT"/>
        </w:rPr>
        <w:t>E</w:t>
      </w:r>
    </w:p>
    <w:p w:rsidR="00154C21" w:rsidRPr="00543EAD" w:rsidRDefault="00154C21" w:rsidP="00600D57">
      <w:pPr>
        <w:spacing w:after="0" w:line="240" w:lineRule="auto"/>
        <w:ind w:left="426" w:right="-36"/>
        <w:jc w:val="center"/>
        <w:rPr>
          <w:rFonts w:ascii="Times New Roman" w:eastAsia="Times New Roman" w:hAnsi="Times New Roman" w:cs="Times New Roman"/>
          <w:b/>
          <w:sz w:val="24"/>
          <w:szCs w:val="24"/>
          <w:lang w:val="ro-RO"/>
        </w:rPr>
      </w:pPr>
    </w:p>
    <w:p w:rsidR="00154C21" w:rsidRPr="00154C21" w:rsidRDefault="00154C21" w:rsidP="00600D57">
      <w:pPr>
        <w:spacing w:after="0" w:line="240" w:lineRule="auto"/>
        <w:ind w:left="426" w:right="-36"/>
        <w:jc w:val="center"/>
        <w:rPr>
          <w:rFonts w:ascii="Times New Roman" w:eastAsia="Times New Roman" w:hAnsi="Times New Roman" w:cs="Times New Roman"/>
          <w:b/>
          <w:sz w:val="28"/>
          <w:szCs w:val="28"/>
          <w:lang w:val="ro-RO"/>
        </w:rPr>
      </w:pPr>
    </w:p>
    <w:p w:rsidR="00154C21" w:rsidRPr="00154C21" w:rsidRDefault="00154C21" w:rsidP="00600D57">
      <w:pPr>
        <w:spacing w:after="0" w:line="240" w:lineRule="auto"/>
        <w:ind w:left="426" w:right="-36"/>
        <w:jc w:val="center"/>
        <w:rPr>
          <w:rFonts w:ascii="Times New Roman" w:eastAsia="Times New Roman" w:hAnsi="Times New Roman" w:cs="Times New Roman"/>
          <w:b/>
          <w:sz w:val="28"/>
          <w:szCs w:val="28"/>
          <w:lang w:val="ro-RO"/>
        </w:rPr>
      </w:pPr>
    </w:p>
    <w:p w:rsidR="00154C21" w:rsidRPr="00154C21" w:rsidRDefault="00154C21" w:rsidP="00600D57">
      <w:pPr>
        <w:spacing w:after="0" w:line="240" w:lineRule="auto"/>
        <w:ind w:left="426" w:right="-36"/>
        <w:jc w:val="center"/>
        <w:rPr>
          <w:rFonts w:ascii="Times New Roman" w:eastAsia="Times New Roman" w:hAnsi="Times New Roman" w:cs="Times New Roman"/>
          <w:b/>
          <w:sz w:val="28"/>
          <w:szCs w:val="28"/>
          <w:lang w:val="ro-RO"/>
        </w:rPr>
      </w:pPr>
    </w:p>
    <w:p w:rsidR="0019325C" w:rsidRPr="0019325C" w:rsidRDefault="0019325C" w:rsidP="00600D57">
      <w:pPr>
        <w:pStyle w:val="NormalWeb"/>
        <w:ind w:left="426" w:right="-36"/>
        <w:jc w:val="center"/>
        <w:rPr>
          <w:b/>
          <w:sz w:val="28"/>
          <w:szCs w:val="28"/>
        </w:rPr>
      </w:pPr>
      <w:r w:rsidRPr="0019325C">
        <w:rPr>
          <w:b/>
          <w:sz w:val="28"/>
          <w:szCs w:val="28"/>
        </w:rPr>
        <w:t>REGULAMENT</w:t>
      </w:r>
    </w:p>
    <w:p w:rsidR="0019325C" w:rsidRPr="00B37EC3" w:rsidRDefault="0019325C" w:rsidP="00600D57">
      <w:pPr>
        <w:pStyle w:val="NormalWeb"/>
        <w:spacing w:before="0" w:beforeAutospacing="0" w:after="0" w:afterAutospacing="0"/>
        <w:ind w:left="426" w:right="-36"/>
        <w:jc w:val="center"/>
        <w:rPr>
          <w:sz w:val="28"/>
          <w:szCs w:val="28"/>
        </w:rPr>
      </w:pPr>
      <w:r w:rsidRPr="00B37EC3">
        <w:rPr>
          <w:b/>
          <w:bCs/>
          <w:sz w:val="28"/>
          <w:szCs w:val="28"/>
        </w:rPr>
        <w:t xml:space="preserve">de Organizare şi Funcţionare a serviciului social </w:t>
      </w:r>
    </w:p>
    <w:p w:rsidR="00897562" w:rsidRPr="00B37EC3" w:rsidRDefault="00897562" w:rsidP="00600D57">
      <w:pPr>
        <w:spacing w:after="0"/>
        <w:ind w:left="426" w:right="-36"/>
        <w:jc w:val="center"/>
        <w:rPr>
          <w:rFonts w:ascii="Times New Roman" w:hAnsi="Times New Roman" w:cs="Times New Roman"/>
          <w:bCs/>
          <w:sz w:val="28"/>
          <w:szCs w:val="28"/>
          <w:lang w:val="fr-FR"/>
        </w:rPr>
      </w:pPr>
      <w:r w:rsidRPr="00B37EC3">
        <w:rPr>
          <w:rFonts w:ascii="Times New Roman" w:hAnsi="Times New Roman" w:cs="Times New Roman"/>
          <w:iCs/>
          <w:sz w:val="28"/>
          <w:szCs w:val="28"/>
        </w:rPr>
        <w:t>Echipa mobilă pentru îngrijirea la domiciliu a copilului cu dizabilități</w:t>
      </w:r>
    </w:p>
    <w:p w:rsidR="0019325C" w:rsidRPr="00B37EC3" w:rsidRDefault="0019325C" w:rsidP="00600D57">
      <w:pPr>
        <w:spacing w:after="0"/>
        <w:ind w:left="426" w:right="-36"/>
        <w:jc w:val="center"/>
        <w:rPr>
          <w:rFonts w:ascii="Times New Roman" w:hAnsi="Times New Roman" w:cs="Times New Roman"/>
          <w:sz w:val="28"/>
          <w:szCs w:val="28"/>
          <w:lang w:val="fr-FR"/>
        </w:rPr>
      </w:pPr>
      <w:r w:rsidRPr="00B37EC3">
        <w:rPr>
          <w:rFonts w:ascii="Times New Roman" w:hAnsi="Times New Roman" w:cs="Times New Roman"/>
          <w:bCs/>
          <w:sz w:val="28"/>
          <w:szCs w:val="28"/>
          <w:lang w:val="fr-FR"/>
        </w:rPr>
        <w:t>din cadrul</w:t>
      </w:r>
      <w:r w:rsidR="00B300E2">
        <w:rPr>
          <w:rFonts w:ascii="Times New Roman" w:hAnsi="Times New Roman" w:cs="Times New Roman"/>
          <w:bCs/>
          <w:sz w:val="28"/>
          <w:szCs w:val="28"/>
          <w:lang w:val="fr-FR"/>
        </w:rPr>
        <w:t xml:space="preserve"> </w:t>
      </w:r>
      <w:r w:rsidRPr="00B37EC3">
        <w:rPr>
          <w:rFonts w:ascii="Times New Roman" w:hAnsi="Times New Roman" w:cs="Times New Roman"/>
          <w:sz w:val="28"/>
          <w:szCs w:val="28"/>
          <w:lang w:val="fr-FR"/>
        </w:rPr>
        <w:t>Complexului de Servicii pentru Copii cu Handicap</w:t>
      </w:r>
    </w:p>
    <w:p w:rsidR="0019325C" w:rsidRPr="00B37EC3" w:rsidRDefault="0019325C" w:rsidP="00600D57">
      <w:pPr>
        <w:spacing w:after="0"/>
        <w:ind w:left="426" w:right="-36"/>
        <w:jc w:val="center"/>
        <w:rPr>
          <w:rFonts w:ascii="Times New Roman" w:hAnsi="Times New Roman" w:cs="Times New Roman"/>
          <w:sz w:val="28"/>
          <w:szCs w:val="28"/>
          <w:lang w:val="fr-FR"/>
        </w:rPr>
      </w:pPr>
      <w:r w:rsidRPr="00B37EC3">
        <w:rPr>
          <w:rFonts w:ascii="Times New Roman" w:hAnsi="Times New Roman" w:cs="Times New Roman"/>
          <w:sz w:val="28"/>
          <w:szCs w:val="28"/>
          <w:lang w:val="fr-FR"/>
        </w:rPr>
        <w:t>Trivale Piteşti</w:t>
      </w:r>
    </w:p>
    <w:p w:rsidR="00154C21" w:rsidRPr="00154C21" w:rsidRDefault="00154C21" w:rsidP="00600D57">
      <w:pPr>
        <w:spacing w:after="0" w:line="240" w:lineRule="auto"/>
        <w:ind w:left="426" w:right="-36"/>
        <w:jc w:val="center"/>
        <w:rPr>
          <w:rFonts w:ascii="Times New Roman" w:eastAsia="Times New Roman" w:hAnsi="Times New Roman" w:cs="Times New Roman"/>
          <w:b/>
          <w:sz w:val="28"/>
          <w:szCs w:val="28"/>
          <w:lang w:val="ro-RO"/>
        </w:rPr>
      </w:pPr>
    </w:p>
    <w:p w:rsidR="00154C21" w:rsidRPr="00154C21" w:rsidRDefault="00154C21" w:rsidP="00600D57">
      <w:pPr>
        <w:spacing w:after="0" w:line="240" w:lineRule="auto"/>
        <w:ind w:left="426" w:right="-36"/>
        <w:jc w:val="center"/>
        <w:rPr>
          <w:rFonts w:ascii="Times New Roman" w:eastAsia="Times New Roman" w:hAnsi="Times New Roman" w:cs="Times New Roman"/>
          <w:b/>
          <w:sz w:val="32"/>
          <w:szCs w:val="32"/>
          <w:lang w:val="ro-RO"/>
        </w:rPr>
      </w:pPr>
    </w:p>
    <w:p w:rsidR="00154C21" w:rsidRPr="00154C21" w:rsidRDefault="00154C21" w:rsidP="00600D57">
      <w:pPr>
        <w:spacing w:after="0" w:line="240" w:lineRule="auto"/>
        <w:ind w:left="426" w:right="-36"/>
        <w:jc w:val="center"/>
        <w:rPr>
          <w:rFonts w:ascii="Times New Roman" w:eastAsia="Times New Roman" w:hAnsi="Times New Roman" w:cs="Times New Roman"/>
          <w:b/>
          <w:sz w:val="32"/>
          <w:szCs w:val="32"/>
          <w:lang w:val="fr-FR"/>
        </w:rPr>
      </w:pPr>
    </w:p>
    <w:p w:rsidR="00154C21" w:rsidRPr="00154C21" w:rsidRDefault="00154C21" w:rsidP="00600D57">
      <w:pPr>
        <w:spacing w:after="0" w:line="240" w:lineRule="auto"/>
        <w:ind w:left="426" w:right="-36"/>
        <w:jc w:val="both"/>
        <w:rPr>
          <w:rFonts w:ascii="Times New Roman" w:eastAsia="Times New Roman" w:hAnsi="Times New Roman" w:cs="Times New Roman"/>
          <w:b/>
          <w:sz w:val="32"/>
          <w:szCs w:val="32"/>
          <w:lang w:val="fr-FR"/>
        </w:rPr>
      </w:pPr>
    </w:p>
    <w:p w:rsidR="00154C21" w:rsidRPr="00154C21" w:rsidRDefault="00154C21" w:rsidP="00600D57">
      <w:pPr>
        <w:spacing w:after="0" w:line="240" w:lineRule="auto"/>
        <w:ind w:left="426" w:right="-36"/>
        <w:jc w:val="both"/>
        <w:rPr>
          <w:rFonts w:ascii="Times New Roman" w:eastAsia="Times New Roman" w:hAnsi="Times New Roman" w:cs="Times New Roman"/>
          <w:b/>
          <w:sz w:val="32"/>
          <w:szCs w:val="32"/>
          <w:lang w:val="fr-FR"/>
        </w:rPr>
      </w:pPr>
    </w:p>
    <w:p w:rsidR="00154C21" w:rsidRPr="00154C21" w:rsidRDefault="00154C21" w:rsidP="00600D57">
      <w:pPr>
        <w:spacing w:after="0" w:line="240" w:lineRule="auto"/>
        <w:ind w:left="426" w:right="-36"/>
        <w:jc w:val="both"/>
        <w:rPr>
          <w:rFonts w:ascii="Times New Roman" w:eastAsia="Times New Roman" w:hAnsi="Times New Roman" w:cs="Times New Roman"/>
          <w:b/>
          <w:sz w:val="32"/>
          <w:szCs w:val="32"/>
          <w:lang w:val="fr-FR"/>
        </w:rPr>
      </w:pPr>
    </w:p>
    <w:p w:rsidR="00154C21" w:rsidRPr="00154C21" w:rsidRDefault="00154C21" w:rsidP="00600D57">
      <w:pPr>
        <w:spacing w:after="0" w:line="240" w:lineRule="auto"/>
        <w:ind w:left="426" w:right="-36"/>
        <w:jc w:val="both"/>
        <w:rPr>
          <w:rFonts w:ascii="Times New Roman" w:eastAsia="Times New Roman" w:hAnsi="Times New Roman" w:cs="Times New Roman"/>
          <w:b/>
          <w:sz w:val="32"/>
          <w:szCs w:val="32"/>
          <w:lang w:val="fr-FR"/>
        </w:rPr>
      </w:pPr>
    </w:p>
    <w:p w:rsidR="00154C21" w:rsidRPr="00154C21" w:rsidRDefault="00154C21" w:rsidP="00600D57">
      <w:pPr>
        <w:spacing w:after="0" w:line="240" w:lineRule="auto"/>
        <w:ind w:left="426" w:right="-36"/>
        <w:jc w:val="both"/>
        <w:rPr>
          <w:rFonts w:ascii="Times New Roman" w:eastAsia="Times New Roman" w:hAnsi="Times New Roman" w:cs="Times New Roman"/>
          <w:b/>
          <w:sz w:val="32"/>
          <w:szCs w:val="32"/>
          <w:lang w:val="fr-FR"/>
        </w:rPr>
      </w:pPr>
    </w:p>
    <w:p w:rsidR="00154C21" w:rsidRPr="00154C21" w:rsidRDefault="00154C21" w:rsidP="00600D57">
      <w:pPr>
        <w:spacing w:after="0" w:line="240" w:lineRule="auto"/>
        <w:ind w:left="426" w:right="-36"/>
        <w:jc w:val="both"/>
        <w:rPr>
          <w:rFonts w:ascii="Times New Roman" w:eastAsia="Times New Roman" w:hAnsi="Times New Roman" w:cs="Times New Roman"/>
          <w:b/>
          <w:sz w:val="32"/>
          <w:szCs w:val="32"/>
          <w:lang w:val="fr-FR"/>
        </w:rPr>
      </w:pPr>
    </w:p>
    <w:p w:rsidR="00154C21" w:rsidRPr="00154C21" w:rsidRDefault="00154C21" w:rsidP="00600D57">
      <w:pPr>
        <w:spacing w:after="0" w:line="240" w:lineRule="auto"/>
        <w:ind w:left="426" w:right="-36"/>
        <w:jc w:val="both"/>
        <w:rPr>
          <w:rFonts w:ascii="Times New Roman" w:eastAsia="Times New Roman" w:hAnsi="Times New Roman" w:cs="Times New Roman"/>
          <w:b/>
          <w:sz w:val="32"/>
          <w:szCs w:val="32"/>
          <w:lang w:val="fr-FR"/>
        </w:rPr>
      </w:pPr>
    </w:p>
    <w:p w:rsidR="00154C21" w:rsidRDefault="00154C21" w:rsidP="00600D57">
      <w:pPr>
        <w:spacing w:after="0" w:line="240" w:lineRule="auto"/>
        <w:ind w:left="426" w:right="-36"/>
        <w:jc w:val="both"/>
        <w:rPr>
          <w:rFonts w:ascii="Times New Roman" w:eastAsia="Times New Roman" w:hAnsi="Times New Roman" w:cs="Times New Roman"/>
          <w:b/>
          <w:sz w:val="32"/>
          <w:szCs w:val="32"/>
          <w:lang w:val="fr-FR"/>
        </w:rPr>
      </w:pPr>
    </w:p>
    <w:p w:rsidR="00423982" w:rsidRDefault="00423982" w:rsidP="00600D57">
      <w:pPr>
        <w:spacing w:after="0" w:line="240" w:lineRule="auto"/>
        <w:ind w:left="426" w:right="-36"/>
        <w:jc w:val="both"/>
        <w:rPr>
          <w:rFonts w:ascii="Times New Roman" w:eastAsia="Times New Roman" w:hAnsi="Times New Roman" w:cs="Times New Roman"/>
          <w:b/>
          <w:sz w:val="32"/>
          <w:szCs w:val="32"/>
          <w:lang w:val="fr-FR"/>
        </w:rPr>
      </w:pPr>
    </w:p>
    <w:p w:rsidR="00423982" w:rsidRPr="00154C21" w:rsidRDefault="00423982" w:rsidP="00600D57">
      <w:pPr>
        <w:spacing w:after="0" w:line="240" w:lineRule="auto"/>
        <w:ind w:left="426" w:right="-36"/>
        <w:jc w:val="both"/>
        <w:rPr>
          <w:rFonts w:ascii="Times New Roman" w:eastAsia="Times New Roman" w:hAnsi="Times New Roman" w:cs="Times New Roman"/>
          <w:b/>
          <w:sz w:val="32"/>
          <w:szCs w:val="32"/>
          <w:lang w:val="fr-FR"/>
        </w:rPr>
      </w:pPr>
    </w:p>
    <w:p w:rsidR="00600D57" w:rsidRDefault="00600D57" w:rsidP="00600D57">
      <w:pPr>
        <w:spacing w:before="100" w:beforeAutospacing="1" w:after="100" w:afterAutospacing="1" w:line="240" w:lineRule="auto"/>
        <w:ind w:left="426" w:right="-36"/>
        <w:jc w:val="both"/>
        <w:rPr>
          <w:rFonts w:ascii="Times New Roman" w:eastAsia="Times New Roman" w:hAnsi="Times New Roman" w:cs="Times New Roman"/>
          <w:b/>
          <w:sz w:val="24"/>
          <w:szCs w:val="24"/>
          <w:lang w:val="ro-RO" w:eastAsia="ro-RO"/>
        </w:rPr>
      </w:pPr>
    </w:p>
    <w:p w:rsidR="00154C21" w:rsidRPr="000B34D4" w:rsidRDefault="00154C21" w:rsidP="00600D57">
      <w:pPr>
        <w:spacing w:before="100" w:beforeAutospacing="1" w:after="100" w:afterAutospacing="1" w:line="240" w:lineRule="auto"/>
        <w:ind w:left="426" w:right="-36"/>
        <w:jc w:val="both"/>
        <w:rPr>
          <w:rFonts w:ascii="Times New Roman" w:eastAsia="Times New Roman" w:hAnsi="Times New Roman" w:cs="Times New Roman"/>
          <w:b/>
          <w:sz w:val="24"/>
          <w:szCs w:val="24"/>
          <w:lang w:val="ro-RO" w:eastAsia="ro-RO"/>
        </w:rPr>
      </w:pPr>
      <w:r w:rsidRPr="000B34D4">
        <w:rPr>
          <w:rFonts w:ascii="Times New Roman" w:eastAsia="Times New Roman" w:hAnsi="Times New Roman" w:cs="Times New Roman"/>
          <w:b/>
          <w:sz w:val="24"/>
          <w:szCs w:val="24"/>
          <w:lang w:val="ro-RO" w:eastAsia="ro-RO"/>
        </w:rPr>
        <w:lastRenderedPageBreak/>
        <w:t>ARTICOLUL 1</w:t>
      </w:r>
    </w:p>
    <w:p w:rsidR="00154C21" w:rsidRPr="000B34D4" w:rsidRDefault="00154C21" w:rsidP="00600D57">
      <w:pPr>
        <w:spacing w:before="100" w:beforeAutospacing="1" w:after="100" w:afterAutospacing="1" w:line="240" w:lineRule="auto"/>
        <w:ind w:left="426" w:right="-36"/>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b/>
          <w:bCs/>
          <w:sz w:val="24"/>
          <w:szCs w:val="24"/>
          <w:lang w:val="ro-RO" w:eastAsia="ro-RO"/>
        </w:rPr>
        <w:t>Definiţie</w:t>
      </w:r>
    </w:p>
    <w:p w:rsidR="00154C21" w:rsidRPr="000B34D4" w:rsidRDefault="00154C21" w:rsidP="00600D57">
      <w:pPr>
        <w:spacing w:after="0"/>
        <w:ind w:left="426" w:right="-36"/>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(1) Regulamentul de organizare şi funcţionare este un document prop</w:t>
      </w:r>
      <w:r w:rsidR="007B790E" w:rsidRPr="000B34D4">
        <w:rPr>
          <w:rFonts w:ascii="Times New Roman" w:eastAsia="Times New Roman" w:hAnsi="Times New Roman" w:cs="Times New Roman"/>
          <w:sz w:val="24"/>
          <w:szCs w:val="24"/>
          <w:lang w:val="ro-RO" w:eastAsia="ro-RO"/>
        </w:rPr>
        <w:t xml:space="preserve">riu al </w:t>
      </w:r>
      <w:r w:rsidR="00A720C4" w:rsidRPr="000B34D4">
        <w:rPr>
          <w:rFonts w:ascii="Times New Roman" w:eastAsia="Times New Roman" w:hAnsi="Times New Roman" w:cs="Times New Roman"/>
          <w:sz w:val="24"/>
          <w:szCs w:val="24"/>
          <w:lang w:val="ro-RO" w:eastAsia="ro-RO"/>
        </w:rPr>
        <w:t>s</w:t>
      </w:r>
      <w:r w:rsidR="007B790E" w:rsidRPr="000B34D4">
        <w:rPr>
          <w:rFonts w:ascii="Times New Roman" w:eastAsia="Times New Roman" w:hAnsi="Times New Roman" w:cs="Times New Roman"/>
          <w:sz w:val="24"/>
          <w:szCs w:val="24"/>
          <w:lang w:val="ro-RO" w:eastAsia="ro-RO"/>
        </w:rPr>
        <w:t xml:space="preserve">erviciului social </w:t>
      </w:r>
      <w:r w:rsidRPr="000B34D4">
        <w:rPr>
          <w:rFonts w:ascii="Times New Roman" w:eastAsia="Times New Roman" w:hAnsi="Times New Roman" w:cs="Times New Roman"/>
          <w:bCs/>
          <w:sz w:val="24"/>
          <w:szCs w:val="24"/>
          <w:lang w:val="ro-RO" w:eastAsia="ro-RO"/>
        </w:rPr>
        <w:t>„</w:t>
      </w:r>
      <w:r w:rsidR="007B790E" w:rsidRPr="000B34D4">
        <w:rPr>
          <w:rFonts w:ascii="Times New Roman" w:hAnsi="Times New Roman" w:cs="Times New Roman"/>
          <w:b/>
          <w:i/>
          <w:iCs/>
          <w:sz w:val="24"/>
          <w:szCs w:val="24"/>
        </w:rPr>
        <w:t>Echipa mobilă pentru îngrijirea la domiciliu a copilului cu dizabilități</w:t>
      </w:r>
      <w:r w:rsidRPr="000B34D4">
        <w:rPr>
          <w:rFonts w:ascii="Times New Roman" w:eastAsia="Times New Roman" w:hAnsi="Times New Roman" w:cs="Times New Roman"/>
          <w:sz w:val="24"/>
          <w:szCs w:val="24"/>
          <w:lang w:val="ro-RO" w:eastAsia="ro-RO"/>
        </w:rPr>
        <w:t>”</w:t>
      </w:r>
      <w:r w:rsidR="006C17BD" w:rsidRPr="000B34D4">
        <w:rPr>
          <w:rFonts w:ascii="Times New Roman" w:hAnsi="Times New Roman" w:cs="Times New Roman"/>
          <w:sz w:val="24"/>
          <w:szCs w:val="24"/>
          <w:lang w:val="fr-FR"/>
        </w:rPr>
        <w:t xml:space="preserve"> din cadrul Complexului de Servicii pentru Copii cu Handicap Trivale Piteşti</w:t>
      </w:r>
      <w:r w:rsidRPr="000B34D4">
        <w:rPr>
          <w:rFonts w:ascii="Times New Roman" w:eastAsia="Times New Roman" w:hAnsi="Times New Roman" w:cs="Times New Roman"/>
          <w:sz w:val="24"/>
          <w:szCs w:val="24"/>
          <w:lang w:val="ro-RO" w:eastAsia="ro-RO"/>
        </w:rPr>
        <w:t xml:space="preserve">, aprobat prin </w:t>
      </w:r>
      <w:r w:rsidRPr="000B34D4">
        <w:rPr>
          <w:rFonts w:ascii="Times New Roman" w:eastAsia="Times New Roman" w:hAnsi="Times New Roman" w:cs="Times New Roman"/>
          <w:sz w:val="24"/>
          <w:szCs w:val="24"/>
          <w:lang w:val="fr-FR" w:eastAsia="ro-RO"/>
        </w:rPr>
        <w:t>Hotarare a Consiliului Județean Arge</w:t>
      </w:r>
      <w:r w:rsidRPr="000B34D4">
        <w:rPr>
          <w:rFonts w:ascii="Times New Roman" w:eastAsia="Times New Roman" w:hAnsi="Times New Roman" w:cs="Times New Roman"/>
          <w:sz w:val="24"/>
          <w:szCs w:val="24"/>
          <w:lang w:val="ro-RO" w:eastAsia="ro-RO"/>
        </w:rPr>
        <w:t>ș în vederea asigurării funcţionării acestuia, cu respectarea standardelor minime de calitate aplicabile şi a asigurării accesului persoanelor beneficiare la informaţii privind condiţiile de admitere, serviciile oferite etc.</w:t>
      </w:r>
    </w:p>
    <w:p w:rsidR="00154C21" w:rsidRPr="000B34D4" w:rsidRDefault="00154C21" w:rsidP="00600D57">
      <w:pPr>
        <w:spacing w:before="100" w:beforeAutospacing="1" w:after="100" w:afterAutospacing="1" w:line="240" w:lineRule="auto"/>
        <w:ind w:left="426" w:right="-36"/>
        <w:jc w:val="both"/>
        <w:rPr>
          <w:rFonts w:ascii="Times New Roman" w:eastAsia="Times New Roman" w:hAnsi="Times New Roman" w:cs="Times New Roman"/>
          <w:b/>
          <w:sz w:val="24"/>
          <w:szCs w:val="24"/>
          <w:lang w:val="ro-RO" w:eastAsia="ro-RO"/>
        </w:rPr>
      </w:pPr>
      <w:r w:rsidRPr="000B34D4">
        <w:rPr>
          <w:rFonts w:ascii="Times New Roman" w:eastAsia="Times New Roman" w:hAnsi="Times New Roman" w:cs="Times New Roman"/>
          <w:b/>
          <w:sz w:val="24"/>
          <w:szCs w:val="24"/>
          <w:lang w:val="ro-RO" w:eastAsia="ro-RO"/>
        </w:rPr>
        <w:t>ARTICOLUL 2</w:t>
      </w:r>
    </w:p>
    <w:p w:rsidR="00154C21" w:rsidRPr="000B34D4" w:rsidRDefault="00154C21" w:rsidP="00600D57">
      <w:pPr>
        <w:spacing w:before="100" w:beforeAutospacing="1" w:after="100" w:afterAutospacing="1" w:line="240" w:lineRule="auto"/>
        <w:ind w:left="426" w:right="-36"/>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b/>
          <w:bCs/>
          <w:sz w:val="24"/>
          <w:szCs w:val="24"/>
          <w:lang w:val="ro-RO" w:eastAsia="ro-RO"/>
        </w:rPr>
        <w:t>Identificarea serviciului social</w:t>
      </w:r>
    </w:p>
    <w:p w:rsidR="00154C21" w:rsidRPr="000B34D4" w:rsidRDefault="007B790E" w:rsidP="00A339B3">
      <w:pPr>
        <w:spacing w:before="100" w:beforeAutospacing="1" w:after="100" w:afterAutospacing="1" w:line="240" w:lineRule="auto"/>
        <w:ind w:left="426" w:right="-36"/>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 xml:space="preserve">Serviciul social </w:t>
      </w:r>
      <w:r w:rsidR="00154C21" w:rsidRPr="000B34D4">
        <w:rPr>
          <w:rFonts w:ascii="Times New Roman" w:eastAsia="Times New Roman" w:hAnsi="Times New Roman" w:cs="Times New Roman"/>
          <w:bCs/>
          <w:sz w:val="24"/>
          <w:szCs w:val="24"/>
          <w:lang w:val="ro-RO" w:eastAsia="ro-RO"/>
        </w:rPr>
        <w:t>„</w:t>
      </w:r>
      <w:r w:rsidRPr="000B34D4">
        <w:rPr>
          <w:rFonts w:ascii="Times New Roman" w:hAnsi="Times New Roman" w:cs="Times New Roman"/>
          <w:b/>
          <w:i/>
          <w:iCs/>
          <w:sz w:val="24"/>
          <w:szCs w:val="24"/>
        </w:rPr>
        <w:t>Echipa mobilă pentru îngrijirea la domiciliu a copilului cu dizabilități</w:t>
      </w:r>
      <w:r w:rsidR="00154C21" w:rsidRPr="000B34D4">
        <w:rPr>
          <w:rFonts w:ascii="Times New Roman" w:eastAsia="Times New Roman" w:hAnsi="Times New Roman" w:cs="Times New Roman"/>
          <w:sz w:val="24"/>
          <w:szCs w:val="24"/>
          <w:lang w:val="ro-RO" w:eastAsia="ro-RO"/>
        </w:rPr>
        <w:t>”</w:t>
      </w:r>
      <w:r w:rsidR="00154C21" w:rsidRPr="000B34D4">
        <w:rPr>
          <w:rFonts w:ascii="Times New Roman" w:eastAsia="Times New Roman" w:hAnsi="Times New Roman" w:cs="Times New Roman"/>
          <w:sz w:val="24"/>
          <w:szCs w:val="24"/>
          <w:lang w:val="fr-FR" w:eastAsia="ro-RO"/>
        </w:rPr>
        <w:t xml:space="preserve"> </w:t>
      </w:r>
      <w:r w:rsidR="002605AB" w:rsidRPr="00A339B3">
        <w:rPr>
          <w:rFonts w:ascii="Times New Roman" w:eastAsia="Times New Roman" w:hAnsi="Times New Roman" w:cs="Times New Roman"/>
          <w:sz w:val="24"/>
          <w:szCs w:val="24"/>
          <w:lang w:val="ro-RO" w:eastAsia="ro-RO"/>
        </w:rPr>
        <w:t xml:space="preserve">cod serviciu social </w:t>
      </w:r>
      <w:r w:rsidR="002605AB" w:rsidRPr="00A339B3">
        <w:rPr>
          <w:rFonts w:ascii="Times New Roman" w:eastAsia="Times New Roman" w:hAnsi="Times New Roman" w:cs="Times New Roman"/>
          <w:b/>
          <w:sz w:val="24"/>
          <w:szCs w:val="24"/>
          <w:lang w:val="ro-RO" w:eastAsia="ro-RO"/>
        </w:rPr>
        <w:t>8891CZ-C-EM</w:t>
      </w:r>
      <w:r w:rsidR="002605AB">
        <w:rPr>
          <w:rFonts w:ascii="Times New Roman" w:eastAsia="Times New Roman" w:hAnsi="Times New Roman" w:cs="Times New Roman"/>
          <w:sz w:val="24"/>
          <w:szCs w:val="24"/>
          <w:lang w:val="fr-FR" w:eastAsia="ro-RO"/>
        </w:rPr>
        <w:t xml:space="preserve">, </w:t>
      </w:r>
      <w:r w:rsidR="00154C21" w:rsidRPr="000B34D4">
        <w:rPr>
          <w:rFonts w:ascii="Times New Roman" w:eastAsia="Times New Roman" w:hAnsi="Times New Roman" w:cs="Times New Roman"/>
          <w:sz w:val="24"/>
          <w:szCs w:val="24"/>
          <w:lang w:val="fr-FR" w:eastAsia="ro-RO"/>
        </w:rPr>
        <w:t xml:space="preserve">din </w:t>
      </w:r>
      <w:r w:rsidR="00154C21" w:rsidRPr="00A339B3">
        <w:rPr>
          <w:rFonts w:ascii="Times New Roman" w:eastAsia="Times New Roman" w:hAnsi="Times New Roman" w:cs="Times New Roman"/>
          <w:sz w:val="24"/>
          <w:szCs w:val="24"/>
          <w:lang w:val="fr-FR" w:eastAsia="ro-RO"/>
        </w:rPr>
        <w:t xml:space="preserve">cadrul </w:t>
      </w:r>
      <w:r w:rsidR="006C17BD" w:rsidRPr="00A339B3">
        <w:rPr>
          <w:rFonts w:ascii="Times New Roman" w:hAnsi="Times New Roman" w:cs="Times New Roman"/>
          <w:sz w:val="24"/>
          <w:szCs w:val="24"/>
          <w:lang w:val="fr-FR"/>
        </w:rPr>
        <w:t>cadrul Complexului de Servicii pentru Copii cu Handicap Trivale Piteşti</w:t>
      </w:r>
      <w:r w:rsidR="00543EAD" w:rsidRPr="00A339B3">
        <w:rPr>
          <w:rFonts w:ascii="Times New Roman" w:hAnsi="Times New Roman" w:cs="Times New Roman"/>
          <w:sz w:val="24"/>
          <w:szCs w:val="24"/>
          <w:lang w:val="fr-FR"/>
        </w:rPr>
        <w:t>,</w:t>
      </w:r>
      <w:r w:rsidR="00154C21" w:rsidRPr="00A339B3">
        <w:rPr>
          <w:rFonts w:ascii="Times New Roman" w:eastAsia="Times New Roman" w:hAnsi="Times New Roman" w:cs="Times New Roman"/>
          <w:sz w:val="24"/>
          <w:szCs w:val="24"/>
          <w:lang w:val="ro-RO" w:eastAsia="ro-RO"/>
        </w:rPr>
        <w:t xml:space="preserve"> </w:t>
      </w:r>
      <w:r w:rsidR="00B925E7" w:rsidRPr="00A339B3">
        <w:rPr>
          <w:rFonts w:ascii="Times New Roman" w:eastAsia="Times New Roman" w:hAnsi="Times New Roman" w:cs="Times New Roman"/>
          <w:sz w:val="24"/>
          <w:szCs w:val="24"/>
          <w:lang w:val="ro-RO" w:eastAsia="ro-RO"/>
        </w:rPr>
        <w:t xml:space="preserve">este </w:t>
      </w:r>
      <w:r w:rsidR="00154C21" w:rsidRPr="000B34D4">
        <w:rPr>
          <w:rFonts w:ascii="Times New Roman" w:eastAsia="Times New Roman" w:hAnsi="Times New Roman" w:cs="Times New Roman"/>
          <w:sz w:val="24"/>
          <w:szCs w:val="24"/>
          <w:lang w:val="ro-RO" w:eastAsia="ro-RO"/>
        </w:rPr>
        <w:t>înfiinţat şi administrat de furnizorul</w:t>
      </w:r>
      <w:r w:rsidR="00543EAD">
        <w:rPr>
          <w:rFonts w:ascii="Times New Roman" w:eastAsia="Times New Roman" w:hAnsi="Times New Roman" w:cs="Times New Roman"/>
          <w:sz w:val="24"/>
          <w:szCs w:val="24"/>
          <w:lang w:val="ro-RO" w:eastAsia="ro-RO"/>
        </w:rPr>
        <w:t xml:space="preserve"> </w:t>
      </w:r>
      <w:r w:rsidR="00BE461E" w:rsidRPr="000B34D4">
        <w:rPr>
          <w:rFonts w:ascii="Times New Roman" w:eastAsia="Times New Roman" w:hAnsi="Times New Roman" w:cs="Times New Roman"/>
          <w:sz w:val="24"/>
          <w:szCs w:val="24"/>
          <w:lang w:val="fr-FR" w:eastAsia="ro-RO"/>
        </w:rPr>
        <w:t>Direcția Generală de Asistență Socială </w:t>
      </w:r>
      <w:r w:rsidR="00BE461E" w:rsidRPr="000B34D4">
        <w:rPr>
          <w:rFonts w:ascii="Times New Roman" w:eastAsia="Times New Roman" w:hAnsi="Times New Roman" w:cs="Times New Roman"/>
          <w:sz w:val="24"/>
          <w:szCs w:val="24"/>
          <w:lang w:val="ro-RO" w:eastAsia="ro-RO"/>
        </w:rPr>
        <w:t>ș</w:t>
      </w:r>
      <w:r w:rsidR="00BE461E" w:rsidRPr="000B34D4">
        <w:rPr>
          <w:rFonts w:ascii="Times New Roman" w:eastAsia="Times New Roman" w:hAnsi="Times New Roman" w:cs="Times New Roman"/>
          <w:sz w:val="24"/>
          <w:szCs w:val="24"/>
          <w:lang w:val="fr-FR" w:eastAsia="ro-RO"/>
        </w:rPr>
        <w:t>i Protecția Copilului Argeș</w:t>
      </w:r>
      <w:r w:rsidR="00154C21" w:rsidRPr="000B34D4">
        <w:rPr>
          <w:rFonts w:ascii="Times New Roman" w:eastAsia="Times New Roman" w:hAnsi="Times New Roman" w:cs="Times New Roman"/>
          <w:sz w:val="24"/>
          <w:szCs w:val="24"/>
          <w:lang w:val="ro-RO" w:eastAsia="ro-RO"/>
        </w:rPr>
        <w:t xml:space="preserve">, acreditat conform Certificatului de acreditare Seria </w:t>
      </w:r>
      <w:r w:rsidR="00154C21" w:rsidRPr="000B34D4">
        <w:rPr>
          <w:rFonts w:ascii="Times New Roman" w:eastAsia="Times New Roman" w:hAnsi="Times New Roman" w:cs="Times New Roman"/>
          <w:bCs/>
          <w:sz w:val="24"/>
          <w:szCs w:val="24"/>
          <w:lang w:val="ro-RO" w:eastAsia="ro-RO"/>
        </w:rPr>
        <w:t>AF  Nr. 000214</w:t>
      </w:r>
      <w:r w:rsidR="00187D5C" w:rsidRPr="000B34D4">
        <w:rPr>
          <w:rFonts w:ascii="Times New Roman" w:eastAsia="Times New Roman" w:hAnsi="Times New Roman" w:cs="Times New Roman"/>
          <w:bCs/>
          <w:sz w:val="24"/>
          <w:szCs w:val="24"/>
          <w:lang w:val="ro-RO" w:eastAsia="ro-RO"/>
        </w:rPr>
        <w:t>/</w:t>
      </w:r>
      <w:r w:rsidR="00187D5C" w:rsidRPr="000B34D4">
        <w:rPr>
          <w:rFonts w:ascii="Times New Roman" w:hAnsi="Times New Roman" w:cs="Times New Roman"/>
          <w:bCs/>
          <w:sz w:val="24"/>
          <w:szCs w:val="24"/>
          <w:lang w:val="it-IT"/>
        </w:rPr>
        <w:t>16.04.2014</w:t>
      </w:r>
      <w:r w:rsidR="00BE461E" w:rsidRPr="000B34D4">
        <w:rPr>
          <w:rFonts w:ascii="Times New Roman" w:eastAsia="Times New Roman" w:hAnsi="Times New Roman" w:cs="Times New Roman"/>
          <w:bCs/>
          <w:sz w:val="24"/>
          <w:szCs w:val="24"/>
          <w:lang w:val="ro-RO" w:eastAsia="ro-RO"/>
        </w:rPr>
        <w:t>,</w:t>
      </w:r>
      <w:r w:rsidR="00B925E7">
        <w:rPr>
          <w:rFonts w:ascii="Times New Roman" w:eastAsia="Times New Roman" w:hAnsi="Times New Roman" w:cs="Times New Roman"/>
          <w:bCs/>
          <w:sz w:val="24"/>
          <w:szCs w:val="24"/>
          <w:lang w:val="ro-RO" w:eastAsia="ro-RO"/>
        </w:rPr>
        <w:t xml:space="preserve"> </w:t>
      </w:r>
      <w:r w:rsidR="00154C21" w:rsidRPr="000B34D4">
        <w:rPr>
          <w:rFonts w:ascii="Times New Roman" w:eastAsia="Times New Roman" w:hAnsi="Times New Roman" w:cs="Times New Roman"/>
          <w:sz w:val="24"/>
          <w:szCs w:val="24"/>
          <w:lang w:val="ro-RO" w:eastAsia="ro-RO"/>
        </w:rPr>
        <w:t xml:space="preserve">cu sediul în Mun. Pitești, </w:t>
      </w:r>
      <w:r w:rsidR="00696BDE" w:rsidRPr="000B34D4">
        <w:rPr>
          <w:rFonts w:ascii="Times New Roman" w:eastAsia="Times New Roman" w:hAnsi="Times New Roman" w:cs="Times New Roman"/>
          <w:sz w:val="24"/>
          <w:szCs w:val="24"/>
          <w:lang w:val="ro-RO" w:eastAsia="ro-RO"/>
        </w:rPr>
        <w:t xml:space="preserve">Aleea </w:t>
      </w:r>
      <w:r w:rsidR="00B929C3" w:rsidRPr="000B34D4">
        <w:rPr>
          <w:rFonts w:ascii="Times New Roman" w:eastAsia="Times New Roman" w:hAnsi="Times New Roman" w:cs="Times New Roman"/>
          <w:sz w:val="24"/>
          <w:szCs w:val="24"/>
          <w:lang w:val="ro-RO" w:eastAsia="ro-RO"/>
        </w:rPr>
        <w:t>Victor Mărtoiu nr. 1</w:t>
      </w:r>
      <w:r w:rsidR="00154C21" w:rsidRPr="000B34D4">
        <w:rPr>
          <w:rFonts w:ascii="Times New Roman" w:eastAsia="Times New Roman" w:hAnsi="Times New Roman" w:cs="Times New Roman"/>
          <w:sz w:val="24"/>
          <w:szCs w:val="24"/>
          <w:lang w:val="ro-RO" w:eastAsia="ro-RO"/>
        </w:rPr>
        <w:t xml:space="preserve">, Judeţul Argeş, Cod poştal: </w:t>
      </w:r>
      <w:r w:rsidR="00B929C3" w:rsidRPr="000B34D4">
        <w:rPr>
          <w:rFonts w:ascii="Times New Roman" w:eastAsia="Times New Roman" w:hAnsi="Times New Roman" w:cs="Times New Roman"/>
          <w:sz w:val="24"/>
          <w:szCs w:val="24"/>
          <w:lang w:val="ro-RO" w:eastAsia="ro-RO"/>
        </w:rPr>
        <w:t>110047</w:t>
      </w:r>
      <w:r w:rsidR="00154C21" w:rsidRPr="000B34D4">
        <w:rPr>
          <w:rFonts w:ascii="Times New Roman" w:eastAsia="Times New Roman" w:hAnsi="Times New Roman" w:cs="Times New Roman"/>
          <w:sz w:val="24"/>
          <w:szCs w:val="24"/>
          <w:lang w:val="ro-RO" w:eastAsia="ro-RO"/>
        </w:rPr>
        <w:t>, Telefon: 0248/</w:t>
      </w:r>
      <w:r w:rsidR="00B929C3" w:rsidRPr="000B34D4">
        <w:rPr>
          <w:rFonts w:ascii="Times New Roman" w:eastAsia="Times New Roman" w:hAnsi="Times New Roman" w:cs="Times New Roman"/>
          <w:sz w:val="24"/>
          <w:szCs w:val="24"/>
          <w:lang w:val="ro-RO" w:eastAsia="ro-RO"/>
        </w:rPr>
        <w:t>271557</w:t>
      </w:r>
      <w:r w:rsidR="0093209E" w:rsidRPr="000B34D4">
        <w:rPr>
          <w:rFonts w:ascii="Times New Roman" w:eastAsia="Times New Roman" w:hAnsi="Times New Roman" w:cs="Times New Roman"/>
          <w:sz w:val="24"/>
          <w:szCs w:val="24"/>
          <w:lang w:val="ro-RO" w:eastAsia="ro-RO"/>
        </w:rPr>
        <w:t xml:space="preserve">, </w:t>
      </w:r>
      <w:r w:rsidR="00B929C3" w:rsidRPr="000B34D4">
        <w:rPr>
          <w:rFonts w:ascii="Times New Roman" w:eastAsia="Times New Roman" w:hAnsi="Times New Roman" w:cs="Times New Roman"/>
          <w:sz w:val="24"/>
          <w:szCs w:val="24"/>
          <w:lang w:val="ro-RO" w:eastAsia="ro-RO"/>
        </w:rPr>
        <w:t>Fax: 0248/271557</w:t>
      </w:r>
      <w:r w:rsidR="00B300E2">
        <w:rPr>
          <w:rFonts w:ascii="Times New Roman" w:eastAsia="Times New Roman" w:hAnsi="Times New Roman" w:cs="Times New Roman"/>
          <w:sz w:val="24"/>
          <w:szCs w:val="24"/>
          <w:lang w:val="ro-RO" w:eastAsia="ro-RO"/>
        </w:rPr>
        <w:t>,</w:t>
      </w:r>
      <w:r w:rsidR="00154C21" w:rsidRPr="000B34D4">
        <w:rPr>
          <w:rFonts w:ascii="Times New Roman" w:eastAsia="Times New Roman" w:hAnsi="Times New Roman" w:cs="Times New Roman"/>
          <w:sz w:val="24"/>
          <w:szCs w:val="24"/>
          <w:lang w:val="ro-RO" w:eastAsia="ro-RO"/>
        </w:rPr>
        <w:t xml:space="preserve"> e-mail: </w:t>
      </w:r>
      <w:r w:rsidR="00B929C3" w:rsidRPr="000B34D4">
        <w:rPr>
          <w:rFonts w:ascii="Times New Roman" w:eastAsia="Times New Roman" w:hAnsi="Times New Roman" w:cs="Times New Roman"/>
          <w:sz w:val="24"/>
          <w:szCs w:val="24"/>
          <w:lang w:val="ro-RO" w:eastAsia="ro-RO"/>
        </w:rPr>
        <w:t>trivcsch1989</w:t>
      </w:r>
      <w:r w:rsidR="00154C21" w:rsidRPr="000B34D4">
        <w:rPr>
          <w:rFonts w:ascii="Times New Roman" w:eastAsia="Times New Roman" w:hAnsi="Times New Roman" w:cs="Times New Roman"/>
          <w:sz w:val="24"/>
          <w:szCs w:val="24"/>
          <w:lang w:val="ro-RO" w:eastAsia="ro-RO"/>
        </w:rPr>
        <w:t>@yahoo.com.</w:t>
      </w:r>
    </w:p>
    <w:p w:rsidR="00154C21" w:rsidRPr="000B34D4" w:rsidRDefault="00154C21" w:rsidP="00600D57">
      <w:pPr>
        <w:spacing w:before="100" w:beforeAutospacing="1" w:after="100" w:afterAutospacing="1" w:line="240" w:lineRule="auto"/>
        <w:ind w:left="426" w:right="-36"/>
        <w:jc w:val="both"/>
        <w:rPr>
          <w:rFonts w:ascii="Times New Roman" w:eastAsia="Times New Roman" w:hAnsi="Times New Roman" w:cs="Times New Roman"/>
          <w:b/>
          <w:sz w:val="24"/>
          <w:szCs w:val="24"/>
          <w:lang w:val="ro-RO" w:eastAsia="ro-RO"/>
        </w:rPr>
      </w:pPr>
      <w:r w:rsidRPr="000B34D4">
        <w:rPr>
          <w:rFonts w:ascii="Times New Roman" w:eastAsia="Times New Roman" w:hAnsi="Times New Roman" w:cs="Times New Roman"/>
          <w:b/>
          <w:sz w:val="24"/>
          <w:szCs w:val="24"/>
          <w:lang w:val="ro-RO" w:eastAsia="ro-RO"/>
        </w:rPr>
        <w:t>ARTICOLUL 3</w:t>
      </w:r>
    </w:p>
    <w:p w:rsidR="00154C21" w:rsidRPr="00A339B3" w:rsidRDefault="00B925E7" w:rsidP="00600D57">
      <w:pPr>
        <w:spacing w:before="100" w:beforeAutospacing="1" w:after="100" w:afterAutospacing="1" w:line="240" w:lineRule="auto"/>
        <w:ind w:left="426" w:right="-36"/>
        <w:jc w:val="both"/>
        <w:rPr>
          <w:rFonts w:ascii="Times New Roman" w:eastAsia="Times New Roman" w:hAnsi="Times New Roman" w:cs="Times New Roman"/>
          <w:sz w:val="24"/>
          <w:szCs w:val="24"/>
          <w:lang w:val="ro-RO" w:eastAsia="ro-RO"/>
        </w:rPr>
      </w:pPr>
      <w:r w:rsidRPr="00A339B3">
        <w:rPr>
          <w:rFonts w:ascii="Times New Roman" w:eastAsia="Times New Roman" w:hAnsi="Times New Roman" w:cs="Times New Roman"/>
          <w:b/>
          <w:bCs/>
          <w:sz w:val="24"/>
          <w:szCs w:val="24"/>
          <w:lang w:val="ro-RO" w:eastAsia="ro-RO"/>
        </w:rPr>
        <w:t xml:space="preserve">3.1. </w:t>
      </w:r>
      <w:r w:rsidR="00154C21" w:rsidRPr="00A339B3">
        <w:rPr>
          <w:rFonts w:ascii="Times New Roman" w:eastAsia="Times New Roman" w:hAnsi="Times New Roman" w:cs="Times New Roman"/>
          <w:b/>
          <w:bCs/>
          <w:sz w:val="24"/>
          <w:szCs w:val="24"/>
          <w:lang w:val="ro-RO" w:eastAsia="ro-RO"/>
        </w:rPr>
        <w:t>Scopul serviciului social</w:t>
      </w:r>
    </w:p>
    <w:p w:rsidR="00154C21" w:rsidRPr="00A339B3" w:rsidRDefault="00154C21" w:rsidP="00600D57">
      <w:pPr>
        <w:autoSpaceDE w:val="0"/>
        <w:autoSpaceDN w:val="0"/>
        <w:adjustRightInd w:val="0"/>
        <w:spacing w:after="0" w:line="240" w:lineRule="auto"/>
        <w:ind w:left="426" w:right="-36"/>
        <w:jc w:val="both"/>
        <w:rPr>
          <w:rFonts w:ascii="Times New Roman" w:eastAsia="Times New Roman" w:hAnsi="Times New Roman" w:cs="Times New Roman"/>
          <w:sz w:val="24"/>
          <w:szCs w:val="24"/>
          <w:lang w:val="ro-RO" w:eastAsia="ro-RO"/>
        </w:rPr>
      </w:pPr>
      <w:r w:rsidRPr="00A339B3">
        <w:rPr>
          <w:rFonts w:ascii="Times New Roman" w:eastAsia="Times New Roman" w:hAnsi="Times New Roman" w:cs="Times New Roman"/>
          <w:b/>
          <w:bCs/>
          <w:sz w:val="24"/>
          <w:szCs w:val="24"/>
        </w:rPr>
        <w:t>Scopul</w:t>
      </w:r>
      <w:r w:rsidRPr="00A339B3">
        <w:rPr>
          <w:rFonts w:ascii="Times New Roman" w:eastAsia="Times New Roman" w:hAnsi="Times New Roman" w:cs="Times New Roman"/>
          <w:sz w:val="24"/>
          <w:szCs w:val="24"/>
        </w:rPr>
        <w:t xml:space="preserve"> serviciului </w:t>
      </w:r>
      <w:r w:rsidR="007B790E" w:rsidRPr="00A339B3">
        <w:rPr>
          <w:rFonts w:ascii="Times New Roman" w:eastAsia="Times New Roman" w:hAnsi="Times New Roman" w:cs="Times New Roman"/>
          <w:sz w:val="24"/>
          <w:szCs w:val="24"/>
          <w:lang w:val="ro-RO" w:eastAsia="ro-RO"/>
        </w:rPr>
        <w:t xml:space="preserve">social </w:t>
      </w:r>
      <w:r w:rsidR="007B790E" w:rsidRPr="00A339B3">
        <w:rPr>
          <w:rFonts w:ascii="Times New Roman" w:eastAsia="Times New Roman" w:hAnsi="Times New Roman" w:cs="Times New Roman"/>
          <w:bCs/>
          <w:sz w:val="24"/>
          <w:szCs w:val="24"/>
          <w:lang w:val="ro-RO" w:eastAsia="ro-RO"/>
        </w:rPr>
        <w:t>„</w:t>
      </w:r>
      <w:r w:rsidR="007B790E" w:rsidRPr="00A339B3">
        <w:rPr>
          <w:rFonts w:ascii="Times New Roman" w:hAnsi="Times New Roman" w:cs="Times New Roman"/>
          <w:b/>
          <w:i/>
          <w:iCs/>
          <w:sz w:val="24"/>
          <w:szCs w:val="24"/>
        </w:rPr>
        <w:t>Echipa mobilă pentru îngrijirea la domiciliu a copilului cu dizabilități</w:t>
      </w:r>
      <w:r w:rsidR="007B790E" w:rsidRPr="00A339B3">
        <w:rPr>
          <w:rFonts w:ascii="Times New Roman" w:eastAsia="Times New Roman" w:hAnsi="Times New Roman" w:cs="Times New Roman"/>
          <w:sz w:val="24"/>
          <w:szCs w:val="24"/>
          <w:lang w:val="ro-RO" w:eastAsia="ro-RO"/>
        </w:rPr>
        <w:t>”</w:t>
      </w:r>
      <w:r w:rsidR="00B925E7" w:rsidRPr="00A339B3">
        <w:rPr>
          <w:rFonts w:ascii="Times New Roman" w:eastAsia="Times New Roman" w:hAnsi="Times New Roman" w:cs="Times New Roman"/>
          <w:sz w:val="24"/>
          <w:szCs w:val="24"/>
          <w:lang w:val="ro-RO" w:eastAsia="ro-RO"/>
        </w:rPr>
        <w:t xml:space="preserve"> </w:t>
      </w:r>
      <w:r w:rsidRPr="00A339B3">
        <w:rPr>
          <w:rFonts w:ascii="Times New Roman" w:eastAsia="Times New Roman" w:hAnsi="Times New Roman" w:cs="Times New Roman"/>
          <w:sz w:val="24"/>
          <w:szCs w:val="24"/>
        </w:rPr>
        <w:t>este</w:t>
      </w:r>
      <w:r w:rsidRPr="00A339B3">
        <w:rPr>
          <w:rFonts w:ascii="Times New Roman" w:eastAsia="Times New Roman" w:hAnsi="Times New Roman" w:cs="Times New Roman"/>
          <w:sz w:val="24"/>
          <w:szCs w:val="24"/>
          <w:lang w:val="fr-FR"/>
        </w:rPr>
        <w:t xml:space="preserve"> de </w:t>
      </w:r>
      <w:r w:rsidR="001D3E2D" w:rsidRPr="00A339B3">
        <w:rPr>
          <w:rFonts w:ascii="Times New Roman" w:eastAsia="Times New Roman" w:hAnsi="Times New Roman" w:cs="Times New Roman"/>
          <w:sz w:val="24"/>
          <w:szCs w:val="24"/>
          <w:lang w:val="fr-FR"/>
        </w:rPr>
        <w:t xml:space="preserve">a </w:t>
      </w:r>
      <w:r w:rsidRPr="00A339B3">
        <w:rPr>
          <w:rFonts w:ascii="Times New Roman" w:eastAsia="Times New Roman" w:hAnsi="Times New Roman" w:cs="Times New Roman"/>
          <w:sz w:val="24"/>
          <w:szCs w:val="24"/>
          <w:lang w:val="fr-FR"/>
        </w:rPr>
        <w:t>asigura copiilor cu dizabilități</w:t>
      </w:r>
      <w:r w:rsidR="001D3E2D" w:rsidRPr="00A339B3">
        <w:rPr>
          <w:rFonts w:ascii="Times New Roman" w:eastAsia="Times New Roman" w:hAnsi="Times New Roman" w:cs="Times New Roman"/>
          <w:sz w:val="24"/>
          <w:szCs w:val="24"/>
          <w:lang w:val="fr-FR"/>
        </w:rPr>
        <w:t xml:space="preserve"> neuromotorii</w:t>
      </w:r>
      <w:r w:rsidR="004E2625" w:rsidRPr="00A339B3">
        <w:rPr>
          <w:rFonts w:ascii="Times New Roman" w:eastAsia="Times New Roman" w:hAnsi="Times New Roman" w:cs="Times New Roman"/>
          <w:sz w:val="24"/>
          <w:szCs w:val="24"/>
        </w:rPr>
        <w:t xml:space="preserve">, </w:t>
      </w:r>
      <w:r w:rsidR="004E2625" w:rsidRPr="00C366F9">
        <w:rPr>
          <w:rFonts w:ascii="Times New Roman" w:eastAsia="Times New Roman" w:hAnsi="Times New Roman" w:cs="Times New Roman"/>
          <w:i/>
          <w:sz w:val="24"/>
          <w:szCs w:val="24"/>
        </w:rPr>
        <w:t>nedeplasabili</w:t>
      </w:r>
      <w:r w:rsidR="007C6249" w:rsidRPr="00C366F9">
        <w:rPr>
          <w:rFonts w:ascii="Times New Roman" w:eastAsia="Times New Roman" w:hAnsi="Times New Roman" w:cs="Times New Roman"/>
          <w:sz w:val="24"/>
          <w:szCs w:val="24"/>
          <w:lang w:val="fr-FR"/>
        </w:rPr>
        <w:t>,</w:t>
      </w:r>
      <w:r w:rsidRPr="00C366F9">
        <w:rPr>
          <w:rFonts w:ascii="Times New Roman" w:eastAsia="Times New Roman" w:hAnsi="Times New Roman" w:cs="Times New Roman"/>
          <w:sz w:val="24"/>
          <w:szCs w:val="24"/>
          <w:lang w:val="fr-FR"/>
        </w:rPr>
        <w:t xml:space="preserve"> activități</w:t>
      </w:r>
      <w:r w:rsidRPr="00A339B3">
        <w:rPr>
          <w:rFonts w:ascii="Times New Roman" w:eastAsia="Times New Roman" w:hAnsi="Times New Roman" w:cs="Times New Roman"/>
          <w:sz w:val="24"/>
          <w:szCs w:val="24"/>
          <w:lang w:val="fr-FR"/>
        </w:rPr>
        <w:t xml:space="preserve"> d</w:t>
      </w:r>
      <w:r w:rsidR="00EA37A7" w:rsidRPr="00A339B3">
        <w:rPr>
          <w:rFonts w:ascii="Times New Roman" w:eastAsia="Times New Roman" w:hAnsi="Times New Roman" w:cs="Times New Roman"/>
          <w:sz w:val="24"/>
          <w:szCs w:val="24"/>
          <w:lang w:val="fr-FR"/>
        </w:rPr>
        <w:t xml:space="preserve">e </w:t>
      </w:r>
      <w:r w:rsidR="007C6249" w:rsidRPr="00A339B3">
        <w:rPr>
          <w:rFonts w:ascii="Times New Roman" w:eastAsia="Times New Roman" w:hAnsi="Times New Roman" w:cs="Times New Roman"/>
          <w:sz w:val="24"/>
          <w:szCs w:val="24"/>
          <w:lang w:val="fr-FR"/>
        </w:rPr>
        <w:t>kinetoterapie, logopedie, psihopedagogie</w:t>
      </w:r>
      <w:r w:rsidR="004E2625" w:rsidRPr="00A339B3">
        <w:rPr>
          <w:rFonts w:ascii="Times New Roman" w:eastAsia="Times New Roman" w:hAnsi="Times New Roman" w:cs="Times New Roman"/>
          <w:sz w:val="24"/>
          <w:szCs w:val="24"/>
          <w:lang w:val="fr-FR"/>
        </w:rPr>
        <w:t>,</w:t>
      </w:r>
      <w:r w:rsidR="00F5434B" w:rsidRPr="00A339B3">
        <w:rPr>
          <w:rFonts w:ascii="Times New Roman" w:eastAsia="Times New Roman" w:hAnsi="Times New Roman" w:cs="Times New Roman"/>
          <w:sz w:val="24"/>
          <w:szCs w:val="24"/>
          <w:lang w:val="fr-FR"/>
        </w:rPr>
        <w:t xml:space="preserve"> precum și </w:t>
      </w:r>
      <w:r w:rsidR="00EA37A7" w:rsidRPr="00A339B3">
        <w:rPr>
          <w:rFonts w:ascii="Times New Roman" w:eastAsia="Times New Roman" w:hAnsi="Times New Roman" w:cs="Times New Roman"/>
          <w:sz w:val="24"/>
          <w:szCs w:val="24"/>
          <w:lang w:val="fr-FR"/>
        </w:rPr>
        <w:t>consiliere/informare pentru pă</w:t>
      </w:r>
      <w:r w:rsidRPr="00A339B3">
        <w:rPr>
          <w:rFonts w:ascii="Times New Roman" w:eastAsia="Times New Roman" w:hAnsi="Times New Roman" w:cs="Times New Roman"/>
          <w:sz w:val="24"/>
          <w:szCs w:val="24"/>
          <w:lang w:val="fr-FR"/>
        </w:rPr>
        <w:t>rin</w:t>
      </w:r>
      <w:r w:rsidR="00EA37A7" w:rsidRPr="00A339B3">
        <w:rPr>
          <w:rFonts w:ascii="Times New Roman" w:eastAsia="Times New Roman" w:hAnsi="Times New Roman" w:cs="Times New Roman"/>
          <w:sz w:val="24"/>
          <w:szCs w:val="24"/>
          <w:lang w:val="fr-FR"/>
        </w:rPr>
        <w:t>ț</w:t>
      </w:r>
      <w:r w:rsidRPr="00A339B3">
        <w:rPr>
          <w:rFonts w:ascii="Times New Roman" w:eastAsia="Times New Roman" w:hAnsi="Times New Roman" w:cs="Times New Roman"/>
          <w:sz w:val="24"/>
          <w:szCs w:val="24"/>
          <w:lang w:val="fr-FR"/>
        </w:rPr>
        <w:t>ii sau repreze</w:t>
      </w:r>
      <w:r w:rsidR="00EA37A7" w:rsidRPr="00A339B3">
        <w:rPr>
          <w:rFonts w:ascii="Times New Roman" w:eastAsia="Times New Roman" w:hAnsi="Times New Roman" w:cs="Times New Roman"/>
          <w:sz w:val="24"/>
          <w:szCs w:val="24"/>
          <w:lang w:val="fr-FR"/>
        </w:rPr>
        <w:t>ntanții legali</w:t>
      </w:r>
      <w:r w:rsidR="004E2625" w:rsidRPr="00A339B3">
        <w:rPr>
          <w:rFonts w:ascii="Times New Roman" w:eastAsia="Times New Roman" w:hAnsi="Times New Roman" w:cs="Times New Roman"/>
          <w:sz w:val="24"/>
          <w:szCs w:val="24"/>
          <w:lang w:val="fr-FR"/>
        </w:rPr>
        <w:t>,</w:t>
      </w:r>
      <w:r w:rsidR="00EA37A7" w:rsidRPr="00A339B3">
        <w:rPr>
          <w:rFonts w:ascii="Times New Roman" w:eastAsia="Times New Roman" w:hAnsi="Times New Roman" w:cs="Times New Roman"/>
          <w:sz w:val="24"/>
          <w:szCs w:val="24"/>
          <w:lang w:val="fr-FR"/>
        </w:rPr>
        <w:t xml:space="preserve"> care au în î</w:t>
      </w:r>
      <w:r w:rsidRPr="00A339B3">
        <w:rPr>
          <w:rFonts w:ascii="Times New Roman" w:eastAsia="Times New Roman" w:hAnsi="Times New Roman" w:cs="Times New Roman"/>
          <w:sz w:val="24"/>
          <w:szCs w:val="24"/>
          <w:lang w:val="fr-FR"/>
        </w:rPr>
        <w:t>ngrijire copii cu dizabilități</w:t>
      </w:r>
      <w:r w:rsidR="00B925E7" w:rsidRPr="00A339B3">
        <w:rPr>
          <w:rFonts w:ascii="Times New Roman" w:eastAsia="Times New Roman" w:hAnsi="Times New Roman" w:cs="Times New Roman"/>
          <w:sz w:val="24"/>
          <w:szCs w:val="24"/>
          <w:lang w:val="fr-FR"/>
        </w:rPr>
        <w:t>,</w:t>
      </w:r>
      <w:r w:rsidRPr="00A339B3">
        <w:rPr>
          <w:rFonts w:ascii="Times New Roman" w:eastAsia="Times New Roman" w:hAnsi="Times New Roman" w:cs="Times New Roman"/>
          <w:sz w:val="24"/>
          <w:szCs w:val="24"/>
          <w:lang w:val="fr-FR"/>
        </w:rPr>
        <w:t xml:space="preserve"> la</w:t>
      </w:r>
      <w:r w:rsidR="00211693" w:rsidRPr="00A339B3">
        <w:rPr>
          <w:rFonts w:ascii="Times New Roman" w:eastAsia="Times New Roman" w:hAnsi="Times New Roman" w:cs="Times New Roman"/>
          <w:sz w:val="24"/>
          <w:szCs w:val="24"/>
          <w:lang w:val="fr-FR"/>
        </w:rPr>
        <w:t xml:space="preserve"> </w:t>
      </w:r>
      <w:r w:rsidR="001D3E2D" w:rsidRPr="00A339B3">
        <w:rPr>
          <w:rFonts w:ascii="Times New Roman" w:eastAsia="Times New Roman" w:hAnsi="Times New Roman" w:cs="Times New Roman"/>
          <w:sz w:val="24"/>
          <w:szCs w:val="24"/>
          <w:lang w:val="fr-FR"/>
        </w:rPr>
        <w:t>domiciliul acestora,</w:t>
      </w:r>
      <w:r w:rsidR="00F5434B" w:rsidRPr="00A339B3">
        <w:rPr>
          <w:rFonts w:ascii="Times New Roman" w:eastAsia="Times New Roman" w:hAnsi="Times New Roman" w:cs="Times New Roman"/>
          <w:sz w:val="24"/>
          <w:szCs w:val="24"/>
          <w:lang w:val="fr-FR"/>
        </w:rPr>
        <w:t xml:space="preserve"> </w:t>
      </w:r>
      <w:r w:rsidRPr="00A339B3">
        <w:rPr>
          <w:rFonts w:ascii="Times New Roman" w:eastAsia="Times New Roman" w:hAnsi="Times New Roman" w:cs="Times New Roman"/>
          <w:sz w:val="24"/>
          <w:szCs w:val="24"/>
          <w:lang w:val="ro-RO" w:eastAsia="ro-RO"/>
        </w:rPr>
        <w:t>în vederea depăşirii situaţiilor de dificultate, prevenirii şi combaterii riscului de excluziune socială, promovării incluziunii sociale şi creşterii calităţii vieţii.</w:t>
      </w:r>
    </w:p>
    <w:p w:rsidR="00154C21" w:rsidRPr="00A339B3" w:rsidRDefault="00B925E7" w:rsidP="00600D57">
      <w:pPr>
        <w:spacing w:before="100" w:beforeAutospacing="1" w:after="100" w:afterAutospacing="1" w:line="240" w:lineRule="auto"/>
        <w:ind w:left="426" w:right="-36"/>
        <w:jc w:val="both"/>
        <w:rPr>
          <w:rFonts w:ascii="Times New Roman" w:eastAsia="Times New Roman" w:hAnsi="Times New Roman" w:cs="Times New Roman"/>
          <w:b/>
          <w:sz w:val="24"/>
          <w:szCs w:val="24"/>
          <w:lang w:val="ro-RO" w:eastAsia="ro-RO"/>
        </w:rPr>
      </w:pPr>
      <w:r w:rsidRPr="00A339B3">
        <w:rPr>
          <w:rFonts w:ascii="Times New Roman" w:eastAsia="Times New Roman" w:hAnsi="Times New Roman" w:cs="Times New Roman"/>
          <w:b/>
          <w:sz w:val="24"/>
          <w:szCs w:val="24"/>
          <w:lang w:val="ro-RO" w:eastAsia="ro-RO"/>
        </w:rPr>
        <w:t xml:space="preserve">3.2. </w:t>
      </w:r>
      <w:r w:rsidR="00154C21" w:rsidRPr="00A339B3">
        <w:rPr>
          <w:rFonts w:ascii="Times New Roman" w:eastAsia="Times New Roman" w:hAnsi="Times New Roman" w:cs="Times New Roman"/>
          <w:b/>
          <w:sz w:val="24"/>
          <w:szCs w:val="24"/>
          <w:lang w:val="ro-RO" w:eastAsia="ro-RO"/>
        </w:rPr>
        <w:t>Misiunea serviciului social</w:t>
      </w:r>
    </w:p>
    <w:p w:rsidR="00EA37A7" w:rsidRPr="00A339B3" w:rsidRDefault="00EA37A7" w:rsidP="00600D57">
      <w:pPr>
        <w:spacing w:after="0" w:line="240" w:lineRule="auto"/>
        <w:ind w:left="426" w:right="-36"/>
        <w:jc w:val="both"/>
        <w:rPr>
          <w:rFonts w:ascii="Times New Roman" w:eastAsia="Times New Roman" w:hAnsi="Times New Roman" w:cs="Times New Roman"/>
          <w:sz w:val="24"/>
          <w:szCs w:val="24"/>
          <w:lang w:val="fr-FR"/>
        </w:rPr>
      </w:pPr>
      <w:r w:rsidRPr="00A339B3">
        <w:rPr>
          <w:rFonts w:ascii="Times New Roman" w:eastAsia="Times New Roman" w:hAnsi="Times New Roman" w:cs="Times New Roman"/>
          <w:sz w:val="24"/>
          <w:szCs w:val="24"/>
        </w:rPr>
        <w:t xml:space="preserve">Serviciul </w:t>
      </w:r>
      <w:r w:rsidRPr="00A339B3">
        <w:rPr>
          <w:rFonts w:ascii="Times New Roman" w:eastAsia="Times New Roman" w:hAnsi="Times New Roman" w:cs="Times New Roman"/>
          <w:sz w:val="24"/>
          <w:szCs w:val="24"/>
          <w:lang w:val="ro-RO" w:eastAsia="ro-RO"/>
        </w:rPr>
        <w:t xml:space="preserve">social </w:t>
      </w:r>
      <w:r w:rsidRPr="00A339B3">
        <w:rPr>
          <w:rFonts w:ascii="Times New Roman" w:eastAsia="Times New Roman" w:hAnsi="Times New Roman" w:cs="Times New Roman"/>
          <w:bCs/>
          <w:sz w:val="24"/>
          <w:szCs w:val="24"/>
          <w:lang w:val="ro-RO" w:eastAsia="ro-RO"/>
        </w:rPr>
        <w:t>„</w:t>
      </w:r>
      <w:r w:rsidRPr="00A339B3">
        <w:rPr>
          <w:rFonts w:ascii="Times New Roman" w:hAnsi="Times New Roman" w:cs="Times New Roman"/>
          <w:b/>
          <w:i/>
          <w:iCs/>
          <w:sz w:val="24"/>
          <w:szCs w:val="24"/>
        </w:rPr>
        <w:t>Echipa mobilă pentru îngrijirea la domiciliu a copilului cu dizabilități</w:t>
      </w:r>
      <w:r w:rsidRPr="00A339B3">
        <w:rPr>
          <w:rFonts w:ascii="Times New Roman" w:eastAsia="Times New Roman" w:hAnsi="Times New Roman" w:cs="Times New Roman"/>
          <w:sz w:val="24"/>
          <w:szCs w:val="24"/>
          <w:lang w:val="ro-RO" w:eastAsia="ro-RO"/>
        </w:rPr>
        <w:t>”</w:t>
      </w:r>
      <w:r w:rsidR="00B300E2" w:rsidRPr="00A339B3">
        <w:rPr>
          <w:rFonts w:ascii="Times New Roman" w:eastAsia="Times New Roman" w:hAnsi="Times New Roman" w:cs="Times New Roman"/>
          <w:sz w:val="24"/>
          <w:szCs w:val="24"/>
          <w:lang w:val="ro-RO" w:eastAsia="ro-RO"/>
        </w:rPr>
        <w:t xml:space="preserve"> </w:t>
      </w:r>
      <w:r w:rsidR="00154C21" w:rsidRPr="00A339B3">
        <w:rPr>
          <w:rFonts w:ascii="Times New Roman" w:eastAsia="Times New Roman" w:hAnsi="Times New Roman" w:cs="Times New Roman"/>
          <w:sz w:val="24"/>
          <w:szCs w:val="24"/>
          <w:lang w:val="fr-FR"/>
        </w:rPr>
        <w:t xml:space="preserve">din cadrul </w:t>
      </w:r>
      <w:r w:rsidRPr="00A339B3">
        <w:rPr>
          <w:rFonts w:ascii="Times New Roman" w:eastAsia="Times New Roman" w:hAnsi="Times New Roman" w:cs="Times New Roman"/>
          <w:sz w:val="24"/>
          <w:szCs w:val="24"/>
          <w:lang w:val="fr-FR"/>
        </w:rPr>
        <w:t>Complexului de Servicii pentru Copii cu Handicap</w:t>
      </w:r>
      <w:r w:rsidR="00945CCC" w:rsidRPr="00A339B3">
        <w:rPr>
          <w:rFonts w:ascii="Times New Roman" w:eastAsia="Times New Roman" w:hAnsi="Times New Roman" w:cs="Times New Roman"/>
          <w:sz w:val="24"/>
          <w:szCs w:val="24"/>
          <w:lang w:val="fr-FR"/>
        </w:rPr>
        <w:t xml:space="preserve"> </w:t>
      </w:r>
      <w:r w:rsidRPr="00A339B3">
        <w:rPr>
          <w:rFonts w:ascii="Times New Roman" w:eastAsia="Times New Roman" w:hAnsi="Times New Roman" w:cs="Times New Roman"/>
          <w:sz w:val="24"/>
          <w:szCs w:val="24"/>
          <w:lang w:val="fr-FR"/>
        </w:rPr>
        <w:t>Trivale</w:t>
      </w:r>
      <w:r w:rsidR="00154C21" w:rsidRPr="00A339B3">
        <w:rPr>
          <w:rFonts w:ascii="Times New Roman" w:eastAsia="Times New Roman" w:hAnsi="Times New Roman" w:cs="Times New Roman"/>
          <w:sz w:val="24"/>
          <w:szCs w:val="24"/>
          <w:lang w:val="fr-FR"/>
        </w:rPr>
        <w:t xml:space="preserve"> Pitești, are ca </w:t>
      </w:r>
      <w:r w:rsidR="00154C21" w:rsidRPr="00A339B3">
        <w:rPr>
          <w:rFonts w:ascii="Times New Roman" w:eastAsia="Times New Roman" w:hAnsi="Times New Roman" w:cs="Times New Roman"/>
          <w:b/>
          <w:sz w:val="24"/>
          <w:szCs w:val="24"/>
          <w:lang w:val="fr-FR"/>
        </w:rPr>
        <w:t>misiune</w:t>
      </w:r>
      <w:r w:rsidR="00211693" w:rsidRPr="00A339B3">
        <w:rPr>
          <w:rFonts w:ascii="Times New Roman" w:eastAsia="Times New Roman" w:hAnsi="Times New Roman" w:cs="Times New Roman"/>
          <w:b/>
          <w:sz w:val="24"/>
          <w:szCs w:val="24"/>
          <w:lang w:val="fr-FR"/>
        </w:rPr>
        <w:t xml:space="preserve"> </w:t>
      </w:r>
      <w:r w:rsidR="00223ED9" w:rsidRPr="00A339B3">
        <w:rPr>
          <w:rFonts w:ascii="Times New Roman" w:eastAsia="Times New Roman" w:hAnsi="Times New Roman" w:cs="Times New Roman"/>
          <w:sz w:val="24"/>
          <w:szCs w:val="24"/>
          <w:lang w:val="fr-FR"/>
        </w:rPr>
        <w:t>furnizarea de servicii specializate la domiciliul copiilor cu dizabilități</w:t>
      </w:r>
      <w:r w:rsidR="00B925E7" w:rsidRPr="00A339B3">
        <w:rPr>
          <w:rFonts w:ascii="Times New Roman" w:eastAsia="Times New Roman" w:hAnsi="Times New Roman" w:cs="Times New Roman"/>
          <w:sz w:val="24"/>
          <w:szCs w:val="24"/>
          <w:lang w:val="fr-FR"/>
        </w:rPr>
        <w:t>,</w:t>
      </w:r>
      <w:r w:rsidR="00223ED9" w:rsidRPr="00A339B3">
        <w:rPr>
          <w:rFonts w:ascii="Times New Roman" w:eastAsia="Times New Roman" w:hAnsi="Times New Roman" w:cs="Times New Roman"/>
          <w:sz w:val="24"/>
          <w:szCs w:val="24"/>
          <w:lang w:val="fr-FR"/>
        </w:rPr>
        <w:t xml:space="preserve"> care să contribuie la prevenirea separării copilului cu dizabilități de familia sa. </w:t>
      </w:r>
    </w:p>
    <w:p w:rsidR="00223ED9" w:rsidRPr="00A339B3" w:rsidRDefault="00223ED9" w:rsidP="00600D57">
      <w:pPr>
        <w:spacing w:after="0" w:line="240" w:lineRule="auto"/>
        <w:ind w:left="426" w:right="-36"/>
        <w:jc w:val="both"/>
        <w:rPr>
          <w:rFonts w:ascii="Times New Roman" w:eastAsia="Times New Roman" w:hAnsi="Times New Roman" w:cs="Times New Roman"/>
          <w:b/>
          <w:sz w:val="24"/>
          <w:szCs w:val="24"/>
          <w:lang w:val="ro-RO"/>
        </w:rPr>
      </w:pPr>
    </w:p>
    <w:p w:rsidR="00154C21" w:rsidRPr="000B34D4" w:rsidRDefault="00B925E7" w:rsidP="00600D57">
      <w:pPr>
        <w:autoSpaceDE w:val="0"/>
        <w:autoSpaceDN w:val="0"/>
        <w:adjustRightInd w:val="0"/>
        <w:spacing w:after="0" w:line="240" w:lineRule="auto"/>
        <w:ind w:left="426" w:right="-36"/>
        <w:jc w:val="both"/>
        <w:rPr>
          <w:rFonts w:ascii="Times New Roman" w:eastAsia="Times New Roman" w:hAnsi="Times New Roman" w:cs="Times New Roman"/>
          <w:b/>
          <w:sz w:val="24"/>
          <w:szCs w:val="24"/>
          <w:lang w:val="fr-FR"/>
        </w:rPr>
      </w:pPr>
      <w:r w:rsidRPr="00A339B3">
        <w:rPr>
          <w:rFonts w:ascii="Times New Roman" w:eastAsia="Times New Roman" w:hAnsi="Times New Roman" w:cs="Times New Roman"/>
          <w:b/>
          <w:sz w:val="24"/>
          <w:szCs w:val="24"/>
          <w:lang w:val="ro-RO"/>
        </w:rPr>
        <w:t xml:space="preserve">3.3. </w:t>
      </w:r>
      <w:r w:rsidR="00154C21" w:rsidRPr="00A339B3">
        <w:rPr>
          <w:rFonts w:ascii="Times New Roman" w:eastAsia="Times New Roman" w:hAnsi="Times New Roman" w:cs="Times New Roman"/>
          <w:b/>
          <w:sz w:val="24"/>
          <w:szCs w:val="24"/>
          <w:lang w:val="ro-RO"/>
        </w:rPr>
        <w:t>Obiectivele</w:t>
      </w:r>
      <w:r w:rsidR="0093209E" w:rsidRPr="000B34D4">
        <w:rPr>
          <w:rFonts w:ascii="Times New Roman" w:eastAsia="Times New Roman" w:hAnsi="Times New Roman" w:cs="Times New Roman"/>
          <w:b/>
          <w:sz w:val="24"/>
          <w:szCs w:val="24"/>
          <w:lang w:val="ro-RO"/>
        </w:rPr>
        <w:t xml:space="preserve"> serviciului social </w:t>
      </w:r>
      <w:r w:rsidR="00EA37A7" w:rsidRPr="000B34D4">
        <w:rPr>
          <w:rFonts w:ascii="Times New Roman" w:eastAsia="Times New Roman" w:hAnsi="Times New Roman" w:cs="Times New Roman"/>
          <w:bCs/>
          <w:sz w:val="24"/>
          <w:szCs w:val="24"/>
          <w:lang w:val="ro-RO" w:eastAsia="ro-RO"/>
        </w:rPr>
        <w:t>„</w:t>
      </w:r>
      <w:r w:rsidR="00EA37A7" w:rsidRPr="000B34D4">
        <w:rPr>
          <w:rFonts w:ascii="Times New Roman" w:hAnsi="Times New Roman" w:cs="Times New Roman"/>
          <w:b/>
          <w:i/>
          <w:iCs/>
          <w:sz w:val="24"/>
          <w:szCs w:val="24"/>
        </w:rPr>
        <w:t>Echipa mobilă pentru îngrijirea la domiciliu a copilului cu dizabilități</w:t>
      </w:r>
      <w:r w:rsidR="00EA37A7" w:rsidRPr="000B34D4">
        <w:rPr>
          <w:rFonts w:ascii="Times New Roman" w:eastAsia="Times New Roman" w:hAnsi="Times New Roman" w:cs="Times New Roman"/>
          <w:sz w:val="24"/>
          <w:szCs w:val="24"/>
          <w:lang w:val="ro-RO" w:eastAsia="ro-RO"/>
        </w:rPr>
        <w:t>”</w:t>
      </w:r>
      <w:r>
        <w:rPr>
          <w:rFonts w:ascii="Times New Roman" w:eastAsia="Times New Roman" w:hAnsi="Times New Roman" w:cs="Times New Roman"/>
          <w:sz w:val="24"/>
          <w:szCs w:val="24"/>
          <w:lang w:val="ro-RO" w:eastAsia="ro-RO"/>
        </w:rPr>
        <w:t xml:space="preserve"> </w:t>
      </w:r>
      <w:r w:rsidR="00154C21" w:rsidRPr="000B34D4">
        <w:rPr>
          <w:rFonts w:ascii="Times New Roman" w:eastAsia="Times New Roman" w:hAnsi="Times New Roman" w:cs="Times New Roman"/>
          <w:sz w:val="24"/>
          <w:szCs w:val="24"/>
          <w:lang w:val="ro-RO"/>
        </w:rPr>
        <w:t>sunt:</w:t>
      </w:r>
    </w:p>
    <w:p w:rsidR="00154C21" w:rsidRPr="00A339B3" w:rsidRDefault="00154C21" w:rsidP="002270FA">
      <w:pPr>
        <w:pStyle w:val="ListParagraph"/>
        <w:numPr>
          <w:ilvl w:val="0"/>
          <w:numId w:val="2"/>
        </w:numPr>
        <w:spacing w:before="120" w:after="0" w:line="240" w:lineRule="auto"/>
        <w:ind w:right="-43"/>
        <w:jc w:val="both"/>
        <w:rPr>
          <w:rFonts w:ascii="Times New Roman" w:hAnsi="Times New Roman"/>
          <w:color w:val="000000"/>
          <w:sz w:val="24"/>
          <w:szCs w:val="24"/>
          <w:lang w:val="ro-RO" w:eastAsia="en-GB"/>
        </w:rPr>
      </w:pPr>
      <w:r w:rsidRPr="00A339B3">
        <w:rPr>
          <w:rFonts w:ascii="Times New Roman" w:hAnsi="Times New Roman"/>
          <w:sz w:val="24"/>
          <w:szCs w:val="24"/>
          <w:lang w:val="ro-RO"/>
        </w:rPr>
        <w:t xml:space="preserve">de a </w:t>
      </w:r>
      <w:r w:rsidRPr="00A339B3">
        <w:rPr>
          <w:rFonts w:ascii="Times New Roman" w:hAnsi="Times New Roman"/>
          <w:color w:val="000000"/>
          <w:sz w:val="24"/>
          <w:szCs w:val="24"/>
          <w:lang w:val="ro-RO" w:eastAsia="en-GB"/>
        </w:rPr>
        <w:t>răspunde nevoilor sociale, precum şi celor speciale, individuale, familiale sau de grup, în vederea depăşirii situaţiilor de dificultate</w:t>
      </w:r>
      <w:r w:rsidR="00211693" w:rsidRPr="00A339B3">
        <w:rPr>
          <w:rFonts w:ascii="Times New Roman" w:hAnsi="Times New Roman"/>
          <w:color w:val="000000"/>
          <w:sz w:val="24"/>
          <w:szCs w:val="24"/>
          <w:lang w:val="ro-RO" w:eastAsia="en-GB"/>
        </w:rPr>
        <w:t xml:space="preserve"> a copiilor cu dizabilități</w:t>
      </w:r>
      <w:r w:rsidR="00EF179A">
        <w:rPr>
          <w:rFonts w:ascii="Times New Roman" w:hAnsi="Times New Roman"/>
          <w:color w:val="000000"/>
          <w:sz w:val="24"/>
          <w:szCs w:val="24"/>
          <w:lang w:val="ro-RO" w:eastAsia="en-GB"/>
        </w:rPr>
        <w:t>,</w:t>
      </w:r>
      <w:r w:rsidR="00211693" w:rsidRPr="00A339B3">
        <w:rPr>
          <w:rFonts w:ascii="Times New Roman" w:hAnsi="Times New Roman"/>
          <w:color w:val="000000"/>
          <w:sz w:val="24"/>
          <w:szCs w:val="24"/>
          <w:lang w:val="ro-RO" w:eastAsia="en-GB"/>
        </w:rPr>
        <w:t xml:space="preserve"> nedeplasabili</w:t>
      </w:r>
      <w:r w:rsidR="00EF179A" w:rsidRPr="00EF179A">
        <w:rPr>
          <w:rStyle w:val="diasuggestion"/>
          <w:rFonts w:ascii="Times New Roman" w:hAnsi="Times New Roman"/>
          <w:i/>
          <w:sz w:val="24"/>
          <w:szCs w:val="24"/>
          <w:lang w:val="fr-FR"/>
        </w:rPr>
        <w:t xml:space="preserve"> </w:t>
      </w:r>
      <w:r w:rsidR="00EF179A" w:rsidRPr="00EF179A">
        <w:rPr>
          <w:rStyle w:val="diasuggestion"/>
          <w:rFonts w:ascii="Times New Roman" w:hAnsi="Times New Roman"/>
          <w:sz w:val="24"/>
          <w:szCs w:val="24"/>
          <w:lang w:val="fr-FR"/>
        </w:rPr>
        <w:t>sau</w:t>
      </w:r>
      <w:r w:rsidR="00EF179A" w:rsidRPr="00EF179A">
        <w:rPr>
          <w:rFonts w:ascii="Times New Roman" w:hAnsi="Times New Roman"/>
          <w:sz w:val="24"/>
          <w:szCs w:val="24"/>
          <w:lang w:val="fr-FR"/>
        </w:rPr>
        <w:t xml:space="preserve"> greu deplasabili</w:t>
      </w:r>
      <w:r w:rsidRPr="00EF179A">
        <w:rPr>
          <w:rFonts w:ascii="Times New Roman" w:hAnsi="Times New Roman"/>
          <w:color w:val="000000"/>
          <w:sz w:val="24"/>
          <w:szCs w:val="24"/>
          <w:lang w:val="ro-RO" w:eastAsia="en-GB"/>
        </w:rPr>
        <w:t>;</w:t>
      </w:r>
      <w:r w:rsidRPr="00A339B3">
        <w:rPr>
          <w:rFonts w:ascii="Times New Roman" w:hAnsi="Times New Roman"/>
          <w:color w:val="000000"/>
          <w:sz w:val="24"/>
          <w:szCs w:val="24"/>
          <w:lang w:val="ro-RO" w:eastAsia="en-GB"/>
        </w:rPr>
        <w:t xml:space="preserve"> </w:t>
      </w:r>
    </w:p>
    <w:p w:rsidR="00154C21" w:rsidRPr="00A339B3" w:rsidRDefault="00154C21" w:rsidP="002270FA">
      <w:pPr>
        <w:pStyle w:val="ListParagraph"/>
        <w:numPr>
          <w:ilvl w:val="0"/>
          <w:numId w:val="2"/>
        </w:numPr>
        <w:spacing w:after="0" w:line="240" w:lineRule="auto"/>
        <w:ind w:right="-43"/>
        <w:jc w:val="both"/>
        <w:rPr>
          <w:rFonts w:ascii="Times New Roman" w:hAnsi="Times New Roman"/>
          <w:color w:val="000000"/>
          <w:sz w:val="24"/>
          <w:szCs w:val="24"/>
          <w:lang w:val="ro-RO" w:eastAsia="en-GB"/>
        </w:rPr>
      </w:pPr>
      <w:r w:rsidRPr="00A339B3">
        <w:rPr>
          <w:rFonts w:ascii="Times New Roman" w:hAnsi="Times New Roman"/>
          <w:color w:val="000000"/>
          <w:sz w:val="24"/>
          <w:szCs w:val="24"/>
          <w:lang w:val="ro-RO" w:eastAsia="en-GB"/>
        </w:rPr>
        <w:t>prevenir</w:t>
      </w:r>
      <w:r w:rsidR="00B300E2" w:rsidRPr="00A339B3">
        <w:rPr>
          <w:rFonts w:ascii="Times New Roman" w:hAnsi="Times New Roman"/>
          <w:color w:val="000000"/>
          <w:sz w:val="24"/>
          <w:szCs w:val="24"/>
          <w:lang w:val="ro-RO" w:eastAsia="en-GB"/>
        </w:rPr>
        <w:t>ea</w:t>
      </w:r>
      <w:r w:rsidRPr="00A339B3">
        <w:rPr>
          <w:rFonts w:ascii="Times New Roman" w:hAnsi="Times New Roman"/>
          <w:color w:val="000000"/>
          <w:sz w:val="24"/>
          <w:szCs w:val="24"/>
          <w:lang w:val="ro-RO" w:eastAsia="en-GB"/>
        </w:rPr>
        <w:t xml:space="preserve"> şi combater</w:t>
      </w:r>
      <w:r w:rsidR="00B300E2" w:rsidRPr="00A339B3">
        <w:rPr>
          <w:rFonts w:ascii="Times New Roman" w:hAnsi="Times New Roman"/>
          <w:color w:val="000000"/>
          <w:sz w:val="24"/>
          <w:szCs w:val="24"/>
          <w:lang w:val="ro-RO" w:eastAsia="en-GB"/>
        </w:rPr>
        <w:t>ea</w:t>
      </w:r>
      <w:r w:rsidRPr="00A339B3">
        <w:rPr>
          <w:rFonts w:ascii="Times New Roman" w:hAnsi="Times New Roman"/>
          <w:color w:val="000000"/>
          <w:sz w:val="24"/>
          <w:szCs w:val="24"/>
          <w:lang w:val="ro-RO" w:eastAsia="en-GB"/>
        </w:rPr>
        <w:t xml:space="preserve"> riscului de excluziune socială;</w:t>
      </w:r>
    </w:p>
    <w:p w:rsidR="00154C21" w:rsidRPr="00A339B3" w:rsidRDefault="00154C21" w:rsidP="002270FA">
      <w:pPr>
        <w:pStyle w:val="ListParagraph"/>
        <w:numPr>
          <w:ilvl w:val="0"/>
          <w:numId w:val="2"/>
        </w:numPr>
        <w:spacing w:after="0" w:line="240" w:lineRule="auto"/>
        <w:ind w:right="-43"/>
        <w:jc w:val="both"/>
        <w:rPr>
          <w:rFonts w:ascii="Times New Roman" w:hAnsi="Times New Roman"/>
          <w:color w:val="000000"/>
          <w:sz w:val="24"/>
          <w:szCs w:val="24"/>
          <w:lang w:val="ro-RO" w:eastAsia="en-GB"/>
        </w:rPr>
      </w:pPr>
      <w:r w:rsidRPr="00A339B3">
        <w:rPr>
          <w:rFonts w:ascii="Times New Roman" w:hAnsi="Times New Roman"/>
          <w:color w:val="000000"/>
          <w:sz w:val="24"/>
          <w:szCs w:val="24"/>
          <w:lang w:val="ro-RO" w:eastAsia="en-GB"/>
        </w:rPr>
        <w:t>promov</w:t>
      </w:r>
      <w:r w:rsidR="00B300E2" w:rsidRPr="00A339B3">
        <w:rPr>
          <w:rFonts w:ascii="Times New Roman" w:hAnsi="Times New Roman"/>
          <w:color w:val="000000"/>
          <w:sz w:val="24"/>
          <w:szCs w:val="24"/>
          <w:lang w:val="ro-RO" w:eastAsia="en-GB"/>
        </w:rPr>
        <w:t>area</w:t>
      </w:r>
      <w:r w:rsidRPr="00A339B3">
        <w:rPr>
          <w:rFonts w:ascii="Times New Roman" w:hAnsi="Times New Roman"/>
          <w:color w:val="000000"/>
          <w:sz w:val="24"/>
          <w:szCs w:val="24"/>
          <w:lang w:val="ro-RO" w:eastAsia="en-GB"/>
        </w:rPr>
        <w:t xml:space="preserve"> incluziunii sociale şi creşter</w:t>
      </w:r>
      <w:r w:rsidR="00B300E2" w:rsidRPr="00A339B3">
        <w:rPr>
          <w:rFonts w:ascii="Times New Roman" w:hAnsi="Times New Roman"/>
          <w:color w:val="000000"/>
          <w:sz w:val="24"/>
          <w:szCs w:val="24"/>
          <w:lang w:val="ro-RO" w:eastAsia="en-GB"/>
        </w:rPr>
        <w:t>ea</w:t>
      </w:r>
      <w:r w:rsidRPr="00A339B3">
        <w:rPr>
          <w:rFonts w:ascii="Times New Roman" w:hAnsi="Times New Roman"/>
          <w:color w:val="000000"/>
          <w:sz w:val="24"/>
          <w:szCs w:val="24"/>
          <w:lang w:val="ro-RO" w:eastAsia="en-GB"/>
        </w:rPr>
        <w:t xml:space="preserve"> calităţii vieţii </w:t>
      </w:r>
      <w:r w:rsidR="00950A65" w:rsidRPr="00A339B3">
        <w:rPr>
          <w:rFonts w:ascii="Times New Roman" w:hAnsi="Times New Roman"/>
          <w:color w:val="000000"/>
          <w:sz w:val="24"/>
          <w:szCs w:val="24"/>
          <w:lang w:val="ro-RO" w:eastAsia="en-GB"/>
        </w:rPr>
        <w:t>beneficiarilor cu dizabilit</w:t>
      </w:r>
      <w:r w:rsidR="00775FCB" w:rsidRPr="00A339B3">
        <w:rPr>
          <w:rFonts w:ascii="Times New Roman" w:hAnsi="Times New Roman"/>
          <w:color w:val="000000"/>
          <w:sz w:val="24"/>
          <w:szCs w:val="24"/>
          <w:lang w:val="ro-RO" w:eastAsia="en-GB"/>
        </w:rPr>
        <w:t>ăț</w:t>
      </w:r>
      <w:r w:rsidR="00950A65" w:rsidRPr="00A339B3">
        <w:rPr>
          <w:rFonts w:ascii="Times New Roman" w:hAnsi="Times New Roman"/>
          <w:color w:val="000000"/>
          <w:sz w:val="24"/>
          <w:szCs w:val="24"/>
          <w:lang w:val="ro-RO" w:eastAsia="en-GB"/>
        </w:rPr>
        <w:t>i</w:t>
      </w:r>
      <w:r w:rsidR="00211693" w:rsidRPr="00A339B3">
        <w:rPr>
          <w:rFonts w:ascii="Times New Roman" w:hAnsi="Times New Roman"/>
          <w:color w:val="000000"/>
          <w:sz w:val="24"/>
          <w:szCs w:val="24"/>
          <w:lang w:val="ro-RO" w:eastAsia="en-GB"/>
        </w:rPr>
        <w:t xml:space="preserve"> </w:t>
      </w:r>
      <w:r w:rsidR="00EF179A" w:rsidRPr="00A339B3">
        <w:rPr>
          <w:rFonts w:ascii="Times New Roman" w:hAnsi="Times New Roman"/>
          <w:color w:val="000000"/>
          <w:sz w:val="24"/>
          <w:szCs w:val="24"/>
          <w:lang w:val="ro-RO" w:eastAsia="en-GB"/>
        </w:rPr>
        <w:t>nedeplasabili</w:t>
      </w:r>
      <w:r w:rsidR="00EF179A" w:rsidRPr="00EF179A">
        <w:rPr>
          <w:rStyle w:val="diasuggestion"/>
          <w:rFonts w:ascii="Times New Roman" w:hAnsi="Times New Roman"/>
          <w:i/>
          <w:sz w:val="24"/>
          <w:szCs w:val="24"/>
          <w:lang w:val="fr-FR"/>
        </w:rPr>
        <w:t xml:space="preserve"> </w:t>
      </w:r>
      <w:r w:rsidR="00EF179A" w:rsidRPr="00EF179A">
        <w:rPr>
          <w:rStyle w:val="diasuggestion"/>
          <w:rFonts w:ascii="Times New Roman" w:hAnsi="Times New Roman"/>
          <w:sz w:val="24"/>
          <w:szCs w:val="24"/>
          <w:lang w:val="fr-FR"/>
        </w:rPr>
        <w:t>sau</w:t>
      </w:r>
      <w:r w:rsidR="00EF179A" w:rsidRPr="00EF179A">
        <w:rPr>
          <w:rFonts w:ascii="Times New Roman" w:hAnsi="Times New Roman"/>
          <w:sz w:val="24"/>
          <w:szCs w:val="24"/>
          <w:lang w:val="fr-FR"/>
        </w:rPr>
        <w:t xml:space="preserve"> greu deplasabili</w:t>
      </w:r>
      <w:r w:rsidR="00074D10" w:rsidRPr="00A339B3">
        <w:rPr>
          <w:rFonts w:ascii="Times New Roman" w:hAnsi="Times New Roman"/>
          <w:color w:val="000000"/>
          <w:sz w:val="24"/>
          <w:szCs w:val="24"/>
          <w:lang w:val="ro-RO" w:eastAsia="en-GB"/>
        </w:rPr>
        <w:t>;</w:t>
      </w:r>
    </w:p>
    <w:p w:rsidR="005201B5" w:rsidRPr="005201B5" w:rsidRDefault="00950A65" w:rsidP="002270FA">
      <w:pPr>
        <w:pStyle w:val="ListParagraph"/>
        <w:numPr>
          <w:ilvl w:val="0"/>
          <w:numId w:val="2"/>
        </w:numPr>
        <w:tabs>
          <w:tab w:val="left" w:pos="142"/>
        </w:tabs>
        <w:spacing w:after="0" w:line="240" w:lineRule="auto"/>
        <w:ind w:right="-43"/>
        <w:contextualSpacing w:val="0"/>
        <w:jc w:val="both"/>
        <w:rPr>
          <w:rFonts w:ascii="Times New Roman" w:hAnsi="Times New Roman"/>
          <w:sz w:val="24"/>
          <w:szCs w:val="24"/>
          <w:lang w:val="fr-FR"/>
        </w:rPr>
      </w:pPr>
      <w:r w:rsidRPr="000B34D4">
        <w:rPr>
          <w:rFonts w:ascii="Times New Roman" w:hAnsi="Times New Roman"/>
          <w:sz w:val="24"/>
          <w:szCs w:val="24"/>
          <w:lang w:val="fr-FR"/>
        </w:rPr>
        <w:t xml:space="preserve">asigurarea unor activităţi de calitate, desfăşurate </w:t>
      </w:r>
      <w:r w:rsidR="00211693">
        <w:rPr>
          <w:rFonts w:ascii="Times New Roman" w:hAnsi="Times New Roman"/>
          <w:sz w:val="24"/>
          <w:szCs w:val="24"/>
          <w:lang w:val="fr-FR"/>
        </w:rPr>
        <w:t xml:space="preserve">la domiciliu de către specialiști, </w:t>
      </w:r>
      <w:r w:rsidRPr="000B34D4">
        <w:rPr>
          <w:rFonts w:ascii="Times New Roman" w:hAnsi="Times New Roman"/>
          <w:sz w:val="24"/>
          <w:szCs w:val="24"/>
          <w:lang w:val="fr-FR"/>
        </w:rPr>
        <w:t xml:space="preserve">conform </w:t>
      </w:r>
      <w:r w:rsidR="00074D10" w:rsidRPr="000B34D4">
        <w:rPr>
          <w:rFonts w:ascii="Times New Roman" w:hAnsi="Times New Roman"/>
          <w:sz w:val="24"/>
          <w:szCs w:val="24"/>
          <w:lang w:val="fr-FR"/>
        </w:rPr>
        <w:t>s</w:t>
      </w:r>
      <w:r w:rsidRPr="000B34D4">
        <w:rPr>
          <w:rFonts w:ascii="Times New Roman" w:hAnsi="Times New Roman"/>
          <w:sz w:val="24"/>
          <w:szCs w:val="24"/>
          <w:lang w:val="fr-FR"/>
        </w:rPr>
        <w:t>tandardelor de calitate;</w:t>
      </w:r>
    </w:p>
    <w:p w:rsidR="00950A65" w:rsidRPr="005C20AE" w:rsidRDefault="00950A65" w:rsidP="002270FA">
      <w:pPr>
        <w:pStyle w:val="ListParagraph"/>
        <w:numPr>
          <w:ilvl w:val="0"/>
          <w:numId w:val="2"/>
        </w:numPr>
        <w:tabs>
          <w:tab w:val="left" w:pos="142"/>
        </w:tabs>
        <w:spacing w:after="0" w:line="240" w:lineRule="auto"/>
        <w:ind w:right="-43"/>
        <w:contextualSpacing w:val="0"/>
        <w:jc w:val="both"/>
        <w:rPr>
          <w:rFonts w:ascii="Times New Roman" w:hAnsi="Times New Roman"/>
          <w:sz w:val="24"/>
          <w:szCs w:val="24"/>
          <w:lang w:val="fr-FR"/>
        </w:rPr>
      </w:pPr>
      <w:r w:rsidRPr="005C20AE">
        <w:rPr>
          <w:rFonts w:ascii="Times New Roman" w:hAnsi="Times New Roman"/>
          <w:sz w:val="24"/>
          <w:szCs w:val="24"/>
        </w:rPr>
        <w:t>responsabilizarea familiilor, prin implicarea acestora</w:t>
      </w:r>
      <w:r w:rsidR="00211693" w:rsidRPr="005C20AE">
        <w:rPr>
          <w:rFonts w:ascii="Times New Roman" w:hAnsi="Times New Roman"/>
          <w:sz w:val="24"/>
          <w:szCs w:val="24"/>
        </w:rPr>
        <w:t xml:space="preserve"> </w:t>
      </w:r>
      <w:r w:rsidRPr="005C20AE">
        <w:rPr>
          <w:rFonts w:ascii="Times New Roman" w:hAnsi="Times New Roman"/>
          <w:sz w:val="24"/>
          <w:szCs w:val="24"/>
        </w:rPr>
        <w:t>în menținerea și dezvoltarea obiectivelor  stabilite în PPI;</w:t>
      </w:r>
      <w:r w:rsidR="00CF167E">
        <w:rPr>
          <w:rFonts w:ascii="Times New Roman" w:hAnsi="Times New Roman"/>
          <w:sz w:val="24"/>
          <w:szCs w:val="24"/>
        </w:rPr>
        <w:tab/>
      </w:r>
    </w:p>
    <w:p w:rsidR="00950A65" w:rsidRPr="000B34D4" w:rsidRDefault="00950A65" w:rsidP="002270FA">
      <w:pPr>
        <w:numPr>
          <w:ilvl w:val="0"/>
          <w:numId w:val="2"/>
        </w:numPr>
        <w:spacing w:after="0" w:line="240" w:lineRule="auto"/>
        <w:ind w:right="-36"/>
        <w:jc w:val="both"/>
        <w:rPr>
          <w:rFonts w:ascii="Times New Roman" w:hAnsi="Times New Roman" w:cs="Times New Roman"/>
          <w:sz w:val="24"/>
          <w:szCs w:val="24"/>
        </w:rPr>
      </w:pPr>
      <w:r w:rsidRPr="000B34D4">
        <w:rPr>
          <w:rFonts w:ascii="Times New Roman" w:hAnsi="Times New Roman" w:cs="Times New Roman"/>
          <w:sz w:val="24"/>
          <w:szCs w:val="24"/>
          <w:shd w:val="clear" w:color="auto" w:fill="FFFFFF"/>
        </w:rPr>
        <w:lastRenderedPageBreak/>
        <w:t>sprijinirea copilului</w:t>
      </w:r>
      <w:r w:rsidR="00211693">
        <w:rPr>
          <w:rFonts w:ascii="Times New Roman" w:hAnsi="Times New Roman" w:cs="Times New Roman"/>
          <w:sz w:val="24"/>
          <w:szCs w:val="24"/>
          <w:shd w:val="clear" w:color="auto" w:fill="FFFFFF"/>
        </w:rPr>
        <w:t xml:space="preserve"> </w:t>
      </w:r>
      <w:r w:rsidR="00EF179A" w:rsidRPr="00A339B3">
        <w:rPr>
          <w:rFonts w:ascii="Times New Roman" w:eastAsia="Times New Roman" w:hAnsi="Times New Roman" w:cs="Times New Roman"/>
          <w:color w:val="000000"/>
          <w:sz w:val="24"/>
          <w:szCs w:val="24"/>
          <w:lang w:val="ro-RO" w:eastAsia="en-GB"/>
        </w:rPr>
        <w:t>nedeplasabil</w:t>
      </w:r>
      <w:r w:rsidR="00EF179A" w:rsidRPr="00EF179A">
        <w:rPr>
          <w:rStyle w:val="diasuggestion"/>
          <w:rFonts w:ascii="Times New Roman" w:hAnsi="Times New Roman"/>
          <w:i/>
          <w:sz w:val="24"/>
          <w:szCs w:val="24"/>
          <w:lang w:val="fr-FR"/>
        </w:rPr>
        <w:t xml:space="preserve"> </w:t>
      </w:r>
      <w:r w:rsidR="00EF179A" w:rsidRPr="00EF179A">
        <w:rPr>
          <w:rStyle w:val="diasuggestion"/>
          <w:rFonts w:ascii="Times New Roman" w:hAnsi="Times New Roman" w:cs="Times New Roman"/>
          <w:sz w:val="24"/>
          <w:szCs w:val="24"/>
          <w:lang w:val="fr-FR"/>
        </w:rPr>
        <w:t>sau</w:t>
      </w:r>
      <w:r w:rsidR="00EF179A">
        <w:rPr>
          <w:rFonts w:ascii="Times New Roman" w:hAnsi="Times New Roman" w:cs="Times New Roman"/>
          <w:sz w:val="24"/>
          <w:szCs w:val="24"/>
          <w:lang w:val="fr-FR"/>
        </w:rPr>
        <w:t xml:space="preserve"> greu deplasabil,</w:t>
      </w:r>
      <w:r w:rsidR="00EF179A">
        <w:rPr>
          <w:rFonts w:ascii="Times New Roman" w:hAnsi="Times New Roman" w:cs="Times New Roman"/>
          <w:sz w:val="24"/>
          <w:szCs w:val="24"/>
          <w:shd w:val="clear" w:color="auto" w:fill="FFFFFF"/>
        </w:rPr>
        <w:t xml:space="preserve"> </w:t>
      </w:r>
      <w:r w:rsidR="00211693">
        <w:rPr>
          <w:rFonts w:ascii="Times New Roman" w:hAnsi="Times New Roman" w:cs="Times New Roman"/>
          <w:sz w:val="24"/>
          <w:szCs w:val="24"/>
          <w:shd w:val="clear" w:color="auto" w:fill="FFFFFF"/>
        </w:rPr>
        <w:t>la domiciliu,</w:t>
      </w:r>
      <w:r w:rsidRPr="000B34D4">
        <w:rPr>
          <w:rFonts w:ascii="Times New Roman" w:hAnsi="Times New Roman" w:cs="Times New Roman"/>
          <w:sz w:val="24"/>
          <w:szCs w:val="24"/>
          <w:shd w:val="clear" w:color="auto" w:fill="FFFFFF"/>
        </w:rPr>
        <w:t xml:space="preserve"> în </w:t>
      </w:r>
      <w:r w:rsidR="00211693">
        <w:rPr>
          <w:rFonts w:ascii="Times New Roman" w:hAnsi="Times New Roman" w:cs="Times New Roman"/>
          <w:sz w:val="24"/>
          <w:szCs w:val="24"/>
          <w:shd w:val="clear" w:color="auto" w:fill="FFFFFF"/>
        </w:rPr>
        <w:t>susținerea unor achiziții sociale și școlare pentru identificarea abilităților, deprinderilor și aptitudinilor</w:t>
      </w:r>
      <w:r w:rsidRPr="000B34D4">
        <w:rPr>
          <w:rFonts w:ascii="Times New Roman" w:hAnsi="Times New Roman" w:cs="Times New Roman"/>
          <w:sz w:val="24"/>
          <w:szCs w:val="24"/>
          <w:shd w:val="clear" w:color="auto" w:fill="FFFFFF"/>
        </w:rPr>
        <w:t xml:space="preserve"> acestuia;</w:t>
      </w:r>
    </w:p>
    <w:p w:rsidR="00950A65" w:rsidRPr="00EF179A" w:rsidRDefault="00950A65" w:rsidP="002270FA">
      <w:pPr>
        <w:numPr>
          <w:ilvl w:val="0"/>
          <w:numId w:val="2"/>
        </w:numPr>
        <w:spacing w:after="0" w:line="240" w:lineRule="auto"/>
        <w:ind w:right="-36"/>
        <w:jc w:val="both"/>
        <w:rPr>
          <w:rFonts w:ascii="Times New Roman" w:hAnsi="Times New Roman" w:cs="Times New Roman"/>
          <w:sz w:val="24"/>
          <w:szCs w:val="24"/>
        </w:rPr>
      </w:pPr>
      <w:r w:rsidRPr="000B34D4">
        <w:rPr>
          <w:rFonts w:ascii="Times New Roman" w:hAnsi="Times New Roman" w:cs="Times New Roman"/>
          <w:sz w:val="24"/>
          <w:szCs w:val="24"/>
        </w:rPr>
        <w:t>consilierea familiei în vederea integrării şcolare şi  sociale a copilului</w:t>
      </w:r>
      <w:r w:rsidR="00211693">
        <w:rPr>
          <w:rFonts w:ascii="Times New Roman" w:hAnsi="Times New Roman" w:cs="Times New Roman"/>
          <w:sz w:val="24"/>
          <w:szCs w:val="24"/>
        </w:rPr>
        <w:t xml:space="preserve"> cu dizabilități, nedeplasabil</w:t>
      </w:r>
      <w:r w:rsidR="00EF179A" w:rsidRPr="00EF179A">
        <w:rPr>
          <w:rStyle w:val="diasuggestion"/>
          <w:rFonts w:ascii="Times New Roman" w:hAnsi="Times New Roman" w:cs="Times New Roman"/>
          <w:i/>
          <w:sz w:val="24"/>
          <w:szCs w:val="24"/>
          <w:lang w:val="fr-FR"/>
        </w:rPr>
        <w:t xml:space="preserve"> </w:t>
      </w:r>
      <w:r w:rsidR="00EF179A" w:rsidRPr="00EF179A">
        <w:rPr>
          <w:rStyle w:val="diasuggestion"/>
          <w:rFonts w:ascii="Times New Roman" w:hAnsi="Times New Roman" w:cs="Times New Roman"/>
          <w:sz w:val="24"/>
          <w:szCs w:val="24"/>
          <w:lang w:val="fr-FR"/>
        </w:rPr>
        <w:t>sau</w:t>
      </w:r>
      <w:r w:rsidR="00EF179A" w:rsidRPr="00EF179A">
        <w:rPr>
          <w:rFonts w:ascii="Times New Roman" w:hAnsi="Times New Roman" w:cs="Times New Roman"/>
          <w:sz w:val="24"/>
          <w:szCs w:val="24"/>
          <w:lang w:val="fr-FR"/>
        </w:rPr>
        <w:t xml:space="preserve"> greu deplasabil</w:t>
      </w:r>
      <w:r w:rsidRPr="00EF179A">
        <w:rPr>
          <w:rFonts w:ascii="Times New Roman" w:hAnsi="Times New Roman" w:cs="Times New Roman"/>
          <w:sz w:val="24"/>
          <w:szCs w:val="24"/>
        </w:rPr>
        <w:t>;</w:t>
      </w:r>
    </w:p>
    <w:p w:rsidR="00950A65" w:rsidRPr="000B34D4" w:rsidRDefault="00950A65" w:rsidP="002270FA">
      <w:pPr>
        <w:numPr>
          <w:ilvl w:val="0"/>
          <w:numId w:val="2"/>
        </w:numPr>
        <w:spacing w:after="0" w:line="240" w:lineRule="auto"/>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recuperarea/reabilitarea unui număr cât mai mare de copii cu dizabilităţi</w:t>
      </w:r>
      <w:r w:rsidR="00C47CDA">
        <w:rPr>
          <w:rFonts w:ascii="Times New Roman" w:hAnsi="Times New Roman" w:cs="Times New Roman"/>
          <w:sz w:val="24"/>
          <w:szCs w:val="24"/>
          <w:lang w:val="fr-FR"/>
        </w:rPr>
        <w:t>,</w:t>
      </w:r>
      <w:r w:rsidR="00211693">
        <w:rPr>
          <w:rFonts w:ascii="Times New Roman" w:hAnsi="Times New Roman" w:cs="Times New Roman"/>
          <w:sz w:val="24"/>
          <w:szCs w:val="24"/>
          <w:lang w:val="fr-FR"/>
        </w:rPr>
        <w:t xml:space="preserve"> </w:t>
      </w:r>
      <w:r w:rsidR="00EF179A" w:rsidRPr="00A339B3">
        <w:rPr>
          <w:rFonts w:ascii="Times New Roman" w:eastAsia="Times New Roman" w:hAnsi="Times New Roman" w:cs="Times New Roman"/>
          <w:color w:val="000000"/>
          <w:sz w:val="24"/>
          <w:szCs w:val="24"/>
          <w:lang w:val="ro-RO" w:eastAsia="en-GB"/>
        </w:rPr>
        <w:t>nedeplasabili</w:t>
      </w:r>
      <w:r w:rsidR="00EF179A" w:rsidRPr="00EF179A">
        <w:rPr>
          <w:rStyle w:val="diasuggestion"/>
          <w:rFonts w:ascii="Times New Roman" w:hAnsi="Times New Roman"/>
          <w:i/>
          <w:sz w:val="24"/>
          <w:szCs w:val="24"/>
          <w:lang w:val="fr-FR"/>
        </w:rPr>
        <w:t xml:space="preserve"> </w:t>
      </w:r>
      <w:r w:rsidR="00EF179A" w:rsidRPr="00EF179A">
        <w:rPr>
          <w:rStyle w:val="diasuggestion"/>
          <w:rFonts w:ascii="Times New Roman" w:hAnsi="Times New Roman" w:cs="Times New Roman"/>
          <w:sz w:val="24"/>
          <w:szCs w:val="24"/>
          <w:lang w:val="fr-FR"/>
        </w:rPr>
        <w:t>sau</w:t>
      </w:r>
      <w:r w:rsidR="00EF179A" w:rsidRPr="00EF179A">
        <w:rPr>
          <w:rFonts w:ascii="Times New Roman" w:hAnsi="Times New Roman" w:cs="Times New Roman"/>
          <w:sz w:val="24"/>
          <w:szCs w:val="24"/>
          <w:lang w:val="fr-FR"/>
        </w:rPr>
        <w:t xml:space="preserve"> greu deplasabili</w:t>
      </w:r>
      <w:r w:rsidR="00A339B3">
        <w:rPr>
          <w:rFonts w:ascii="Times New Roman" w:hAnsi="Times New Roman" w:cs="Times New Roman"/>
          <w:sz w:val="24"/>
          <w:szCs w:val="24"/>
          <w:lang w:val="fr-FR"/>
        </w:rPr>
        <w:t>,</w:t>
      </w:r>
      <w:r w:rsidR="00C47CDA">
        <w:rPr>
          <w:rFonts w:ascii="Times New Roman" w:hAnsi="Times New Roman" w:cs="Times New Roman"/>
          <w:sz w:val="24"/>
          <w:szCs w:val="24"/>
          <w:lang w:val="fr-FR"/>
        </w:rPr>
        <w:t xml:space="preserve"> </w:t>
      </w:r>
      <w:r w:rsidR="00211693">
        <w:rPr>
          <w:rFonts w:ascii="Times New Roman" w:hAnsi="Times New Roman" w:cs="Times New Roman"/>
          <w:sz w:val="24"/>
          <w:szCs w:val="24"/>
          <w:lang w:val="fr-FR"/>
        </w:rPr>
        <w:t>la domiciliu</w:t>
      </w:r>
      <w:r w:rsidRPr="000B34D4">
        <w:rPr>
          <w:rFonts w:ascii="Times New Roman" w:hAnsi="Times New Roman" w:cs="Times New Roman"/>
          <w:sz w:val="24"/>
          <w:szCs w:val="24"/>
          <w:lang w:val="fr-FR"/>
        </w:rPr>
        <w:t>;</w:t>
      </w:r>
    </w:p>
    <w:p w:rsidR="00950A65" w:rsidRPr="000B34D4" w:rsidRDefault="00950A65" w:rsidP="002270FA">
      <w:pPr>
        <w:pStyle w:val="ListParagraph"/>
        <w:numPr>
          <w:ilvl w:val="0"/>
          <w:numId w:val="2"/>
        </w:numPr>
        <w:tabs>
          <w:tab w:val="left" w:pos="142"/>
        </w:tabs>
        <w:spacing w:after="100" w:afterAutospacing="1" w:line="240" w:lineRule="auto"/>
        <w:ind w:right="-36"/>
        <w:contextualSpacing w:val="0"/>
        <w:jc w:val="both"/>
        <w:rPr>
          <w:rFonts w:ascii="Times New Roman" w:hAnsi="Times New Roman"/>
          <w:sz w:val="24"/>
          <w:szCs w:val="24"/>
          <w:lang w:val="fr-FR"/>
        </w:rPr>
      </w:pPr>
      <w:r w:rsidRPr="007F4F61">
        <w:rPr>
          <w:rFonts w:ascii="Times New Roman" w:hAnsi="Times New Roman"/>
          <w:sz w:val="24"/>
          <w:szCs w:val="24"/>
          <w:lang w:val="fr-FR"/>
        </w:rPr>
        <w:t>asigurarea accesului beneficiarilor</w:t>
      </w:r>
      <w:r w:rsidRPr="00A339B3">
        <w:rPr>
          <w:rFonts w:ascii="Times New Roman" w:hAnsi="Times New Roman"/>
          <w:color w:val="FF0000"/>
          <w:sz w:val="24"/>
          <w:szCs w:val="24"/>
          <w:lang w:val="fr-FR"/>
        </w:rPr>
        <w:t xml:space="preserve"> </w:t>
      </w:r>
      <w:r w:rsidR="00EF179A" w:rsidRPr="00A339B3">
        <w:rPr>
          <w:rFonts w:ascii="Times New Roman" w:hAnsi="Times New Roman"/>
          <w:color w:val="000000"/>
          <w:sz w:val="24"/>
          <w:szCs w:val="24"/>
          <w:lang w:val="ro-RO" w:eastAsia="en-GB"/>
        </w:rPr>
        <w:t>nedeplasabili</w:t>
      </w:r>
      <w:r w:rsidR="00EF179A" w:rsidRPr="00EF179A">
        <w:rPr>
          <w:rStyle w:val="diasuggestion"/>
          <w:rFonts w:ascii="Times New Roman" w:hAnsi="Times New Roman"/>
          <w:i/>
          <w:sz w:val="24"/>
          <w:szCs w:val="24"/>
          <w:lang w:val="fr-FR"/>
        </w:rPr>
        <w:t xml:space="preserve"> </w:t>
      </w:r>
      <w:r w:rsidRPr="007F4F61">
        <w:rPr>
          <w:rFonts w:ascii="Times New Roman" w:hAnsi="Times New Roman"/>
          <w:sz w:val="24"/>
          <w:szCs w:val="24"/>
          <w:lang w:val="fr-FR"/>
        </w:rPr>
        <w:t>la educaţie:</w:t>
      </w:r>
      <w:r w:rsidRPr="000B34D4">
        <w:rPr>
          <w:rFonts w:ascii="Times New Roman" w:hAnsi="Times New Roman"/>
          <w:sz w:val="24"/>
          <w:szCs w:val="24"/>
          <w:lang w:val="fr-FR"/>
        </w:rPr>
        <w:t xml:space="preserve"> informală, non-formală, cât şi la programe de recuperare/reabilitare;</w:t>
      </w:r>
    </w:p>
    <w:p w:rsidR="00950A65" w:rsidRPr="00C47CDA" w:rsidRDefault="00C47CDA" w:rsidP="002270FA">
      <w:pPr>
        <w:pStyle w:val="ListParagraph"/>
        <w:numPr>
          <w:ilvl w:val="0"/>
          <w:numId w:val="2"/>
        </w:numPr>
        <w:tabs>
          <w:tab w:val="left" w:pos="142"/>
        </w:tabs>
        <w:spacing w:after="0" w:line="240" w:lineRule="auto"/>
        <w:ind w:right="-36"/>
        <w:contextualSpacing w:val="0"/>
        <w:jc w:val="both"/>
        <w:rPr>
          <w:rFonts w:ascii="Times New Roman" w:hAnsi="Times New Roman"/>
          <w:sz w:val="24"/>
          <w:szCs w:val="24"/>
          <w:lang w:val="fr-FR"/>
        </w:rPr>
      </w:pPr>
      <w:r>
        <w:rPr>
          <w:rFonts w:ascii="Times New Roman" w:hAnsi="Times New Roman"/>
          <w:sz w:val="24"/>
          <w:szCs w:val="24"/>
          <w:lang w:val="fr-FR"/>
        </w:rPr>
        <w:t xml:space="preserve">consilierea familiei în vederea </w:t>
      </w:r>
      <w:r w:rsidRPr="000B34D4">
        <w:rPr>
          <w:rFonts w:ascii="Times New Roman" w:hAnsi="Times New Roman"/>
          <w:sz w:val="24"/>
          <w:szCs w:val="24"/>
          <w:lang w:val="fr-FR"/>
        </w:rPr>
        <w:t>promovării unui stil de viață sănătos</w:t>
      </w:r>
      <w:r>
        <w:rPr>
          <w:rFonts w:ascii="Times New Roman" w:hAnsi="Times New Roman"/>
          <w:sz w:val="24"/>
          <w:szCs w:val="24"/>
          <w:lang w:val="fr-FR"/>
        </w:rPr>
        <w:t xml:space="preserve"> și </w:t>
      </w:r>
      <w:r w:rsidRPr="00C47CDA">
        <w:rPr>
          <w:rFonts w:ascii="Times New Roman" w:hAnsi="Times New Roman"/>
          <w:sz w:val="24"/>
          <w:szCs w:val="24"/>
          <w:lang w:val="fr-FR"/>
        </w:rPr>
        <w:t>întreținerea</w:t>
      </w:r>
      <w:r>
        <w:rPr>
          <w:rFonts w:ascii="Times New Roman" w:hAnsi="Times New Roman"/>
          <w:sz w:val="24"/>
          <w:szCs w:val="24"/>
          <w:lang w:val="fr-FR"/>
        </w:rPr>
        <w:t xml:space="preserve"> unei igiene corespunzătoare</w:t>
      </w:r>
      <w:r w:rsidRPr="000B34D4">
        <w:rPr>
          <w:rFonts w:ascii="Times New Roman" w:hAnsi="Times New Roman"/>
          <w:sz w:val="24"/>
          <w:szCs w:val="24"/>
          <w:lang w:val="fr-FR"/>
        </w:rPr>
        <w:t>;</w:t>
      </w:r>
    </w:p>
    <w:p w:rsidR="00950A65" w:rsidRPr="000B34D4" w:rsidRDefault="00950A65" w:rsidP="002270FA">
      <w:pPr>
        <w:pStyle w:val="ListParagraph"/>
        <w:numPr>
          <w:ilvl w:val="0"/>
          <w:numId w:val="2"/>
        </w:numPr>
        <w:spacing w:after="100" w:afterAutospacing="1" w:line="240" w:lineRule="auto"/>
        <w:ind w:right="-36"/>
        <w:contextualSpacing w:val="0"/>
        <w:jc w:val="both"/>
        <w:rPr>
          <w:rFonts w:ascii="Times New Roman" w:hAnsi="Times New Roman"/>
          <w:sz w:val="24"/>
          <w:szCs w:val="24"/>
          <w:lang w:val="fr-FR"/>
        </w:rPr>
      </w:pPr>
      <w:r w:rsidRPr="000B34D4">
        <w:rPr>
          <w:rFonts w:ascii="Times New Roman" w:hAnsi="Times New Roman"/>
          <w:sz w:val="24"/>
          <w:szCs w:val="24"/>
          <w:lang w:val="fr-FR"/>
        </w:rPr>
        <w:t>protejarea beneficiarilor</w:t>
      </w:r>
      <w:r w:rsidR="00C47CDA">
        <w:rPr>
          <w:rFonts w:ascii="Times New Roman" w:hAnsi="Times New Roman"/>
          <w:sz w:val="24"/>
          <w:szCs w:val="24"/>
          <w:lang w:val="fr-FR"/>
        </w:rPr>
        <w:t xml:space="preserve"> cu dizabilități </w:t>
      </w:r>
      <w:r w:rsidR="00EF179A" w:rsidRPr="00A339B3">
        <w:rPr>
          <w:rFonts w:ascii="Times New Roman" w:hAnsi="Times New Roman"/>
          <w:color w:val="000000"/>
          <w:sz w:val="24"/>
          <w:szCs w:val="24"/>
          <w:lang w:val="ro-RO" w:eastAsia="en-GB"/>
        </w:rPr>
        <w:t>nedeplasabili</w:t>
      </w:r>
      <w:r w:rsidR="00EF179A" w:rsidRPr="00EF179A">
        <w:rPr>
          <w:rStyle w:val="diasuggestion"/>
          <w:rFonts w:ascii="Times New Roman" w:hAnsi="Times New Roman"/>
          <w:i/>
          <w:sz w:val="24"/>
          <w:szCs w:val="24"/>
          <w:lang w:val="fr-FR"/>
        </w:rPr>
        <w:t xml:space="preserve"> </w:t>
      </w:r>
      <w:r w:rsidR="00EF179A" w:rsidRPr="00EF179A">
        <w:rPr>
          <w:rStyle w:val="diasuggestion"/>
          <w:rFonts w:ascii="Times New Roman" w:hAnsi="Times New Roman"/>
          <w:sz w:val="24"/>
          <w:szCs w:val="24"/>
          <w:lang w:val="fr-FR"/>
        </w:rPr>
        <w:t>sau</w:t>
      </w:r>
      <w:r w:rsidR="00EF179A" w:rsidRPr="00EF179A">
        <w:rPr>
          <w:rFonts w:ascii="Times New Roman" w:hAnsi="Times New Roman"/>
          <w:sz w:val="24"/>
          <w:szCs w:val="24"/>
          <w:lang w:val="fr-FR"/>
        </w:rPr>
        <w:t xml:space="preserve"> greu deplasabili</w:t>
      </w:r>
      <w:r w:rsidR="00C47CDA">
        <w:rPr>
          <w:rFonts w:ascii="Times New Roman" w:hAnsi="Times New Roman"/>
          <w:sz w:val="24"/>
          <w:szCs w:val="24"/>
          <w:lang w:val="fr-FR"/>
        </w:rPr>
        <w:t>,</w:t>
      </w:r>
      <w:r w:rsidRPr="000B34D4">
        <w:rPr>
          <w:rFonts w:ascii="Times New Roman" w:hAnsi="Times New Roman"/>
          <w:sz w:val="24"/>
          <w:szCs w:val="24"/>
          <w:lang w:val="fr-FR"/>
        </w:rPr>
        <w:t xml:space="preserve"> împotriva oricăror forme de abuz, neglijare și discriminare;</w:t>
      </w:r>
    </w:p>
    <w:p w:rsidR="00950A65" w:rsidRPr="000B34D4" w:rsidRDefault="00950A65" w:rsidP="002270FA">
      <w:pPr>
        <w:numPr>
          <w:ilvl w:val="0"/>
          <w:numId w:val="2"/>
        </w:numPr>
        <w:spacing w:after="0" w:line="240" w:lineRule="auto"/>
        <w:ind w:right="-36"/>
        <w:jc w:val="both"/>
        <w:rPr>
          <w:rFonts w:ascii="Times New Roman" w:hAnsi="Times New Roman" w:cs="Times New Roman"/>
          <w:sz w:val="24"/>
          <w:szCs w:val="24"/>
        </w:rPr>
      </w:pPr>
      <w:r w:rsidRPr="000B34D4">
        <w:rPr>
          <w:rFonts w:ascii="Times New Roman" w:hAnsi="Times New Roman" w:cs="Times New Roman"/>
          <w:sz w:val="24"/>
          <w:szCs w:val="24"/>
        </w:rPr>
        <w:t>asigurarea</w:t>
      </w:r>
      <w:r w:rsidR="00C47CDA">
        <w:rPr>
          <w:rFonts w:ascii="Times New Roman" w:hAnsi="Times New Roman" w:cs="Times New Roman"/>
          <w:sz w:val="24"/>
          <w:szCs w:val="24"/>
        </w:rPr>
        <w:t xml:space="preserve"> </w:t>
      </w:r>
      <w:r w:rsidRPr="000B34D4">
        <w:rPr>
          <w:rFonts w:ascii="Times New Roman" w:hAnsi="Times New Roman" w:cs="Times New Roman"/>
          <w:sz w:val="24"/>
          <w:szCs w:val="24"/>
        </w:rPr>
        <w:t xml:space="preserve">unei baze materiale bune pentru desfășurarea tuturor proceselor de abilitare/reabilitare, </w:t>
      </w:r>
      <w:r w:rsidRPr="007F4F61">
        <w:rPr>
          <w:rFonts w:ascii="Times New Roman" w:hAnsi="Times New Roman" w:cs="Times New Roman"/>
          <w:sz w:val="24"/>
          <w:szCs w:val="24"/>
        </w:rPr>
        <w:t>educaționale</w:t>
      </w:r>
      <w:r w:rsidRPr="000B34D4">
        <w:rPr>
          <w:rFonts w:ascii="Times New Roman" w:hAnsi="Times New Roman" w:cs="Times New Roman"/>
          <w:sz w:val="24"/>
          <w:szCs w:val="24"/>
        </w:rPr>
        <w:t xml:space="preserve"> și gestionarea eficientă a acesteia</w:t>
      </w:r>
      <w:r w:rsidR="00C47CDA">
        <w:rPr>
          <w:rFonts w:ascii="Times New Roman" w:hAnsi="Times New Roman" w:cs="Times New Roman"/>
          <w:sz w:val="24"/>
          <w:szCs w:val="24"/>
        </w:rPr>
        <w:t xml:space="preserve"> pentru copiii cu dizabilități </w:t>
      </w:r>
      <w:r w:rsidR="00EF179A" w:rsidRPr="00A339B3">
        <w:rPr>
          <w:rFonts w:ascii="Times New Roman" w:eastAsia="Times New Roman" w:hAnsi="Times New Roman" w:cs="Times New Roman"/>
          <w:color w:val="000000"/>
          <w:sz w:val="24"/>
          <w:szCs w:val="24"/>
          <w:lang w:val="ro-RO" w:eastAsia="en-GB"/>
        </w:rPr>
        <w:t>nedeplasabili</w:t>
      </w:r>
      <w:r w:rsidR="00EF179A" w:rsidRPr="00EF179A">
        <w:rPr>
          <w:rStyle w:val="diasuggestion"/>
          <w:rFonts w:ascii="Times New Roman" w:hAnsi="Times New Roman"/>
          <w:i/>
          <w:sz w:val="24"/>
          <w:szCs w:val="24"/>
          <w:lang w:val="fr-FR"/>
        </w:rPr>
        <w:t xml:space="preserve"> </w:t>
      </w:r>
      <w:r w:rsidR="00EF179A" w:rsidRPr="00EF179A">
        <w:rPr>
          <w:rStyle w:val="diasuggestion"/>
          <w:rFonts w:ascii="Times New Roman" w:hAnsi="Times New Roman" w:cs="Times New Roman"/>
          <w:sz w:val="24"/>
          <w:szCs w:val="24"/>
          <w:lang w:val="fr-FR"/>
        </w:rPr>
        <w:t>sau</w:t>
      </w:r>
      <w:r w:rsidR="00EF179A" w:rsidRPr="00EF179A">
        <w:rPr>
          <w:rFonts w:ascii="Times New Roman" w:hAnsi="Times New Roman" w:cs="Times New Roman"/>
          <w:sz w:val="24"/>
          <w:szCs w:val="24"/>
          <w:lang w:val="fr-FR"/>
        </w:rPr>
        <w:t xml:space="preserve"> greu deplasabili</w:t>
      </w:r>
      <w:r w:rsidRPr="000B34D4">
        <w:rPr>
          <w:rFonts w:ascii="Times New Roman" w:hAnsi="Times New Roman" w:cs="Times New Roman"/>
          <w:sz w:val="24"/>
          <w:szCs w:val="24"/>
        </w:rPr>
        <w:t>;</w:t>
      </w:r>
    </w:p>
    <w:p w:rsidR="00950A65" w:rsidRPr="000B34D4" w:rsidRDefault="00950A65" w:rsidP="002270FA">
      <w:pPr>
        <w:numPr>
          <w:ilvl w:val="0"/>
          <w:numId w:val="2"/>
        </w:numPr>
        <w:spacing w:after="0" w:line="240" w:lineRule="auto"/>
        <w:ind w:right="-36"/>
        <w:jc w:val="both"/>
        <w:rPr>
          <w:rFonts w:ascii="Times New Roman" w:hAnsi="Times New Roman" w:cs="Times New Roman"/>
          <w:sz w:val="24"/>
          <w:szCs w:val="24"/>
        </w:rPr>
      </w:pPr>
      <w:r w:rsidRPr="000B34D4">
        <w:rPr>
          <w:rFonts w:ascii="Times New Roman" w:hAnsi="Times New Roman" w:cs="Times New Roman"/>
          <w:sz w:val="24"/>
          <w:szCs w:val="24"/>
        </w:rPr>
        <w:t>pregătire</w:t>
      </w:r>
      <w:r w:rsidR="00074D10" w:rsidRPr="000B34D4">
        <w:rPr>
          <w:rFonts w:ascii="Times New Roman" w:hAnsi="Times New Roman" w:cs="Times New Roman"/>
          <w:sz w:val="24"/>
          <w:szCs w:val="24"/>
        </w:rPr>
        <w:t>a</w:t>
      </w:r>
      <w:r w:rsidRPr="000B34D4">
        <w:rPr>
          <w:rFonts w:ascii="Times New Roman" w:hAnsi="Times New Roman" w:cs="Times New Roman"/>
          <w:sz w:val="24"/>
          <w:szCs w:val="24"/>
        </w:rPr>
        <w:t xml:space="preserve"> şi perfecţionarea salariaților prin programe de formare profesională</w:t>
      </w:r>
      <w:r w:rsidR="00C47CDA">
        <w:rPr>
          <w:rFonts w:ascii="Times New Roman" w:hAnsi="Times New Roman" w:cs="Times New Roman"/>
          <w:sz w:val="24"/>
          <w:szCs w:val="24"/>
        </w:rPr>
        <w:t>.</w:t>
      </w:r>
    </w:p>
    <w:p w:rsidR="00950A65" w:rsidRPr="000B34D4" w:rsidRDefault="00950A65" w:rsidP="00600D57">
      <w:pPr>
        <w:spacing w:after="0" w:line="240" w:lineRule="auto"/>
        <w:ind w:left="426" w:right="-36"/>
        <w:jc w:val="both"/>
        <w:rPr>
          <w:rFonts w:ascii="Times New Roman" w:eastAsia="Times New Roman" w:hAnsi="Times New Roman" w:cs="Times New Roman"/>
          <w:color w:val="000000"/>
          <w:sz w:val="24"/>
          <w:szCs w:val="24"/>
          <w:lang w:val="ro-RO" w:eastAsia="en-GB"/>
        </w:rPr>
      </w:pPr>
    </w:p>
    <w:p w:rsidR="00154C21" w:rsidRPr="000B34D4" w:rsidRDefault="00154C21" w:rsidP="00600D57">
      <w:pPr>
        <w:spacing w:before="100" w:beforeAutospacing="1" w:after="100" w:afterAutospacing="1" w:line="240" w:lineRule="auto"/>
        <w:ind w:left="426" w:right="-36"/>
        <w:jc w:val="both"/>
        <w:rPr>
          <w:rFonts w:ascii="Times New Roman" w:eastAsia="Times New Roman" w:hAnsi="Times New Roman" w:cs="Times New Roman"/>
          <w:b/>
          <w:sz w:val="24"/>
          <w:szCs w:val="24"/>
          <w:lang w:val="ro-RO" w:eastAsia="ro-RO"/>
        </w:rPr>
      </w:pPr>
      <w:r w:rsidRPr="000B34D4">
        <w:rPr>
          <w:rFonts w:ascii="Times New Roman" w:eastAsia="Times New Roman" w:hAnsi="Times New Roman" w:cs="Times New Roman"/>
          <w:b/>
          <w:sz w:val="24"/>
          <w:szCs w:val="24"/>
          <w:lang w:val="ro-RO" w:eastAsia="ro-RO"/>
        </w:rPr>
        <w:t>ARTICOLUL 4</w:t>
      </w:r>
    </w:p>
    <w:p w:rsidR="00154C21" w:rsidRPr="000B34D4" w:rsidRDefault="00154C21" w:rsidP="00600D57">
      <w:pPr>
        <w:spacing w:before="100" w:beforeAutospacing="1" w:after="100" w:afterAutospacing="1" w:line="240" w:lineRule="auto"/>
        <w:ind w:left="426" w:right="-36"/>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b/>
          <w:bCs/>
          <w:sz w:val="24"/>
          <w:szCs w:val="24"/>
          <w:lang w:val="ro-RO" w:eastAsia="ro-RO"/>
        </w:rPr>
        <w:t>Cadrul legal de înfiinţare, organizare şi funcţionare</w:t>
      </w:r>
    </w:p>
    <w:p w:rsidR="00154C21" w:rsidRPr="000B34D4" w:rsidRDefault="00154C21" w:rsidP="00600D57">
      <w:pPr>
        <w:spacing w:before="100" w:beforeAutospacing="1" w:after="100" w:afterAutospacing="1" w:line="240" w:lineRule="auto"/>
        <w:ind w:left="426" w:right="-36"/>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 xml:space="preserve">(1) Serviciul social </w:t>
      </w:r>
      <w:r w:rsidR="008651B6" w:rsidRPr="000B34D4">
        <w:rPr>
          <w:rFonts w:ascii="Times New Roman" w:eastAsia="Times New Roman" w:hAnsi="Times New Roman" w:cs="Times New Roman"/>
          <w:bCs/>
          <w:sz w:val="24"/>
          <w:szCs w:val="24"/>
          <w:lang w:val="ro-RO" w:eastAsia="ro-RO"/>
        </w:rPr>
        <w:t>„</w:t>
      </w:r>
      <w:r w:rsidR="008651B6" w:rsidRPr="000B34D4">
        <w:rPr>
          <w:rFonts w:ascii="Times New Roman" w:hAnsi="Times New Roman" w:cs="Times New Roman"/>
          <w:b/>
          <w:i/>
          <w:iCs/>
          <w:sz w:val="24"/>
          <w:szCs w:val="24"/>
        </w:rPr>
        <w:t>Echipa mobilă pentru îngrijirea la domiciliu a copilului cu dizabilități</w:t>
      </w:r>
      <w:r w:rsidR="008651B6" w:rsidRPr="000B34D4">
        <w:rPr>
          <w:rFonts w:ascii="Times New Roman" w:eastAsia="Times New Roman" w:hAnsi="Times New Roman" w:cs="Times New Roman"/>
          <w:sz w:val="24"/>
          <w:szCs w:val="24"/>
          <w:lang w:val="ro-RO" w:eastAsia="ro-RO"/>
        </w:rPr>
        <w:t>”</w:t>
      </w:r>
      <w:r w:rsidR="00C47CDA">
        <w:rPr>
          <w:rFonts w:ascii="Times New Roman" w:eastAsia="Times New Roman" w:hAnsi="Times New Roman" w:cs="Times New Roman"/>
          <w:sz w:val="24"/>
          <w:szCs w:val="24"/>
          <w:lang w:val="ro-RO" w:eastAsia="ro-RO"/>
        </w:rPr>
        <w:t xml:space="preserve"> </w:t>
      </w:r>
      <w:r w:rsidRPr="000B34D4">
        <w:rPr>
          <w:rFonts w:ascii="Times New Roman" w:eastAsia="Times New Roman" w:hAnsi="Times New Roman" w:cs="Times New Roman"/>
          <w:sz w:val="24"/>
          <w:szCs w:val="24"/>
          <w:lang w:val="ro-RO" w:eastAsia="ro-RO"/>
        </w:rPr>
        <w:t xml:space="preserve">funcţionează cu respectarea prevederilor cadrului general de organizare şi funcţionare a serviciilor sociale reglementat de Legea nr. 292/2011, cu modificările </w:t>
      </w:r>
      <w:r w:rsidRPr="000B34D4">
        <w:rPr>
          <w:rFonts w:ascii="Times New Roman" w:eastAsia="Times New Roman" w:hAnsi="Times New Roman" w:cs="Times New Roman"/>
          <w:iCs/>
          <w:sz w:val="24"/>
          <w:szCs w:val="24"/>
          <w:lang w:val="ro-RO" w:eastAsia="ro-RO"/>
        </w:rPr>
        <w:t xml:space="preserve">şi completările </w:t>
      </w:r>
      <w:r w:rsidRPr="000B34D4">
        <w:rPr>
          <w:rFonts w:ascii="Times New Roman" w:eastAsia="Times New Roman" w:hAnsi="Times New Roman" w:cs="Times New Roman"/>
          <w:sz w:val="24"/>
          <w:szCs w:val="24"/>
          <w:lang w:val="ro-RO" w:eastAsia="ro-RO"/>
        </w:rPr>
        <w:t xml:space="preserve">ulterioare, </w:t>
      </w:r>
      <w:r w:rsidRPr="000B34D4">
        <w:rPr>
          <w:rFonts w:ascii="Times New Roman" w:eastAsia="Times New Roman" w:hAnsi="Times New Roman" w:cs="Times New Roman"/>
          <w:iCs/>
          <w:sz w:val="24"/>
          <w:szCs w:val="24"/>
          <w:lang w:val="ro-RO" w:eastAsia="ro-RO"/>
        </w:rPr>
        <w:t>Legea nr. 272/2004, republicată, cu modificările şi completările ulterioare, Legea nr. 448/2006, republicată, cu modificările şi completările ulterioare,</w:t>
      </w:r>
      <w:r w:rsidRPr="000B34D4">
        <w:rPr>
          <w:rFonts w:ascii="Times New Roman" w:eastAsia="Times New Roman" w:hAnsi="Times New Roman" w:cs="Times New Roman"/>
          <w:sz w:val="24"/>
          <w:szCs w:val="24"/>
          <w:lang w:val="ro-RO" w:eastAsia="ro-RO"/>
        </w:rPr>
        <w:t xml:space="preserve"> precum şi a altor acte normative secundare aplicabile domeniului.</w:t>
      </w:r>
    </w:p>
    <w:p w:rsidR="00154C21" w:rsidRPr="000B34D4" w:rsidRDefault="00154C21" w:rsidP="00600D57">
      <w:pPr>
        <w:tabs>
          <w:tab w:val="left" w:pos="567"/>
        </w:tabs>
        <w:spacing w:before="100" w:beforeAutospacing="1" w:after="100" w:afterAutospacing="1" w:line="240" w:lineRule="auto"/>
        <w:ind w:left="426" w:right="-36"/>
        <w:jc w:val="both"/>
        <w:rPr>
          <w:rFonts w:ascii="Times New Roman" w:eastAsia="Times New Roman" w:hAnsi="Times New Roman" w:cs="Times New Roman"/>
          <w:i/>
          <w:sz w:val="24"/>
          <w:szCs w:val="24"/>
          <w:lang w:val="ro-RO" w:eastAsia="ro-RO"/>
        </w:rPr>
      </w:pPr>
      <w:r w:rsidRPr="000B34D4">
        <w:rPr>
          <w:rFonts w:ascii="Times New Roman" w:eastAsia="Times New Roman" w:hAnsi="Times New Roman" w:cs="Times New Roman"/>
          <w:sz w:val="24"/>
          <w:szCs w:val="24"/>
          <w:lang w:val="ro-RO" w:eastAsia="ro-RO"/>
        </w:rPr>
        <w:t xml:space="preserve"> (2) Standard minim de calitate aplicabil: </w:t>
      </w:r>
      <w:r w:rsidRPr="000B34D4">
        <w:rPr>
          <w:rFonts w:ascii="Times New Roman" w:eastAsia="Times New Roman" w:hAnsi="Times New Roman" w:cs="Times New Roman"/>
          <w:i/>
          <w:sz w:val="24"/>
          <w:szCs w:val="24"/>
          <w:lang w:val="ro-RO" w:eastAsia="ro-RO"/>
        </w:rPr>
        <w:t>Ordinul nr. 27 din 3 ianuarie 2019 – Anexa 1.</w:t>
      </w:r>
    </w:p>
    <w:p w:rsidR="00154C21" w:rsidRPr="000B34D4" w:rsidRDefault="00154C21" w:rsidP="00600D57">
      <w:pPr>
        <w:spacing w:before="100" w:beforeAutospacing="1" w:after="100" w:afterAutospacing="1" w:line="240" w:lineRule="auto"/>
        <w:ind w:left="426" w:right="-36"/>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 xml:space="preserve"> (3) Serviciul social </w:t>
      </w:r>
      <w:r w:rsidR="008651B6" w:rsidRPr="000B34D4">
        <w:rPr>
          <w:rFonts w:ascii="Times New Roman" w:eastAsia="Times New Roman" w:hAnsi="Times New Roman" w:cs="Times New Roman"/>
          <w:bCs/>
          <w:sz w:val="24"/>
          <w:szCs w:val="24"/>
          <w:lang w:val="ro-RO" w:eastAsia="ro-RO"/>
        </w:rPr>
        <w:t>„</w:t>
      </w:r>
      <w:r w:rsidR="008651B6" w:rsidRPr="000B34D4">
        <w:rPr>
          <w:rFonts w:ascii="Times New Roman" w:hAnsi="Times New Roman" w:cs="Times New Roman"/>
          <w:b/>
          <w:i/>
          <w:iCs/>
          <w:sz w:val="24"/>
          <w:szCs w:val="24"/>
        </w:rPr>
        <w:t>Echipa mobilă pentru îngrijirea la domiciliu a copilului cu dizabilități</w:t>
      </w:r>
      <w:r w:rsidR="008651B6" w:rsidRPr="000B34D4">
        <w:rPr>
          <w:rFonts w:ascii="Times New Roman" w:eastAsia="Times New Roman" w:hAnsi="Times New Roman" w:cs="Times New Roman"/>
          <w:sz w:val="24"/>
          <w:szCs w:val="24"/>
          <w:lang w:val="ro-RO" w:eastAsia="ro-RO"/>
        </w:rPr>
        <w:t>”</w:t>
      </w:r>
      <w:r w:rsidR="00A339B3">
        <w:rPr>
          <w:rFonts w:ascii="Times New Roman" w:eastAsia="Times New Roman" w:hAnsi="Times New Roman" w:cs="Times New Roman"/>
          <w:sz w:val="24"/>
          <w:szCs w:val="24"/>
          <w:lang w:val="ro-RO" w:eastAsia="ro-RO"/>
        </w:rPr>
        <w:t xml:space="preserve"> </w:t>
      </w:r>
      <w:r w:rsidRPr="000B34D4">
        <w:rPr>
          <w:rFonts w:ascii="Times New Roman" w:eastAsia="Times New Roman" w:hAnsi="Times New Roman" w:cs="Times New Roman"/>
          <w:sz w:val="24"/>
          <w:szCs w:val="24"/>
          <w:lang w:val="ro-RO" w:eastAsia="ro-RO"/>
        </w:rPr>
        <w:t>este înfiinţat prin Hotărârea Consiliului Judeţean</w:t>
      </w:r>
      <w:r w:rsidRPr="000B34D4">
        <w:rPr>
          <w:rFonts w:ascii="Times New Roman" w:eastAsia="Times New Roman" w:hAnsi="Times New Roman" w:cs="Times New Roman"/>
          <w:sz w:val="24"/>
          <w:szCs w:val="24"/>
          <w:lang w:val="fr-FR" w:eastAsia="ro-RO"/>
        </w:rPr>
        <w:t xml:space="preserve"> Argeș nr. </w:t>
      </w:r>
      <w:r w:rsidR="00775FCB" w:rsidRPr="000B34D4">
        <w:rPr>
          <w:rFonts w:ascii="Times New Roman" w:eastAsia="Times New Roman" w:hAnsi="Times New Roman" w:cs="Times New Roman"/>
          <w:sz w:val="24"/>
          <w:szCs w:val="24"/>
          <w:lang w:val="fr-FR" w:eastAsia="ro-RO"/>
        </w:rPr>
        <w:t>87/19.04.2021</w:t>
      </w:r>
      <w:r w:rsidRPr="000B34D4">
        <w:rPr>
          <w:rFonts w:ascii="Times New Roman" w:eastAsia="Times New Roman" w:hAnsi="Times New Roman" w:cs="Times New Roman"/>
          <w:sz w:val="24"/>
          <w:szCs w:val="24"/>
          <w:lang w:val="ro-RO" w:eastAsia="ro-RO"/>
        </w:rPr>
        <w:t xml:space="preserve"> şi funcţionează </w:t>
      </w:r>
      <w:r w:rsidRPr="007F4F61">
        <w:rPr>
          <w:rFonts w:ascii="Times New Roman" w:eastAsia="Times New Roman" w:hAnsi="Times New Roman" w:cs="Times New Roman"/>
          <w:sz w:val="24"/>
          <w:szCs w:val="24"/>
          <w:lang w:val="ro-RO" w:eastAsia="ro-RO"/>
        </w:rPr>
        <w:t xml:space="preserve">în </w:t>
      </w:r>
      <w:r w:rsidR="00A339B3" w:rsidRPr="007F4F61">
        <w:rPr>
          <w:rFonts w:ascii="Times New Roman" w:eastAsia="Times New Roman" w:hAnsi="Times New Roman" w:cs="Times New Roman"/>
          <w:sz w:val="24"/>
          <w:szCs w:val="24"/>
          <w:lang w:val="ro-RO" w:eastAsia="ro-RO"/>
        </w:rPr>
        <w:t xml:space="preserve">structura </w:t>
      </w:r>
      <w:r w:rsidR="00A339B3" w:rsidRPr="007F4F61">
        <w:rPr>
          <w:rFonts w:ascii="Times New Roman" w:hAnsi="Times New Roman" w:cs="Times New Roman"/>
          <w:sz w:val="24"/>
          <w:szCs w:val="24"/>
          <w:lang w:val="fr-FR"/>
        </w:rPr>
        <w:t>Complexului de Servicii pentru Copii cu Handicap Trivale Piteşti</w:t>
      </w:r>
      <w:r w:rsidR="00A339B3" w:rsidRPr="007F4F61">
        <w:rPr>
          <w:rFonts w:ascii="Times New Roman" w:eastAsia="Times New Roman" w:hAnsi="Times New Roman" w:cs="Times New Roman"/>
          <w:sz w:val="24"/>
          <w:szCs w:val="24"/>
          <w:lang w:val="ro-RO" w:eastAsia="ro-RO"/>
        </w:rPr>
        <w:t xml:space="preserve"> și</w:t>
      </w:r>
      <w:r w:rsidR="00A339B3" w:rsidRPr="00A339B3">
        <w:rPr>
          <w:rFonts w:ascii="Times New Roman" w:eastAsia="Times New Roman" w:hAnsi="Times New Roman" w:cs="Times New Roman"/>
          <w:color w:val="92D050"/>
          <w:sz w:val="24"/>
          <w:szCs w:val="24"/>
          <w:lang w:val="ro-RO" w:eastAsia="ro-RO"/>
        </w:rPr>
        <w:t xml:space="preserve"> </w:t>
      </w:r>
      <w:r w:rsidR="00A339B3">
        <w:rPr>
          <w:rFonts w:ascii="Times New Roman" w:eastAsia="Times New Roman" w:hAnsi="Times New Roman" w:cs="Times New Roman"/>
          <w:sz w:val="24"/>
          <w:szCs w:val="24"/>
          <w:lang w:val="ro-RO" w:eastAsia="ro-RO"/>
        </w:rPr>
        <w:t xml:space="preserve">în </w:t>
      </w:r>
      <w:r w:rsidRPr="000B34D4">
        <w:rPr>
          <w:rFonts w:ascii="Times New Roman" w:eastAsia="Times New Roman" w:hAnsi="Times New Roman" w:cs="Times New Roman"/>
          <w:sz w:val="24"/>
          <w:szCs w:val="24"/>
          <w:lang w:val="ro-RO" w:eastAsia="ro-RO"/>
        </w:rPr>
        <w:t>subordinea Direcţiei Generale de Asistenţă Socială şi Protecţia Copilului Arge</w:t>
      </w:r>
      <w:r w:rsidR="00696BDE" w:rsidRPr="000B34D4">
        <w:rPr>
          <w:rFonts w:ascii="Times New Roman" w:eastAsia="Times New Roman" w:hAnsi="Times New Roman" w:cs="Times New Roman"/>
          <w:sz w:val="24"/>
          <w:szCs w:val="24"/>
          <w:lang w:val="ro-RO" w:eastAsia="ro-RO"/>
        </w:rPr>
        <w:t>ș</w:t>
      </w:r>
      <w:r w:rsidRPr="000B34D4">
        <w:rPr>
          <w:rFonts w:ascii="Times New Roman" w:eastAsia="Times New Roman" w:hAnsi="Times New Roman" w:cs="Times New Roman"/>
          <w:sz w:val="24"/>
          <w:szCs w:val="24"/>
          <w:lang w:val="ro-RO" w:eastAsia="ro-RO"/>
        </w:rPr>
        <w:t>.</w:t>
      </w:r>
    </w:p>
    <w:p w:rsidR="00154C21" w:rsidRPr="000B34D4" w:rsidRDefault="00154C21" w:rsidP="00600D57">
      <w:pPr>
        <w:spacing w:before="100" w:beforeAutospacing="1" w:after="100" w:afterAutospacing="1" w:line="240" w:lineRule="auto"/>
        <w:ind w:left="426" w:right="-36"/>
        <w:jc w:val="both"/>
        <w:rPr>
          <w:rFonts w:ascii="Times New Roman" w:eastAsia="Times New Roman" w:hAnsi="Times New Roman" w:cs="Times New Roman"/>
          <w:b/>
          <w:sz w:val="24"/>
          <w:szCs w:val="24"/>
          <w:lang w:val="ro-RO" w:eastAsia="ro-RO"/>
        </w:rPr>
      </w:pPr>
      <w:r w:rsidRPr="000B34D4">
        <w:rPr>
          <w:rFonts w:ascii="Times New Roman" w:eastAsia="Times New Roman" w:hAnsi="Times New Roman" w:cs="Times New Roman"/>
          <w:b/>
          <w:sz w:val="24"/>
          <w:szCs w:val="24"/>
          <w:lang w:val="ro-RO" w:eastAsia="ro-RO"/>
        </w:rPr>
        <w:t>ARTICOLUL 5</w:t>
      </w:r>
    </w:p>
    <w:p w:rsidR="00154C21" w:rsidRDefault="00154C21" w:rsidP="00600D57">
      <w:pPr>
        <w:spacing w:before="100" w:beforeAutospacing="1" w:after="100" w:afterAutospacing="1" w:line="240" w:lineRule="auto"/>
        <w:ind w:left="426" w:right="-36"/>
        <w:jc w:val="both"/>
        <w:rPr>
          <w:rFonts w:ascii="Times New Roman" w:eastAsia="Times New Roman" w:hAnsi="Times New Roman" w:cs="Times New Roman"/>
          <w:b/>
          <w:bCs/>
          <w:sz w:val="24"/>
          <w:szCs w:val="24"/>
          <w:lang w:val="ro-RO" w:eastAsia="ro-RO"/>
        </w:rPr>
      </w:pPr>
      <w:r w:rsidRPr="000B34D4">
        <w:rPr>
          <w:rFonts w:ascii="Times New Roman" w:eastAsia="Times New Roman" w:hAnsi="Times New Roman" w:cs="Times New Roman"/>
          <w:b/>
          <w:bCs/>
          <w:sz w:val="24"/>
          <w:szCs w:val="24"/>
          <w:lang w:val="ro-RO" w:eastAsia="ro-RO"/>
        </w:rPr>
        <w:t>Principiile care stau la baza acordării serviciului social</w:t>
      </w:r>
    </w:p>
    <w:p w:rsidR="00B80897" w:rsidRPr="00EF179A" w:rsidRDefault="008240CC" w:rsidP="00600D57">
      <w:pPr>
        <w:spacing w:after="0"/>
        <w:ind w:left="426" w:right="-36"/>
        <w:jc w:val="both"/>
        <w:rPr>
          <w:rFonts w:ascii="Times New Roman" w:hAnsi="Times New Roman" w:cs="Times New Roman"/>
          <w:i/>
          <w:sz w:val="24"/>
          <w:szCs w:val="24"/>
        </w:rPr>
      </w:pPr>
      <w:r>
        <w:rPr>
          <w:rFonts w:ascii="Times New Roman" w:eastAsia="Times New Roman" w:hAnsi="Times New Roman" w:cs="Times New Roman"/>
          <w:b/>
          <w:bCs/>
          <w:sz w:val="24"/>
          <w:szCs w:val="24"/>
          <w:lang w:val="ro-RO" w:eastAsia="ro-RO"/>
        </w:rPr>
        <w:t xml:space="preserve"> </w:t>
      </w:r>
      <w:r w:rsidR="0085498F">
        <w:rPr>
          <w:rFonts w:ascii="Times New Roman" w:eastAsia="Times New Roman" w:hAnsi="Times New Roman" w:cs="Times New Roman"/>
          <w:b/>
          <w:bCs/>
          <w:sz w:val="24"/>
          <w:szCs w:val="24"/>
          <w:lang w:val="ro-RO" w:eastAsia="ro-RO"/>
        </w:rPr>
        <w:t xml:space="preserve"> </w:t>
      </w:r>
      <w:r w:rsidR="00470AA1">
        <w:rPr>
          <w:rFonts w:ascii="Times New Roman" w:eastAsia="Times New Roman" w:hAnsi="Times New Roman" w:cs="Times New Roman"/>
          <w:b/>
          <w:bCs/>
          <w:sz w:val="24"/>
          <w:szCs w:val="24"/>
          <w:lang w:val="ro-RO" w:eastAsia="ro-RO"/>
        </w:rPr>
        <w:tab/>
      </w:r>
      <w:r w:rsidR="00B80897" w:rsidRPr="00EF179A">
        <w:rPr>
          <w:rFonts w:ascii="Times New Roman" w:hAnsi="Times New Roman" w:cs="Times New Roman"/>
          <w:i/>
          <w:sz w:val="24"/>
          <w:szCs w:val="24"/>
        </w:rPr>
        <w:t xml:space="preserve">Conform principiului </w:t>
      </w:r>
      <w:r w:rsidR="00B80897" w:rsidRPr="00EF179A">
        <w:rPr>
          <w:rStyle w:val="diasuggestion"/>
          <w:rFonts w:ascii="Times New Roman" w:hAnsi="Times New Roman" w:cs="Times New Roman"/>
          <w:i/>
          <w:sz w:val="24"/>
          <w:szCs w:val="24"/>
        </w:rPr>
        <w:t>egalizării</w:t>
      </w:r>
      <w:r w:rsidR="00B80897" w:rsidRPr="00EF179A">
        <w:rPr>
          <w:rFonts w:ascii="Times New Roman" w:hAnsi="Times New Roman" w:cs="Times New Roman"/>
          <w:i/>
          <w:sz w:val="24"/>
          <w:szCs w:val="24"/>
        </w:rPr>
        <w:t xml:space="preserve"> </w:t>
      </w:r>
      <w:r w:rsidR="00B80897" w:rsidRPr="00EF179A">
        <w:rPr>
          <w:rStyle w:val="diasuggestion"/>
          <w:rFonts w:ascii="Times New Roman" w:hAnsi="Times New Roman" w:cs="Times New Roman"/>
          <w:i/>
          <w:sz w:val="24"/>
          <w:szCs w:val="24"/>
        </w:rPr>
        <w:t>șanselor</w:t>
      </w:r>
      <w:r w:rsidR="00B80897" w:rsidRPr="00EF179A">
        <w:rPr>
          <w:rFonts w:ascii="Times New Roman" w:hAnsi="Times New Roman" w:cs="Times New Roman"/>
          <w:i/>
          <w:sz w:val="24"/>
          <w:szCs w:val="24"/>
        </w:rPr>
        <w:t xml:space="preserve">, nevoile </w:t>
      </w:r>
      <w:r w:rsidR="00B80897" w:rsidRPr="00EF179A">
        <w:rPr>
          <w:rStyle w:val="diasuggestion"/>
          <w:rFonts w:ascii="Times New Roman" w:hAnsi="Times New Roman" w:cs="Times New Roman"/>
          <w:i/>
          <w:sz w:val="24"/>
          <w:szCs w:val="24"/>
        </w:rPr>
        <w:t>fiecărui</w:t>
      </w:r>
      <w:r w:rsidR="00B80897" w:rsidRPr="00EF179A">
        <w:rPr>
          <w:rFonts w:ascii="Times New Roman" w:hAnsi="Times New Roman" w:cs="Times New Roman"/>
          <w:i/>
          <w:sz w:val="24"/>
          <w:szCs w:val="24"/>
        </w:rPr>
        <w:t xml:space="preserve"> copil au </w:t>
      </w:r>
      <w:r w:rsidR="00B80897" w:rsidRPr="00EF179A">
        <w:rPr>
          <w:rStyle w:val="diasuggestion"/>
          <w:rFonts w:ascii="Times New Roman" w:hAnsi="Times New Roman" w:cs="Times New Roman"/>
          <w:i/>
          <w:sz w:val="24"/>
          <w:szCs w:val="24"/>
        </w:rPr>
        <w:t>importanță</w:t>
      </w:r>
      <w:r w:rsidR="00B80897" w:rsidRPr="00EF179A">
        <w:rPr>
          <w:rFonts w:ascii="Times New Roman" w:hAnsi="Times New Roman" w:cs="Times New Roman"/>
          <w:i/>
          <w:sz w:val="24"/>
          <w:szCs w:val="24"/>
        </w:rPr>
        <w:t xml:space="preserve"> </w:t>
      </w:r>
      <w:r w:rsidR="00B80897" w:rsidRPr="00EF179A">
        <w:rPr>
          <w:rStyle w:val="diasuggestion"/>
          <w:rFonts w:ascii="Times New Roman" w:hAnsi="Times New Roman" w:cs="Times New Roman"/>
          <w:i/>
          <w:sz w:val="24"/>
          <w:szCs w:val="24"/>
        </w:rPr>
        <w:t>egală</w:t>
      </w:r>
      <w:r w:rsidR="00B80897" w:rsidRPr="00EF179A">
        <w:rPr>
          <w:rFonts w:ascii="Times New Roman" w:hAnsi="Times New Roman" w:cs="Times New Roman"/>
          <w:i/>
          <w:sz w:val="24"/>
          <w:szCs w:val="24"/>
        </w:rPr>
        <w:t xml:space="preserve">, iar diferitele </w:t>
      </w:r>
      <w:r w:rsidR="00B80897" w:rsidRPr="00EF179A">
        <w:rPr>
          <w:rStyle w:val="diasuggestion"/>
          <w:rFonts w:ascii="Times New Roman" w:hAnsi="Times New Roman" w:cs="Times New Roman"/>
          <w:i/>
          <w:sz w:val="24"/>
          <w:szCs w:val="24"/>
        </w:rPr>
        <w:t>sisteme</w:t>
      </w:r>
      <w:r w:rsidR="00B80897" w:rsidRPr="00EF179A">
        <w:rPr>
          <w:rFonts w:ascii="Times New Roman" w:hAnsi="Times New Roman" w:cs="Times New Roman"/>
          <w:i/>
          <w:sz w:val="24"/>
          <w:szCs w:val="24"/>
        </w:rPr>
        <w:t xml:space="preserve"> ale </w:t>
      </w:r>
      <w:r w:rsidR="00B80897" w:rsidRPr="00EF179A">
        <w:rPr>
          <w:rStyle w:val="diasuggestion"/>
          <w:rFonts w:ascii="Times New Roman" w:hAnsi="Times New Roman" w:cs="Times New Roman"/>
          <w:i/>
          <w:sz w:val="24"/>
          <w:szCs w:val="24"/>
        </w:rPr>
        <w:t>societății</w:t>
      </w:r>
      <w:r w:rsidR="00B80897" w:rsidRPr="00EF179A">
        <w:rPr>
          <w:rFonts w:ascii="Times New Roman" w:hAnsi="Times New Roman" w:cs="Times New Roman"/>
          <w:i/>
          <w:sz w:val="24"/>
          <w:szCs w:val="24"/>
        </w:rPr>
        <w:t xml:space="preserve"> (servicii, </w:t>
      </w:r>
      <w:r w:rsidR="00B80897" w:rsidRPr="00EF179A">
        <w:rPr>
          <w:rStyle w:val="diasuggestion"/>
          <w:rFonts w:ascii="Times New Roman" w:hAnsi="Times New Roman" w:cs="Times New Roman"/>
          <w:i/>
          <w:sz w:val="24"/>
          <w:szCs w:val="24"/>
        </w:rPr>
        <w:t>activități</w:t>
      </w:r>
      <w:r w:rsidR="00B80897" w:rsidRPr="00EF179A">
        <w:rPr>
          <w:rFonts w:ascii="Times New Roman" w:hAnsi="Times New Roman" w:cs="Times New Roman"/>
          <w:i/>
          <w:sz w:val="24"/>
          <w:szCs w:val="24"/>
        </w:rPr>
        <w:t xml:space="preserve">, </w:t>
      </w:r>
      <w:r w:rsidR="00B80897" w:rsidRPr="00EF179A">
        <w:rPr>
          <w:rStyle w:val="diasuggestion"/>
          <w:rFonts w:ascii="Times New Roman" w:hAnsi="Times New Roman" w:cs="Times New Roman"/>
          <w:i/>
          <w:sz w:val="24"/>
          <w:szCs w:val="24"/>
        </w:rPr>
        <w:t>informații</w:t>
      </w:r>
      <w:r w:rsidR="00B80897" w:rsidRPr="00EF179A">
        <w:rPr>
          <w:rFonts w:ascii="Times New Roman" w:hAnsi="Times New Roman" w:cs="Times New Roman"/>
          <w:i/>
          <w:sz w:val="24"/>
          <w:szCs w:val="24"/>
        </w:rPr>
        <w:t xml:space="preserve">, documentare) trebuie </w:t>
      </w:r>
      <w:r w:rsidR="00B80897" w:rsidRPr="00EF179A">
        <w:rPr>
          <w:rStyle w:val="diasuggestion"/>
          <w:rFonts w:ascii="Times New Roman" w:hAnsi="Times New Roman" w:cs="Times New Roman"/>
          <w:i/>
          <w:sz w:val="24"/>
          <w:szCs w:val="24"/>
        </w:rPr>
        <w:t>să</w:t>
      </w:r>
      <w:r w:rsidR="00B80897" w:rsidRPr="00EF179A">
        <w:rPr>
          <w:rFonts w:ascii="Times New Roman" w:hAnsi="Times New Roman" w:cs="Times New Roman"/>
          <w:i/>
          <w:sz w:val="24"/>
          <w:szCs w:val="24"/>
        </w:rPr>
        <w:t xml:space="preserve"> fie </w:t>
      </w:r>
      <w:r w:rsidR="00B80897" w:rsidRPr="00EF179A">
        <w:rPr>
          <w:rStyle w:val="diasuggestion"/>
          <w:rFonts w:ascii="Times New Roman" w:hAnsi="Times New Roman" w:cs="Times New Roman"/>
          <w:i/>
          <w:sz w:val="24"/>
          <w:szCs w:val="24"/>
        </w:rPr>
        <w:t>la</w:t>
      </w:r>
      <w:r w:rsidR="00B80897" w:rsidRPr="00EF179A">
        <w:rPr>
          <w:rFonts w:ascii="Times New Roman" w:hAnsi="Times New Roman" w:cs="Times New Roman"/>
          <w:i/>
          <w:sz w:val="24"/>
          <w:szCs w:val="24"/>
        </w:rPr>
        <w:t xml:space="preserve"> </w:t>
      </w:r>
      <w:r w:rsidR="00B80897" w:rsidRPr="00EF179A">
        <w:rPr>
          <w:rStyle w:val="diasuggestion"/>
          <w:rFonts w:ascii="Times New Roman" w:hAnsi="Times New Roman" w:cs="Times New Roman"/>
          <w:i/>
          <w:sz w:val="24"/>
          <w:szCs w:val="24"/>
        </w:rPr>
        <w:t>dispoziția</w:t>
      </w:r>
      <w:r w:rsidR="00B80897" w:rsidRPr="00EF179A">
        <w:rPr>
          <w:rFonts w:ascii="Times New Roman" w:hAnsi="Times New Roman" w:cs="Times New Roman"/>
          <w:i/>
          <w:sz w:val="24"/>
          <w:szCs w:val="24"/>
        </w:rPr>
        <w:t xml:space="preserve"> tuturor. Egalizarea </w:t>
      </w:r>
      <w:r w:rsidR="00B80897" w:rsidRPr="00EF179A">
        <w:rPr>
          <w:rStyle w:val="diasuggestion"/>
          <w:rFonts w:ascii="Times New Roman" w:hAnsi="Times New Roman" w:cs="Times New Roman"/>
          <w:i/>
          <w:sz w:val="24"/>
          <w:szCs w:val="24"/>
        </w:rPr>
        <w:t>șanselor</w:t>
      </w:r>
      <w:r w:rsidR="00B80897" w:rsidRPr="00EF179A">
        <w:rPr>
          <w:rFonts w:ascii="Times New Roman" w:hAnsi="Times New Roman" w:cs="Times New Roman"/>
          <w:i/>
          <w:sz w:val="24"/>
          <w:szCs w:val="24"/>
        </w:rPr>
        <w:t xml:space="preserve"> </w:t>
      </w:r>
      <w:r w:rsidR="00B80897" w:rsidRPr="00EF179A">
        <w:rPr>
          <w:rStyle w:val="diasuggestion"/>
          <w:rFonts w:ascii="Times New Roman" w:hAnsi="Times New Roman" w:cs="Times New Roman"/>
          <w:i/>
          <w:sz w:val="24"/>
          <w:szCs w:val="24"/>
        </w:rPr>
        <w:t>asigură</w:t>
      </w:r>
      <w:r w:rsidR="00B80897" w:rsidRPr="00EF179A">
        <w:rPr>
          <w:rFonts w:ascii="Times New Roman" w:hAnsi="Times New Roman" w:cs="Times New Roman"/>
          <w:i/>
          <w:sz w:val="24"/>
          <w:szCs w:val="24"/>
        </w:rPr>
        <w:t xml:space="preserve"> copilului cu </w:t>
      </w:r>
      <w:r w:rsidR="00B80897" w:rsidRPr="00EF179A">
        <w:rPr>
          <w:rStyle w:val="diasuggestion"/>
          <w:rFonts w:ascii="Times New Roman" w:hAnsi="Times New Roman" w:cs="Times New Roman"/>
          <w:i/>
          <w:sz w:val="24"/>
          <w:szCs w:val="24"/>
        </w:rPr>
        <w:t>dizabilități</w:t>
      </w:r>
      <w:r w:rsidR="002C6440" w:rsidRPr="00EF179A">
        <w:rPr>
          <w:rStyle w:val="diasuggestion"/>
          <w:rFonts w:ascii="Times New Roman" w:hAnsi="Times New Roman" w:cs="Times New Roman"/>
          <w:i/>
          <w:sz w:val="24"/>
          <w:szCs w:val="24"/>
        </w:rPr>
        <w:t xml:space="preserve"> </w:t>
      </w:r>
      <w:r w:rsidR="00EF179A" w:rsidRPr="007D25D6">
        <w:rPr>
          <w:rFonts w:ascii="Times New Roman" w:eastAsia="Times New Roman" w:hAnsi="Times New Roman" w:cs="Times New Roman"/>
          <w:i/>
          <w:color w:val="000000"/>
          <w:sz w:val="24"/>
          <w:szCs w:val="24"/>
          <w:lang w:val="ro-RO" w:eastAsia="en-GB"/>
        </w:rPr>
        <w:t>nedeplasabil</w:t>
      </w:r>
      <w:r w:rsidR="00EF179A" w:rsidRPr="007D25D6">
        <w:rPr>
          <w:rStyle w:val="diasuggestion"/>
          <w:rFonts w:ascii="Times New Roman" w:hAnsi="Times New Roman"/>
          <w:i/>
          <w:sz w:val="24"/>
          <w:szCs w:val="24"/>
          <w:lang w:val="fr-FR"/>
        </w:rPr>
        <w:t xml:space="preserve"> </w:t>
      </w:r>
      <w:r w:rsidR="00EF179A" w:rsidRPr="007D25D6">
        <w:rPr>
          <w:rStyle w:val="diasuggestion"/>
          <w:rFonts w:ascii="Times New Roman" w:hAnsi="Times New Roman" w:cs="Times New Roman"/>
          <w:i/>
          <w:sz w:val="24"/>
          <w:szCs w:val="24"/>
          <w:lang w:val="fr-FR"/>
        </w:rPr>
        <w:t>sau</w:t>
      </w:r>
      <w:r w:rsidR="00EF179A" w:rsidRPr="007D25D6">
        <w:rPr>
          <w:rFonts w:ascii="Times New Roman" w:hAnsi="Times New Roman" w:cs="Times New Roman"/>
          <w:i/>
          <w:sz w:val="24"/>
          <w:szCs w:val="24"/>
          <w:lang w:val="fr-FR"/>
        </w:rPr>
        <w:t xml:space="preserve"> greu deplasabil</w:t>
      </w:r>
      <w:r w:rsidR="002C6440" w:rsidRPr="007D25D6">
        <w:rPr>
          <w:rStyle w:val="diasuggestion"/>
          <w:rFonts w:ascii="Times New Roman" w:hAnsi="Times New Roman" w:cs="Times New Roman"/>
          <w:i/>
          <w:sz w:val="24"/>
          <w:szCs w:val="24"/>
        </w:rPr>
        <w:t>,</w:t>
      </w:r>
      <w:r w:rsidR="00B80897" w:rsidRPr="00EF179A">
        <w:rPr>
          <w:rFonts w:ascii="Times New Roman" w:hAnsi="Times New Roman" w:cs="Times New Roman"/>
          <w:i/>
          <w:sz w:val="24"/>
          <w:szCs w:val="24"/>
        </w:rPr>
        <w:t xml:space="preserve"> dreptul de a </w:t>
      </w:r>
      <w:r w:rsidR="00B80897" w:rsidRPr="00EF179A">
        <w:rPr>
          <w:rStyle w:val="diasuggestion"/>
          <w:rFonts w:ascii="Times New Roman" w:hAnsi="Times New Roman" w:cs="Times New Roman"/>
          <w:i/>
          <w:sz w:val="24"/>
          <w:szCs w:val="24"/>
        </w:rPr>
        <w:t>rămâne</w:t>
      </w:r>
      <w:r w:rsidR="00B80897" w:rsidRPr="00EF179A">
        <w:rPr>
          <w:rFonts w:ascii="Times New Roman" w:hAnsi="Times New Roman" w:cs="Times New Roman"/>
          <w:i/>
          <w:sz w:val="24"/>
          <w:szCs w:val="24"/>
        </w:rPr>
        <w:t xml:space="preserve"> </w:t>
      </w:r>
      <w:r w:rsidR="00B80897" w:rsidRPr="00EF179A">
        <w:rPr>
          <w:rStyle w:val="diasuggestion"/>
          <w:rFonts w:ascii="Times New Roman" w:hAnsi="Times New Roman" w:cs="Times New Roman"/>
          <w:i/>
          <w:sz w:val="24"/>
          <w:szCs w:val="24"/>
        </w:rPr>
        <w:t>în</w:t>
      </w:r>
      <w:r w:rsidR="00B80897" w:rsidRPr="00EF179A">
        <w:rPr>
          <w:rFonts w:ascii="Times New Roman" w:hAnsi="Times New Roman" w:cs="Times New Roman"/>
          <w:i/>
          <w:sz w:val="24"/>
          <w:szCs w:val="24"/>
        </w:rPr>
        <w:t xml:space="preserve"> comunitate, de a avea acces </w:t>
      </w:r>
      <w:r w:rsidR="00B80897" w:rsidRPr="00EF179A">
        <w:rPr>
          <w:rStyle w:val="diasuggestion"/>
          <w:rFonts w:ascii="Times New Roman" w:hAnsi="Times New Roman" w:cs="Times New Roman"/>
          <w:i/>
          <w:sz w:val="24"/>
          <w:szCs w:val="24"/>
        </w:rPr>
        <w:t>și</w:t>
      </w:r>
      <w:r w:rsidR="00B80897" w:rsidRPr="00EF179A">
        <w:rPr>
          <w:rFonts w:ascii="Times New Roman" w:hAnsi="Times New Roman" w:cs="Times New Roman"/>
          <w:i/>
          <w:sz w:val="24"/>
          <w:szCs w:val="24"/>
        </w:rPr>
        <w:t xml:space="preserve"> a primi sprijinul </w:t>
      </w:r>
      <w:r w:rsidR="00B80897" w:rsidRPr="00EF179A">
        <w:rPr>
          <w:rStyle w:val="diasuggestion"/>
          <w:rFonts w:ascii="Times New Roman" w:hAnsi="Times New Roman" w:cs="Times New Roman"/>
          <w:i/>
          <w:sz w:val="24"/>
          <w:szCs w:val="24"/>
        </w:rPr>
        <w:t>necesar</w:t>
      </w:r>
      <w:r w:rsidR="00B80897" w:rsidRPr="00EF179A">
        <w:rPr>
          <w:rFonts w:ascii="Times New Roman" w:hAnsi="Times New Roman" w:cs="Times New Roman"/>
          <w:i/>
          <w:sz w:val="24"/>
          <w:szCs w:val="24"/>
        </w:rPr>
        <w:t xml:space="preserve"> </w:t>
      </w:r>
      <w:r w:rsidR="00B80897" w:rsidRPr="00EF179A">
        <w:rPr>
          <w:rStyle w:val="diasuggestion"/>
          <w:rFonts w:ascii="Times New Roman" w:hAnsi="Times New Roman" w:cs="Times New Roman"/>
          <w:i/>
          <w:sz w:val="24"/>
          <w:szCs w:val="24"/>
        </w:rPr>
        <w:t>în</w:t>
      </w:r>
      <w:r w:rsidR="00B80897" w:rsidRPr="00EF179A">
        <w:rPr>
          <w:rFonts w:ascii="Times New Roman" w:hAnsi="Times New Roman" w:cs="Times New Roman"/>
          <w:i/>
          <w:sz w:val="24"/>
          <w:szCs w:val="24"/>
        </w:rPr>
        <w:t xml:space="preserve"> cadrul structurilor </w:t>
      </w:r>
      <w:r w:rsidR="00B80897" w:rsidRPr="00EF179A">
        <w:rPr>
          <w:rStyle w:val="diasuggestion"/>
          <w:rFonts w:ascii="Times New Roman" w:hAnsi="Times New Roman" w:cs="Times New Roman"/>
          <w:i/>
          <w:sz w:val="24"/>
          <w:szCs w:val="24"/>
        </w:rPr>
        <w:t>obișnuite</w:t>
      </w:r>
      <w:r w:rsidR="00B80897" w:rsidRPr="00EF179A">
        <w:rPr>
          <w:rFonts w:ascii="Times New Roman" w:hAnsi="Times New Roman" w:cs="Times New Roman"/>
          <w:i/>
          <w:sz w:val="24"/>
          <w:szCs w:val="24"/>
        </w:rPr>
        <w:t xml:space="preserve"> de </w:t>
      </w:r>
      <w:r w:rsidR="00B80897" w:rsidRPr="00EF179A">
        <w:rPr>
          <w:rStyle w:val="diasuggestion"/>
          <w:rFonts w:ascii="Times New Roman" w:hAnsi="Times New Roman" w:cs="Times New Roman"/>
          <w:i/>
          <w:sz w:val="24"/>
          <w:szCs w:val="24"/>
        </w:rPr>
        <w:t>educație</w:t>
      </w:r>
      <w:r w:rsidR="00B80897" w:rsidRPr="00EF179A">
        <w:rPr>
          <w:rFonts w:ascii="Times New Roman" w:hAnsi="Times New Roman" w:cs="Times New Roman"/>
          <w:i/>
          <w:sz w:val="24"/>
          <w:szCs w:val="24"/>
        </w:rPr>
        <w:t xml:space="preserve">, </w:t>
      </w:r>
      <w:r w:rsidR="00B80897" w:rsidRPr="00EF179A">
        <w:rPr>
          <w:rStyle w:val="diasuggestion"/>
          <w:rFonts w:ascii="Times New Roman" w:hAnsi="Times New Roman" w:cs="Times New Roman"/>
          <w:i/>
          <w:sz w:val="24"/>
          <w:szCs w:val="24"/>
        </w:rPr>
        <w:t>sănătate</w:t>
      </w:r>
      <w:r w:rsidR="00B80897" w:rsidRPr="00EF179A">
        <w:rPr>
          <w:rFonts w:ascii="Times New Roman" w:hAnsi="Times New Roman" w:cs="Times New Roman"/>
          <w:i/>
          <w:sz w:val="24"/>
          <w:szCs w:val="24"/>
        </w:rPr>
        <w:t xml:space="preserve">, a serviciilor sociale. </w:t>
      </w:r>
      <w:r w:rsidR="00B80897" w:rsidRPr="00EF179A">
        <w:rPr>
          <w:rStyle w:val="diasuggestion"/>
          <w:rFonts w:ascii="Times New Roman" w:hAnsi="Times New Roman" w:cs="Times New Roman"/>
          <w:i/>
          <w:sz w:val="24"/>
          <w:szCs w:val="24"/>
        </w:rPr>
        <w:t>Fiecărui</w:t>
      </w:r>
      <w:r w:rsidR="00B80897" w:rsidRPr="00EF179A">
        <w:rPr>
          <w:rFonts w:ascii="Times New Roman" w:hAnsi="Times New Roman" w:cs="Times New Roman"/>
          <w:i/>
          <w:sz w:val="24"/>
          <w:szCs w:val="24"/>
        </w:rPr>
        <w:t xml:space="preserve"> copil trebuie </w:t>
      </w:r>
      <w:r w:rsidR="00B80897" w:rsidRPr="00EF179A">
        <w:rPr>
          <w:rStyle w:val="diasuggestion"/>
          <w:rFonts w:ascii="Times New Roman" w:hAnsi="Times New Roman" w:cs="Times New Roman"/>
          <w:i/>
          <w:sz w:val="24"/>
          <w:szCs w:val="24"/>
        </w:rPr>
        <w:t>să</w:t>
      </w:r>
      <w:r w:rsidR="00B80897" w:rsidRPr="00EF179A">
        <w:rPr>
          <w:rFonts w:ascii="Times New Roman" w:hAnsi="Times New Roman" w:cs="Times New Roman"/>
          <w:i/>
          <w:sz w:val="24"/>
          <w:szCs w:val="24"/>
        </w:rPr>
        <w:t xml:space="preserve"> i </w:t>
      </w:r>
      <w:r w:rsidR="00B80897" w:rsidRPr="00EF179A">
        <w:rPr>
          <w:rStyle w:val="diasuggestion"/>
          <w:rFonts w:ascii="Times New Roman" w:hAnsi="Times New Roman" w:cs="Times New Roman"/>
          <w:i/>
          <w:sz w:val="24"/>
          <w:szCs w:val="24"/>
        </w:rPr>
        <w:t>se</w:t>
      </w:r>
      <w:r w:rsidR="00B80897" w:rsidRPr="00EF179A">
        <w:rPr>
          <w:rFonts w:ascii="Times New Roman" w:hAnsi="Times New Roman" w:cs="Times New Roman"/>
          <w:i/>
          <w:sz w:val="24"/>
          <w:szCs w:val="24"/>
        </w:rPr>
        <w:t xml:space="preserve"> asigure accesul la </w:t>
      </w:r>
      <w:r w:rsidR="00B80897" w:rsidRPr="00EF179A">
        <w:rPr>
          <w:rStyle w:val="diasuggestion"/>
          <w:rFonts w:ascii="Times New Roman" w:hAnsi="Times New Roman" w:cs="Times New Roman"/>
          <w:i/>
          <w:sz w:val="24"/>
          <w:szCs w:val="24"/>
        </w:rPr>
        <w:t>educație</w:t>
      </w:r>
      <w:r w:rsidR="00B80897" w:rsidRPr="00EF179A">
        <w:rPr>
          <w:rFonts w:ascii="Times New Roman" w:hAnsi="Times New Roman" w:cs="Times New Roman"/>
          <w:i/>
          <w:sz w:val="24"/>
          <w:szCs w:val="24"/>
        </w:rPr>
        <w:t xml:space="preserve">, o </w:t>
      </w:r>
      <w:r w:rsidR="00B80897" w:rsidRPr="00EF179A">
        <w:rPr>
          <w:rStyle w:val="diasuggestion"/>
          <w:rFonts w:ascii="Times New Roman" w:hAnsi="Times New Roman" w:cs="Times New Roman"/>
          <w:i/>
          <w:sz w:val="24"/>
          <w:szCs w:val="24"/>
        </w:rPr>
        <w:t>educație</w:t>
      </w:r>
      <w:r w:rsidR="00B80897" w:rsidRPr="00EF179A">
        <w:rPr>
          <w:rFonts w:ascii="Times New Roman" w:hAnsi="Times New Roman" w:cs="Times New Roman"/>
          <w:i/>
          <w:sz w:val="24"/>
          <w:szCs w:val="24"/>
        </w:rPr>
        <w:t xml:space="preserve"> </w:t>
      </w:r>
      <w:r w:rsidR="00B80897" w:rsidRPr="00EF179A">
        <w:rPr>
          <w:rStyle w:val="diasuggestion"/>
          <w:rFonts w:ascii="Times New Roman" w:hAnsi="Times New Roman" w:cs="Times New Roman"/>
          <w:i/>
          <w:sz w:val="24"/>
          <w:szCs w:val="24"/>
        </w:rPr>
        <w:t>adaptată</w:t>
      </w:r>
      <w:r w:rsidR="00B80897" w:rsidRPr="00EF179A">
        <w:rPr>
          <w:rFonts w:ascii="Times New Roman" w:hAnsi="Times New Roman" w:cs="Times New Roman"/>
          <w:i/>
          <w:sz w:val="24"/>
          <w:szCs w:val="24"/>
        </w:rPr>
        <w:t xml:space="preserve"> </w:t>
      </w:r>
      <w:r w:rsidR="00B80897" w:rsidRPr="00EF179A">
        <w:rPr>
          <w:rStyle w:val="diasuggestion"/>
          <w:rFonts w:ascii="Times New Roman" w:hAnsi="Times New Roman" w:cs="Times New Roman"/>
          <w:i/>
          <w:sz w:val="24"/>
          <w:szCs w:val="24"/>
        </w:rPr>
        <w:t>particularităților</w:t>
      </w:r>
      <w:r w:rsidR="00B80897" w:rsidRPr="00EF179A">
        <w:rPr>
          <w:rFonts w:ascii="Times New Roman" w:hAnsi="Times New Roman" w:cs="Times New Roman"/>
          <w:i/>
          <w:sz w:val="24"/>
          <w:szCs w:val="24"/>
        </w:rPr>
        <w:t xml:space="preserve"> </w:t>
      </w:r>
      <w:r w:rsidR="00B80897" w:rsidRPr="00EF179A">
        <w:rPr>
          <w:rStyle w:val="diasuggestion"/>
          <w:rFonts w:ascii="Times New Roman" w:hAnsi="Times New Roman" w:cs="Times New Roman"/>
          <w:i/>
          <w:sz w:val="24"/>
          <w:szCs w:val="24"/>
        </w:rPr>
        <w:t>și</w:t>
      </w:r>
      <w:r w:rsidR="00B80897" w:rsidRPr="00EF179A">
        <w:rPr>
          <w:rFonts w:ascii="Times New Roman" w:hAnsi="Times New Roman" w:cs="Times New Roman"/>
          <w:i/>
          <w:sz w:val="24"/>
          <w:szCs w:val="24"/>
        </w:rPr>
        <w:t xml:space="preserve"> caracteristicilor unei anumite </w:t>
      </w:r>
      <w:r w:rsidR="00B80897" w:rsidRPr="00EF179A">
        <w:rPr>
          <w:rStyle w:val="diasuggestion"/>
          <w:rFonts w:ascii="Times New Roman" w:hAnsi="Times New Roman" w:cs="Times New Roman"/>
          <w:i/>
          <w:sz w:val="24"/>
          <w:szCs w:val="24"/>
        </w:rPr>
        <w:t>deficiențe</w:t>
      </w:r>
      <w:r w:rsidR="00B80897" w:rsidRPr="00EF179A">
        <w:rPr>
          <w:rFonts w:ascii="Times New Roman" w:hAnsi="Times New Roman" w:cs="Times New Roman"/>
          <w:i/>
          <w:sz w:val="24"/>
          <w:szCs w:val="24"/>
        </w:rPr>
        <w:t xml:space="preserve">, </w:t>
      </w:r>
      <w:r w:rsidR="00B80897" w:rsidRPr="00EF179A">
        <w:rPr>
          <w:rStyle w:val="diasuggestion"/>
          <w:rFonts w:ascii="Times New Roman" w:hAnsi="Times New Roman" w:cs="Times New Roman"/>
          <w:i/>
          <w:sz w:val="24"/>
          <w:szCs w:val="24"/>
        </w:rPr>
        <w:t>tulburări</w:t>
      </w:r>
      <w:r w:rsidR="00B80897" w:rsidRPr="00EF179A">
        <w:rPr>
          <w:rFonts w:ascii="Times New Roman" w:hAnsi="Times New Roman" w:cs="Times New Roman"/>
          <w:i/>
          <w:sz w:val="24"/>
          <w:szCs w:val="24"/>
        </w:rPr>
        <w:t xml:space="preserve"> </w:t>
      </w:r>
      <w:r w:rsidR="00B80897" w:rsidRPr="00EF179A">
        <w:rPr>
          <w:rStyle w:val="diasuggestion"/>
          <w:rFonts w:ascii="Times New Roman" w:hAnsi="Times New Roman" w:cs="Times New Roman"/>
          <w:i/>
          <w:sz w:val="24"/>
          <w:szCs w:val="24"/>
        </w:rPr>
        <w:t>sau</w:t>
      </w:r>
      <w:r w:rsidR="00B80897" w:rsidRPr="00EF179A">
        <w:rPr>
          <w:rFonts w:ascii="Times New Roman" w:hAnsi="Times New Roman" w:cs="Times New Roman"/>
          <w:i/>
          <w:sz w:val="24"/>
          <w:szCs w:val="24"/>
        </w:rPr>
        <w:t xml:space="preserve"> </w:t>
      </w:r>
      <w:r w:rsidR="00B80897" w:rsidRPr="00EF179A">
        <w:rPr>
          <w:rStyle w:val="diasuggestion"/>
          <w:rFonts w:ascii="Times New Roman" w:hAnsi="Times New Roman" w:cs="Times New Roman"/>
          <w:i/>
          <w:sz w:val="24"/>
          <w:szCs w:val="24"/>
        </w:rPr>
        <w:t>dificultăți</w:t>
      </w:r>
      <w:r w:rsidR="00B80897" w:rsidRPr="00EF179A">
        <w:rPr>
          <w:rFonts w:ascii="Times New Roman" w:hAnsi="Times New Roman" w:cs="Times New Roman"/>
          <w:i/>
          <w:sz w:val="24"/>
          <w:szCs w:val="24"/>
        </w:rPr>
        <w:t xml:space="preserve"> de </w:t>
      </w:r>
      <w:r w:rsidR="00B80897" w:rsidRPr="00EF179A">
        <w:rPr>
          <w:rStyle w:val="diasuggestion"/>
          <w:rFonts w:ascii="Times New Roman" w:hAnsi="Times New Roman" w:cs="Times New Roman"/>
          <w:i/>
          <w:sz w:val="24"/>
          <w:szCs w:val="24"/>
        </w:rPr>
        <w:t>învățare</w:t>
      </w:r>
      <w:r w:rsidR="00B80897" w:rsidRPr="00EF179A">
        <w:rPr>
          <w:rFonts w:ascii="Times New Roman" w:hAnsi="Times New Roman" w:cs="Times New Roman"/>
          <w:i/>
          <w:sz w:val="24"/>
          <w:szCs w:val="24"/>
        </w:rPr>
        <w:t xml:space="preserve">, precum </w:t>
      </w:r>
      <w:r w:rsidR="00B80897" w:rsidRPr="00EF179A">
        <w:rPr>
          <w:rStyle w:val="diasuggestion"/>
          <w:rFonts w:ascii="Times New Roman" w:hAnsi="Times New Roman" w:cs="Times New Roman"/>
          <w:i/>
          <w:sz w:val="24"/>
          <w:szCs w:val="24"/>
        </w:rPr>
        <w:t>și</w:t>
      </w:r>
      <w:r w:rsidR="00B80897" w:rsidRPr="00EF179A">
        <w:rPr>
          <w:rFonts w:ascii="Times New Roman" w:hAnsi="Times New Roman" w:cs="Times New Roman"/>
          <w:i/>
          <w:sz w:val="24"/>
          <w:szCs w:val="24"/>
        </w:rPr>
        <w:t xml:space="preserve"> o </w:t>
      </w:r>
      <w:r w:rsidR="00B80897" w:rsidRPr="00EF179A">
        <w:rPr>
          <w:rStyle w:val="diasuggestion"/>
          <w:rFonts w:ascii="Times New Roman" w:hAnsi="Times New Roman" w:cs="Times New Roman"/>
          <w:i/>
          <w:sz w:val="24"/>
          <w:szCs w:val="24"/>
        </w:rPr>
        <w:t>intervenție</w:t>
      </w:r>
      <w:r w:rsidR="00B80897" w:rsidRPr="00EF179A">
        <w:rPr>
          <w:rFonts w:ascii="Times New Roman" w:hAnsi="Times New Roman" w:cs="Times New Roman"/>
          <w:i/>
          <w:sz w:val="24"/>
          <w:szCs w:val="24"/>
        </w:rPr>
        <w:t xml:space="preserve"> </w:t>
      </w:r>
      <w:r w:rsidR="00B80897" w:rsidRPr="00EF179A">
        <w:rPr>
          <w:rStyle w:val="diasuggestion"/>
          <w:rFonts w:ascii="Times New Roman" w:hAnsi="Times New Roman" w:cs="Times New Roman"/>
          <w:i/>
          <w:sz w:val="24"/>
          <w:szCs w:val="24"/>
        </w:rPr>
        <w:t>specifică</w:t>
      </w:r>
      <w:r w:rsidR="00B80897" w:rsidRPr="00EF179A">
        <w:rPr>
          <w:rFonts w:ascii="Times New Roman" w:hAnsi="Times New Roman" w:cs="Times New Roman"/>
          <w:i/>
          <w:sz w:val="24"/>
          <w:szCs w:val="24"/>
        </w:rPr>
        <w:t xml:space="preserve"> acestor probleme. </w:t>
      </w:r>
    </w:p>
    <w:p w:rsidR="00470AA1" w:rsidRPr="00EF179A" w:rsidRDefault="00362516" w:rsidP="007D25D6">
      <w:pPr>
        <w:spacing w:after="0" w:line="240" w:lineRule="auto"/>
        <w:ind w:left="426" w:right="-36"/>
        <w:jc w:val="both"/>
        <w:rPr>
          <w:rFonts w:ascii="Times New Roman" w:hAnsi="Times New Roman" w:cs="Times New Roman"/>
          <w:i/>
          <w:sz w:val="24"/>
          <w:szCs w:val="24"/>
        </w:rPr>
      </w:pPr>
      <w:r w:rsidRPr="00EF179A">
        <w:rPr>
          <w:rFonts w:ascii="Times New Roman" w:hAnsi="Times New Roman" w:cs="Times New Roman"/>
          <w:i/>
          <w:sz w:val="24"/>
          <w:szCs w:val="24"/>
          <w:lang w:val="fr-FR"/>
        </w:rPr>
        <w:t xml:space="preserve">    </w:t>
      </w:r>
      <w:r w:rsidR="00470AA1" w:rsidRPr="00EF179A">
        <w:rPr>
          <w:rFonts w:ascii="Times New Roman" w:hAnsi="Times New Roman" w:cs="Times New Roman"/>
          <w:i/>
          <w:sz w:val="24"/>
          <w:szCs w:val="24"/>
          <w:lang w:val="fr-FR"/>
        </w:rPr>
        <w:t>Conform UNESCO</w:t>
      </w:r>
      <w:r w:rsidR="00A339B3" w:rsidRPr="00EF179A">
        <w:rPr>
          <w:rFonts w:ascii="Times New Roman" w:hAnsi="Times New Roman" w:cs="Times New Roman"/>
          <w:i/>
          <w:sz w:val="24"/>
          <w:szCs w:val="24"/>
          <w:lang w:val="fr-FR"/>
        </w:rPr>
        <w:t>,</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cerințele</w:t>
      </w:r>
      <w:r w:rsidR="00470AA1" w:rsidRPr="00EF179A">
        <w:rPr>
          <w:rFonts w:ascii="Times New Roman" w:hAnsi="Times New Roman" w:cs="Times New Roman"/>
          <w:i/>
          <w:sz w:val="24"/>
          <w:szCs w:val="24"/>
          <w:lang w:val="fr-FR"/>
        </w:rPr>
        <w:t xml:space="preserve"> speciale de </w:t>
      </w:r>
      <w:r w:rsidR="00470AA1" w:rsidRPr="00EF179A">
        <w:rPr>
          <w:rStyle w:val="diasuggestion"/>
          <w:rFonts w:ascii="Times New Roman" w:hAnsi="Times New Roman" w:cs="Times New Roman"/>
          <w:i/>
          <w:sz w:val="24"/>
          <w:szCs w:val="24"/>
          <w:lang w:val="fr-FR"/>
        </w:rPr>
        <w:t>educație</w:t>
      </w:r>
      <w:r w:rsidR="00470AA1" w:rsidRPr="00EF179A">
        <w:rPr>
          <w:rFonts w:ascii="Times New Roman" w:hAnsi="Times New Roman" w:cs="Times New Roman"/>
          <w:i/>
          <w:sz w:val="24"/>
          <w:szCs w:val="24"/>
          <w:lang w:val="fr-FR"/>
        </w:rPr>
        <w:t xml:space="preserve"> se pot referi la: </w:t>
      </w:r>
      <w:r w:rsidR="00470AA1" w:rsidRPr="00EF179A">
        <w:rPr>
          <w:rStyle w:val="diasuggestion"/>
          <w:rFonts w:ascii="Times New Roman" w:hAnsi="Times New Roman" w:cs="Times New Roman"/>
          <w:i/>
          <w:sz w:val="24"/>
          <w:szCs w:val="24"/>
          <w:lang w:val="fr-FR"/>
        </w:rPr>
        <w:t>dificultăți</w:t>
      </w:r>
      <w:r w:rsidR="00470AA1" w:rsidRPr="00EF179A">
        <w:rPr>
          <w:rFonts w:ascii="Times New Roman" w:hAnsi="Times New Roman" w:cs="Times New Roman"/>
          <w:i/>
          <w:sz w:val="24"/>
          <w:szCs w:val="24"/>
          <w:lang w:val="fr-FR"/>
        </w:rPr>
        <w:t xml:space="preserve"> de </w:t>
      </w:r>
      <w:r w:rsidR="00470AA1" w:rsidRPr="00EF179A">
        <w:rPr>
          <w:rStyle w:val="diasuggestion"/>
          <w:rFonts w:ascii="Times New Roman" w:hAnsi="Times New Roman" w:cs="Times New Roman"/>
          <w:i/>
          <w:sz w:val="24"/>
          <w:szCs w:val="24"/>
          <w:lang w:val="fr-FR"/>
        </w:rPr>
        <w:t>învățare</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deficiențe</w:t>
      </w:r>
      <w:r w:rsidR="00470AA1" w:rsidRPr="00EF179A">
        <w:rPr>
          <w:rFonts w:ascii="Times New Roman" w:hAnsi="Times New Roman" w:cs="Times New Roman"/>
          <w:i/>
          <w:sz w:val="24"/>
          <w:szCs w:val="24"/>
          <w:lang w:val="fr-FR"/>
        </w:rPr>
        <w:t xml:space="preserve"> mintale, motorii, vizuale, auditive, </w:t>
      </w:r>
      <w:r w:rsidR="00470AA1" w:rsidRPr="00EF179A">
        <w:rPr>
          <w:rStyle w:val="diasuggestion"/>
          <w:rFonts w:ascii="Times New Roman" w:hAnsi="Times New Roman" w:cs="Times New Roman"/>
          <w:i/>
          <w:sz w:val="24"/>
          <w:szCs w:val="24"/>
          <w:lang w:val="fr-FR"/>
        </w:rPr>
        <w:t>tulburări</w:t>
      </w:r>
      <w:r w:rsidR="00470AA1" w:rsidRPr="00EF179A">
        <w:rPr>
          <w:rFonts w:ascii="Times New Roman" w:hAnsi="Times New Roman" w:cs="Times New Roman"/>
          <w:i/>
          <w:sz w:val="24"/>
          <w:szCs w:val="24"/>
          <w:lang w:val="fr-FR"/>
        </w:rPr>
        <w:t xml:space="preserve"> de limbaj </w:t>
      </w:r>
      <w:r w:rsidR="00470AA1" w:rsidRPr="00EF179A">
        <w:rPr>
          <w:rStyle w:val="diasuggestion"/>
          <w:rFonts w:ascii="Times New Roman" w:hAnsi="Times New Roman" w:cs="Times New Roman"/>
          <w:i/>
          <w:sz w:val="24"/>
          <w:szCs w:val="24"/>
          <w:lang w:val="fr-FR"/>
        </w:rPr>
        <w:t>și</w:t>
      </w:r>
      <w:r w:rsidR="00470AA1" w:rsidRPr="00EF179A">
        <w:rPr>
          <w:rFonts w:ascii="Times New Roman" w:hAnsi="Times New Roman" w:cs="Times New Roman"/>
          <w:i/>
          <w:sz w:val="24"/>
          <w:szCs w:val="24"/>
          <w:lang w:val="fr-FR"/>
        </w:rPr>
        <w:t xml:space="preserve"> de comportament. De aceea, pentru fiecare </w:t>
      </w:r>
      <w:r w:rsidR="00470AA1" w:rsidRPr="00EF179A">
        <w:rPr>
          <w:rStyle w:val="diasuggestion"/>
          <w:rFonts w:ascii="Times New Roman" w:hAnsi="Times New Roman" w:cs="Times New Roman"/>
          <w:i/>
          <w:sz w:val="24"/>
          <w:szCs w:val="24"/>
          <w:lang w:val="fr-FR"/>
        </w:rPr>
        <w:t>tip</w:t>
      </w:r>
      <w:r w:rsidR="00470AA1" w:rsidRPr="00EF179A">
        <w:rPr>
          <w:rFonts w:ascii="Times New Roman" w:hAnsi="Times New Roman" w:cs="Times New Roman"/>
          <w:i/>
          <w:sz w:val="24"/>
          <w:szCs w:val="24"/>
          <w:lang w:val="fr-FR"/>
        </w:rPr>
        <w:t xml:space="preserve"> de </w:t>
      </w:r>
      <w:r w:rsidR="00470AA1" w:rsidRPr="00EF179A">
        <w:rPr>
          <w:rStyle w:val="diasuggestion"/>
          <w:rFonts w:ascii="Times New Roman" w:hAnsi="Times New Roman" w:cs="Times New Roman"/>
          <w:i/>
          <w:sz w:val="24"/>
          <w:szCs w:val="24"/>
          <w:lang w:val="fr-FR"/>
        </w:rPr>
        <w:t>deficiență</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atât</w:t>
      </w:r>
      <w:r w:rsidR="00470AA1" w:rsidRPr="00EF179A">
        <w:rPr>
          <w:rFonts w:ascii="Times New Roman" w:hAnsi="Times New Roman" w:cs="Times New Roman"/>
          <w:i/>
          <w:sz w:val="24"/>
          <w:szCs w:val="24"/>
          <w:lang w:val="fr-FR"/>
        </w:rPr>
        <w:t xml:space="preserve"> la nivelul familiei, </w:t>
      </w:r>
      <w:r w:rsidR="00470AA1" w:rsidRPr="00EF179A">
        <w:rPr>
          <w:rStyle w:val="diasuggestion"/>
          <w:rFonts w:ascii="Times New Roman" w:hAnsi="Times New Roman" w:cs="Times New Roman"/>
          <w:i/>
          <w:sz w:val="24"/>
          <w:szCs w:val="24"/>
          <w:lang w:val="fr-FR"/>
        </w:rPr>
        <w:t>cât</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și</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al</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instituțiilor</w:t>
      </w:r>
      <w:r w:rsidR="00470AA1" w:rsidRPr="00EF179A">
        <w:rPr>
          <w:rFonts w:ascii="Times New Roman" w:hAnsi="Times New Roman" w:cs="Times New Roman"/>
          <w:i/>
          <w:sz w:val="24"/>
          <w:szCs w:val="24"/>
          <w:lang w:val="fr-FR"/>
        </w:rPr>
        <w:t xml:space="preserve"> specializate este necesar </w:t>
      </w:r>
      <w:r w:rsidR="00470AA1" w:rsidRPr="00EF179A">
        <w:rPr>
          <w:rStyle w:val="diasuggestion"/>
          <w:rFonts w:ascii="Times New Roman" w:hAnsi="Times New Roman" w:cs="Times New Roman"/>
          <w:i/>
          <w:sz w:val="24"/>
          <w:szCs w:val="24"/>
          <w:lang w:val="fr-FR"/>
        </w:rPr>
        <w:t>să</w:t>
      </w:r>
      <w:r w:rsidR="00470AA1" w:rsidRPr="00EF179A">
        <w:rPr>
          <w:rFonts w:ascii="Times New Roman" w:hAnsi="Times New Roman" w:cs="Times New Roman"/>
          <w:i/>
          <w:sz w:val="24"/>
          <w:szCs w:val="24"/>
          <w:lang w:val="fr-FR"/>
        </w:rPr>
        <w:t xml:space="preserve"> existe </w:t>
      </w:r>
      <w:r w:rsidR="00470AA1" w:rsidRPr="00EF179A">
        <w:rPr>
          <w:rStyle w:val="diasuggestion"/>
          <w:rFonts w:ascii="Times New Roman" w:hAnsi="Times New Roman" w:cs="Times New Roman"/>
          <w:i/>
          <w:sz w:val="24"/>
          <w:szCs w:val="24"/>
          <w:lang w:val="fr-FR"/>
        </w:rPr>
        <w:t>competențe</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și</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abilități</w:t>
      </w:r>
      <w:r w:rsidR="00470AA1" w:rsidRPr="00EF179A">
        <w:rPr>
          <w:rFonts w:ascii="Times New Roman" w:hAnsi="Times New Roman" w:cs="Times New Roman"/>
          <w:i/>
          <w:sz w:val="24"/>
          <w:szCs w:val="24"/>
          <w:lang w:val="fr-FR"/>
        </w:rPr>
        <w:t xml:space="preserve"> adecvate, </w:t>
      </w:r>
      <w:r w:rsidR="00470AA1" w:rsidRPr="00EF179A">
        <w:rPr>
          <w:rStyle w:val="diasuggestion"/>
          <w:rFonts w:ascii="Times New Roman" w:hAnsi="Times New Roman" w:cs="Times New Roman"/>
          <w:i/>
          <w:sz w:val="24"/>
          <w:szCs w:val="24"/>
          <w:lang w:val="fr-FR"/>
        </w:rPr>
        <w:t>care</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să</w:t>
      </w:r>
      <w:r w:rsidR="00470AA1" w:rsidRPr="00EF179A">
        <w:rPr>
          <w:rFonts w:ascii="Times New Roman" w:hAnsi="Times New Roman" w:cs="Times New Roman"/>
          <w:i/>
          <w:sz w:val="24"/>
          <w:szCs w:val="24"/>
          <w:lang w:val="fr-FR"/>
        </w:rPr>
        <w:t xml:space="preserve"> promoveze </w:t>
      </w:r>
      <w:r w:rsidR="00470AA1" w:rsidRPr="00EF179A">
        <w:rPr>
          <w:rStyle w:val="diasuggestion"/>
          <w:rFonts w:ascii="Times New Roman" w:hAnsi="Times New Roman" w:cs="Times New Roman"/>
          <w:i/>
          <w:sz w:val="24"/>
          <w:szCs w:val="24"/>
          <w:lang w:val="fr-FR"/>
        </w:rPr>
        <w:t>și</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să</w:t>
      </w:r>
      <w:r w:rsidR="00470AA1" w:rsidRPr="00EF179A">
        <w:rPr>
          <w:rFonts w:ascii="Times New Roman" w:hAnsi="Times New Roman" w:cs="Times New Roman"/>
          <w:i/>
          <w:sz w:val="24"/>
          <w:szCs w:val="24"/>
          <w:lang w:val="fr-FR"/>
        </w:rPr>
        <w:t xml:space="preserve"> asigure integrarea </w:t>
      </w:r>
      <w:r w:rsidR="00470AA1" w:rsidRPr="00EF179A">
        <w:rPr>
          <w:rStyle w:val="diasuggestion"/>
          <w:rFonts w:ascii="Times New Roman" w:hAnsi="Times New Roman" w:cs="Times New Roman"/>
          <w:i/>
          <w:sz w:val="24"/>
          <w:szCs w:val="24"/>
          <w:lang w:val="fr-FR"/>
        </w:rPr>
        <w:t>și</w:t>
      </w:r>
      <w:r w:rsidR="00470AA1" w:rsidRPr="00EF179A">
        <w:rPr>
          <w:rFonts w:ascii="Times New Roman" w:hAnsi="Times New Roman" w:cs="Times New Roman"/>
          <w:i/>
          <w:sz w:val="24"/>
          <w:szCs w:val="24"/>
          <w:lang w:val="fr-FR"/>
        </w:rPr>
        <w:t xml:space="preserve"> autonomia copilului cu </w:t>
      </w:r>
      <w:r w:rsidR="00470AA1" w:rsidRPr="00EF179A">
        <w:rPr>
          <w:rStyle w:val="diasuggestion"/>
          <w:rFonts w:ascii="Times New Roman" w:hAnsi="Times New Roman" w:cs="Times New Roman"/>
          <w:i/>
          <w:sz w:val="24"/>
          <w:szCs w:val="24"/>
          <w:lang w:val="fr-FR"/>
        </w:rPr>
        <w:t>dizabilități</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în</w:t>
      </w:r>
      <w:r w:rsidR="00470AA1" w:rsidRPr="00EF179A">
        <w:rPr>
          <w:rFonts w:ascii="Times New Roman" w:hAnsi="Times New Roman" w:cs="Times New Roman"/>
          <w:i/>
          <w:sz w:val="24"/>
          <w:szCs w:val="24"/>
          <w:lang w:val="fr-FR"/>
        </w:rPr>
        <w:t xml:space="preserve"> </w:t>
      </w:r>
      <w:r w:rsidR="00470AA1" w:rsidRPr="00EF179A">
        <w:rPr>
          <w:rFonts w:ascii="Times New Roman" w:hAnsi="Times New Roman" w:cs="Times New Roman"/>
          <w:i/>
          <w:sz w:val="24"/>
          <w:szCs w:val="24"/>
          <w:lang w:val="fr-FR"/>
        </w:rPr>
        <w:lastRenderedPageBreak/>
        <w:t xml:space="preserve">comunitate. Devin astfel foarte </w:t>
      </w:r>
      <w:r w:rsidR="00470AA1" w:rsidRPr="00EF179A">
        <w:rPr>
          <w:rStyle w:val="diasuggestion"/>
          <w:rFonts w:ascii="Times New Roman" w:hAnsi="Times New Roman" w:cs="Times New Roman"/>
          <w:i/>
          <w:sz w:val="24"/>
          <w:szCs w:val="24"/>
          <w:lang w:val="fr-FR"/>
        </w:rPr>
        <w:t>importante</w:t>
      </w:r>
      <w:r w:rsidR="00470AA1" w:rsidRPr="00EF179A">
        <w:rPr>
          <w:rFonts w:ascii="Times New Roman" w:hAnsi="Times New Roman" w:cs="Times New Roman"/>
          <w:i/>
          <w:sz w:val="24"/>
          <w:szCs w:val="24"/>
          <w:lang w:val="fr-FR"/>
        </w:rPr>
        <w:t xml:space="preserve"> serviciile sociale </w:t>
      </w:r>
      <w:r w:rsidR="00470AA1" w:rsidRPr="00EF179A">
        <w:rPr>
          <w:rStyle w:val="diasuggestion"/>
          <w:rFonts w:ascii="Times New Roman" w:hAnsi="Times New Roman" w:cs="Times New Roman"/>
          <w:i/>
          <w:sz w:val="24"/>
          <w:szCs w:val="24"/>
          <w:lang w:val="fr-FR"/>
        </w:rPr>
        <w:t>și</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intervențiile</w:t>
      </w:r>
      <w:r w:rsidR="00470AA1" w:rsidRPr="00EF179A">
        <w:rPr>
          <w:rFonts w:ascii="Times New Roman" w:hAnsi="Times New Roman" w:cs="Times New Roman"/>
          <w:i/>
          <w:sz w:val="24"/>
          <w:szCs w:val="24"/>
          <w:lang w:val="fr-FR"/>
        </w:rPr>
        <w:t xml:space="preserve"> specifice terapeutice </w:t>
      </w:r>
      <w:r w:rsidR="00470AA1" w:rsidRPr="00EF179A">
        <w:rPr>
          <w:rStyle w:val="diasuggestion"/>
          <w:rFonts w:ascii="Times New Roman" w:hAnsi="Times New Roman" w:cs="Times New Roman"/>
          <w:i/>
          <w:sz w:val="24"/>
          <w:szCs w:val="24"/>
          <w:lang w:val="fr-FR"/>
        </w:rPr>
        <w:t>și</w:t>
      </w:r>
      <w:r w:rsidR="00470AA1" w:rsidRPr="00EF179A">
        <w:rPr>
          <w:rFonts w:ascii="Times New Roman" w:hAnsi="Times New Roman" w:cs="Times New Roman"/>
          <w:i/>
          <w:sz w:val="24"/>
          <w:szCs w:val="24"/>
          <w:lang w:val="fr-FR"/>
        </w:rPr>
        <w:t xml:space="preserve"> de recuperare a copiilor </w:t>
      </w:r>
      <w:r w:rsidR="00470AA1" w:rsidRPr="00EF179A">
        <w:rPr>
          <w:rStyle w:val="diasuggestion"/>
          <w:rFonts w:ascii="Times New Roman" w:hAnsi="Times New Roman" w:cs="Times New Roman"/>
          <w:i/>
          <w:sz w:val="24"/>
          <w:szCs w:val="24"/>
          <w:lang w:val="fr-FR"/>
        </w:rPr>
        <w:t>și</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mai</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ales</w:t>
      </w:r>
      <w:r w:rsidR="00470AA1" w:rsidRPr="00EF179A">
        <w:rPr>
          <w:rFonts w:ascii="Times New Roman" w:hAnsi="Times New Roman" w:cs="Times New Roman"/>
          <w:i/>
          <w:sz w:val="24"/>
          <w:szCs w:val="24"/>
          <w:lang w:val="fr-FR"/>
        </w:rPr>
        <w:t xml:space="preserve">, consilierea </w:t>
      </w:r>
      <w:r w:rsidR="00470AA1" w:rsidRPr="00EF179A">
        <w:rPr>
          <w:rStyle w:val="diasuggestion"/>
          <w:rFonts w:ascii="Times New Roman" w:hAnsi="Times New Roman" w:cs="Times New Roman"/>
          <w:i/>
          <w:sz w:val="24"/>
          <w:szCs w:val="24"/>
          <w:lang w:val="fr-FR"/>
        </w:rPr>
        <w:t>și</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pregătirea</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părinților</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și</w:t>
      </w:r>
      <w:r w:rsidR="00470AA1" w:rsidRPr="00EF179A">
        <w:rPr>
          <w:rFonts w:ascii="Times New Roman" w:hAnsi="Times New Roman" w:cs="Times New Roman"/>
          <w:i/>
          <w:sz w:val="24"/>
          <w:szCs w:val="24"/>
          <w:lang w:val="fr-FR"/>
        </w:rPr>
        <w:t xml:space="preserve"> a </w:t>
      </w:r>
      <w:r w:rsidR="00470AA1" w:rsidRPr="00EF179A">
        <w:rPr>
          <w:rStyle w:val="diasuggestion"/>
          <w:rFonts w:ascii="Times New Roman" w:hAnsi="Times New Roman" w:cs="Times New Roman"/>
          <w:i/>
          <w:sz w:val="24"/>
          <w:szCs w:val="24"/>
          <w:lang w:val="fr-FR"/>
        </w:rPr>
        <w:t>celorlalți</w:t>
      </w:r>
      <w:r w:rsidR="00A339B3" w:rsidRPr="00EF179A">
        <w:rPr>
          <w:rFonts w:ascii="Times New Roman" w:hAnsi="Times New Roman" w:cs="Times New Roman"/>
          <w:i/>
          <w:sz w:val="24"/>
          <w:szCs w:val="24"/>
          <w:lang w:val="fr-FR"/>
        </w:rPr>
        <w:t xml:space="preserve"> membri</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ai</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comunității</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în</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direcția</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socializării</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și</w:t>
      </w:r>
      <w:r w:rsidR="00470AA1" w:rsidRPr="00EF179A">
        <w:rPr>
          <w:rFonts w:ascii="Times New Roman" w:hAnsi="Times New Roman" w:cs="Times New Roman"/>
          <w:i/>
          <w:sz w:val="24"/>
          <w:szCs w:val="24"/>
          <w:lang w:val="fr-FR"/>
        </w:rPr>
        <w:t xml:space="preserve"> </w:t>
      </w:r>
      <w:r w:rsidR="00470AA1" w:rsidRPr="00EF179A">
        <w:rPr>
          <w:rStyle w:val="diasuggestion"/>
          <w:rFonts w:ascii="Times New Roman" w:hAnsi="Times New Roman" w:cs="Times New Roman"/>
          <w:i/>
          <w:sz w:val="24"/>
          <w:szCs w:val="24"/>
          <w:lang w:val="fr-FR"/>
        </w:rPr>
        <w:t>integrării</w:t>
      </w:r>
      <w:r w:rsidR="00470AA1" w:rsidRPr="00EF179A">
        <w:rPr>
          <w:rFonts w:ascii="Times New Roman" w:hAnsi="Times New Roman" w:cs="Times New Roman"/>
          <w:i/>
          <w:sz w:val="24"/>
          <w:szCs w:val="24"/>
          <w:lang w:val="fr-FR"/>
        </w:rPr>
        <w:t xml:space="preserve"> copiilor.</w:t>
      </w:r>
    </w:p>
    <w:p w:rsidR="00B80897" w:rsidRPr="00EF179A" w:rsidRDefault="00470AA1" w:rsidP="007D25D6">
      <w:pPr>
        <w:spacing w:after="100" w:afterAutospacing="1" w:line="240" w:lineRule="auto"/>
        <w:ind w:left="426" w:right="-36"/>
        <w:jc w:val="both"/>
        <w:rPr>
          <w:rFonts w:ascii="Times New Roman" w:hAnsi="Times New Roman" w:cs="Times New Roman"/>
          <w:i/>
          <w:sz w:val="24"/>
          <w:szCs w:val="24"/>
        </w:rPr>
      </w:pPr>
      <w:r w:rsidRPr="00EF179A">
        <w:rPr>
          <w:rFonts w:ascii="Times New Roman" w:hAnsi="Times New Roman" w:cs="Times New Roman"/>
          <w:i/>
          <w:sz w:val="24"/>
          <w:szCs w:val="24"/>
          <w:lang w:val="fr-FR"/>
        </w:rPr>
        <w:t xml:space="preserve">       </w:t>
      </w:r>
      <w:r w:rsidR="001B6A97" w:rsidRPr="00EF179A">
        <w:rPr>
          <w:rFonts w:ascii="Times New Roman" w:hAnsi="Times New Roman" w:cs="Times New Roman"/>
          <w:i/>
          <w:sz w:val="24"/>
          <w:szCs w:val="24"/>
          <w:lang w:val="fr-FR"/>
        </w:rPr>
        <w:t>A</w:t>
      </w:r>
      <w:r w:rsidRPr="00EF179A">
        <w:rPr>
          <w:rStyle w:val="diasuggestion"/>
          <w:rFonts w:ascii="Times New Roman" w:hAnsi="Times New Roman" w:cs="Times New Roman"/>
          <w:i/>
          <w:sz w:val="24"/>
          <w:szCs w:val="24"/>
          <w:lang w:val="fr-FR"/>
        </w:rPr>
        <w:t>cești</w:t>
      </w:r>
      <w:r w:rsidRPr="00EF179A">
        <w:rPr>
          <w:rFonts w:ascii="Times New Roman" w:hAnsi="Times New Roman" w:cs="Times New Roman"/>
          <w:i/>
          <w:sz w:val="24"/>
          <w:szCs w:val="24"/>
          <w:lang w:val="fr-FR"/>
        </w:rPr>
        <w:t xml:space="preserve"> copii</w:t>
      </w:r>
      <w:r w:rsidR="002C6440" w:rsidRPr="00EF179A">
        <w:rPr>
          <w:rFonts w:ascii="Times New Roman" w:hAnsi="Times New Roman" w:cs="Times New Roman"/>
          <w:i/>
          <w:sz w:val="24"/>
          <w:szCs w:val="24"/>
          <w:lang w:val="fr-FR"/>
        </w:rPr>
        <w:t xml:space="preserve"> cu dizabilități </w:t>
      </w:r>
      <w:r w:rsidR="007D25D6" w:rsidRPr="007D25D6">
        <w:rPr>
          <w:rFonts w:ascii="Times New Roman" w:eastAsia="Times New Roman" w:hAnsi="Times New Roman" w:cs="Times New Roman"/>
          <w:i/>
          <w:color w:val="000000"/>
          <w:sz w:val="24"/>
          <w:szCs w:val="24"/>
          <w:lang w:val="ro-RO" w:eastAsia="en-GB"/>
        </w:rPr>
        <w:t>nedeplasabili</w:t>
      </w:r>
      <w:r w:rsidR="007D25D6" w:rsidRPr="007D25D6">
        <w:rPr>
          <w:rStyle w:val="diasuggestion"/>
          <w:rFonts w:ascii="Times New Roman" w:hAnsi="Times New Roman"/>
          <w:i/>
          <w:sz w:val="24"/>
          <w:szCs w:val="24"/>
          <w:lang w:val="fr-FR"/>
        </w:rPr>
        <w:t xml:space="preserve"> </w:t>
      </w:r>
      <w:r w:rsidR="007D25D6" w:rsidRPr="007D25D6">
        <w:rPr>
          <w:rStyle w:val="diasuggestion"/>
          <w:rFonts w:ascii="Times New Roman" w:hAnsi="Times New Roman" w:cs="Times New Roman"/>
          <w:i/>
          <w:sz w:val="24"/>
          <w:szCs w:val="24"/>
          <w:lang w:val="fr-FR"/>
        </w:rPr>
        <w:t>sau</w:t>
      </w:r>
      <w:r w:rsidR="007D25D6" w:rsidRPr="007D25D6">
        <w:rPr>
          <w:rFonts w:ascii="Times New Roman" w:hAnsi="Times New Roman" w:cs="Times New Roman"/>
          <w:i/>
          <w:sz w:val="24"/>
          <w:szCs w:val="24"/>
          <w:lang w:val="fr-FR"/>
        </w:rPr>
        <w:t xml:space="preserve"> greu deplasabili</w:t>
      </w:r>
      <w:r w:rsidR="00A339B3" w:rsidRPr="007D25D6">
        <w:rPr>
          <w:rFonts w:ascii="Times New Roman" w:hAnsi="Times New Roman" w:cs="Times New Roman"/>
          <w:i/>
          <w:sz w:val="24"/>
          <w:szCs w:val="24"/>
          <w:lang w:val="fr-FR"/>
        </w:rPr>
        <w:t>,</w:t>
      </w:r>
      <w:r w:rsidR="001B6A97" w:rsidRPr="00EF179A">
        <w:rPr>
          <w:rFonts w:ascii="Times New Roman" w:hAnsi="Times New Roman" w:cs="Times New Roman"/>
          <w:i/>
          <w:sz w:val="24"/>
          <w:szCs w:val="24"/>
          <w:lang w:val="fr-FR"/>
        </w:rPr>
        <w:t xml:space="preserve"> aflați</w:t>
      </w:r>
      <w:r w:rsidR="006A12FA" w:rsidRPr="00EF179A">
        <w:rPr>
          <w:rFonts w:ascii="Times New Roman" w:hAnsi="Times New Roman" w:cs="Times New Roman"/>
          <w:i/>
          <w:sz w:val="24"/>
          <w:szCs w:val="24"/>
          <w:lang w:val="fr-FR"/>
        </w:rPr>
        <w:t xml:space="preserve"> în </w:t>
      </w:r>
      <w:r w:rsidRPr="00EF179A">
        <w:rPr>
          <w:rFonts w:ascii="Times New Roman" w:hAnsi="Times New Roman" w:cs="Times New Roman"/>
          <w:i/>
          <w:sz w:val="24"/>
          <w:szCs w:val="24"/>
          <w:lang w:val="fr-FR"/>
        </w:rPr>
        <w:t>familie</w:t>
      </w:r>
      <w:r w:rsidR="00A339B3" w:rsidRPr="00EF179A">
        <w:rPr>
          <w:rFonts w:ascii="Times New Roman" w:hAnsi="Times New Roman" w:cs="Times New Roman"/>
          <w:i/>
          <w:sz w:val="24"/>
          <w:szCs w:val="24"/>
          <w:lang w:val="fr-FR"/>
        </w:rPr>
        <w:t>,</w:t>
      </w:r>
      <w:r w:rsidRPr="00EF179A">
        <w:rPr>
          <w:rFonts w:ascii="Times New Roman" w:hAnsi="Times New Roman" w:cs="Times New Roman"/>
          <w:i/>
          <w:sz w:val="24"/>
          <w:szCs w:val="24"/>
          <w:lang w:val="fr-FR"/>
        </w:rPr>
        <w:t xml:space="preserve"> </w:t>
      </w:r>
      <w:r w:rsidR="001B6A97" w:rsidRPr="00EF179A">
        <w:rPr>
          <w:rStyle w:val="diasuggestion"/>
          <w:rFonts w:ascii="Times New Roman" w:hAnsi="Times New Roman" w:cs="Times New Roman"/>
          <w:i/>
          <w:sz w:val="24"/>
          <w:szCs w:val="24"/>
          <w:lang w:val="fr-FR"/>
        </w:rPr>
        <w:t>prezintă</w:t>
      </w:r>
      <w:r w:rsidRPr="00EF179A">
        <w:rPr>
          <w:rFonts w:ascii="Times New Roman" w:hAnsi="Times New Roman" w:cs="Times New Roman"/>
          <w:i/>
          <w:sz w:val="24"/>
          <w:szCs w:val="24"/>
          <w:lang w:val="fr-FR"/>
        </w:rPr>
        <w:t xml:space="preserve"> </w:t>
      </w:r>
      <w:r w:rsidR="001B6A97" w:rsidRPr="00EF179A">
        <w:rPr>
          <w:rFonts w:ascii="Times New Roman" w:hAnsi="Times New Roman" w:cs="Times New Roman"/>
          <w:i/>
          <w:sz w:val="24"/>
          <w:szCs w:val="24"/>
          <w:lang w:val="fr-FR"/>
        </w:rPr>
        <w:t xml:space="preserve">un </w:t>
      </w:r>
      <w:r w:rsidRPr="00EF179A">
        <w:rPr>
          <w:rFonts w:ascii="Times New Roman" w:hAnsi="Times New Roman" w:cs="Times New Roman"/>
          <w:i/>
          <w:sz w:val="24"/>
          <w:szCs w:val="24"/>
          <w:lang w:val="fr-FR"/>
        </w:rPr>
        <w:t>risc</w:t>
      </w:r>
      <w:r w:rsidR="001B6A97" w:rsidRPr="00EF179A">
        <w:rPr>
          <w:rFonts w:ascii="Times New Roman" w:hAnsi="Times New Roman" w:cs="Times New Roman"/>
          <w:i/>
          <w:sz w:val="24"/>
          <w:szCs w:val="24"/>
          <w:lang w:val="fr-FR"/>
        </w:rPr>
        <w:t xml:space="preserve"> vulnerabil</w:t>
      </w:r>
      <w:r w:rsidRPr="00EF179A">
        <w:rPr>
          <w:rFonts w:ascii="Times New Roman" w:hAnsi="Times New Roman" w:cs="Times New Roman"/>
          <w:i/>
          <w:sz w:val="24"/>
          <w:szCs w:val="24"/>
          <w:lang w:val="fr-FR"/>
        </w:rPr>
        <w:t xml:space="preserve"> de a </w:t>
      </w:r>
      <w:r w:rsidRPr="00EF179A">
        <w:rPr>
          <w:rStyle w:val="diasuggestion"/>
          <w:rFonts w:ascii="Times New Roman" w:hAnsi="Times New Roman" w:cs="Times New Roman"/>
          <w:i/>
          <w:sz w:val="24"/>
          <w:szCs w:val="24"/>
          <w:lang w:val="fr-FR"/>
        </w:rPr>
        <w:t>fi</w:t>
      </w:r>
      <w:r w:rsidRPr="00EF179A">
        <w:rPr>
          <w:rFonts w:ascii="Times New Roman" w:hAnsi="Times New Roman" w:cs="Times New Roman"/>
          <w:i/>
          <w:sz w:val="24"/>
          <w:szCs w:val="24"/>
          <w:lang w:val="fr-FR"/>
        </w:rPr>
        <w:t xml:space="preserve"> </w:t>
      </w:r>
      <w:r w:rsidRPr="00EF179A">
        <w:rPr>
          <w:rStyle w:val="diasuggestion"/>
          <w:rFonts w:ascii="Times New Roman" w:hAnsi="Times New Roman" w:cs="Times New Roman"/>
          <w:i/>
          <w:sz w:val="24"/>
          <w:szCs w:val="24"/>
          <w:lang w:val="fr-FR"/>
        </w:rPr>
        <w:t>marginalizați</w:t>
      </w:r>
      <w:r w:rsidRPr="00EF179A">
        <w:rPr>
          <w:rFonts w:ascii="Times New Roman" w:hAnsi="Times New Roman" w:cs="Times New Roman"/>
          <w:i/>
          <w:sz w:val="24"/>
          <w:szCs w:val="24"/>
          <w:lang w:val="fr-FR"/>
        </w:rPr>
        <w:t xml:space="preserve"> </w:t>
      </w:r>
      <w:r w:rsidRPr="00EF179A">
        <w:rPr>
          <w:rStyle w:val="diasuggestion"/>
          <w:rFonts w:ascii="Times New Roman" w:hAnsi="Times New Roman" w:cs="Times New Roman"/>
          <w:i/>
          <w:sz w:val="24"/>
          <w:szCs w:val="24"/>
          <w:lang w:val="fr-FR"/>
        </w:rPr>
        <w:t>și</w:t>
      </w:r>
      <w:r w:rsidRPr="00EF179A">
        <w:rPr>
          <w:rFonts w:ascii="Times New Roman" w:hAnsi="Times New Roman" w:cs="Times New Roman"/>
          <w:i/>
          <w:sz w:val="24"/>
          <w:szCs w:val="24"/>
          <w:lang w:val="fr-FR"/>
        </w:rPr>
        <w:t xml:space="preserve"> </w:t>
      </w:r>
      <w:r w:rsidRPr="00EF179A">
        <w:rPr>
          <w:rStyle w:val="diasuggestion"/>
          <w:rFonts w:ascii="Times New Roman" w:hAnsi="Times New Roman" w:cs="Times New Roman"/>
          <w:i/>
          <w:sz w:val="24"/>
          <w:szCs w:val="24"/>
          <w:lang w:val="fr-FR"/>
        </w:rPr>
        <w:t>izolați</w:t>
      </w:r>
      <w:r w:rsidR="001B6A97" w:rsidRPr="00EF179A">
        <w:rPr>
          <w:rStyle w:val="diasuggestion"/>
          <w:rFonts w:ascii="Times New Roman" w:hAnsi="Times New Roman" w:cs="Times New Roman"/>
          <w:i/>
          <w:sz w:val="24"/>
          <w:szCs w:val="24"/>
          <w:lang w:val="fr-FR"/>
        </w:rPr>
        <w:t>,</w:t>
      </w:r>
      <w:r w:rsidRPr="00EF179A">
        <w:rPr>
          <w:rFonts w:ascii="Times New Roman" w:hAnsi="Times New Roman" w:cs="Times New Roman"/>
          <w:i/>
          <w:sz w:val="24"/>
          <w:szCs w:val="24"/>
          <w:lang w:val="fr-FR"/>
        </w:rPr>
        <w:t xml:space="preserve"> deoarece serviciile comunitare </w:t>
      </w:r>
      <w:r w:rsidRPr="00EF179A">
        <w:rPr>
          <w:rStyle w:val="diasuggestion"/>
          <w:rFonts w:ascii="Times New Roman" w:hAnsi="Times New Roman" w:cs="Times New Roman"/>
          <w:i/>
          <w:sz w:val="24"/>
          <w:szCs w:val="24"/>
          <w:lang w:val="fr-FR"/>
        </w:rPr>
        <w:t>și</w:t>
      </w:r>
      <w:r w:rsidRPr="00EF179A">
        <w:rPr>
          <w:rFonts w:ascii="Times New Roman" w:hAnsi="Times New Roman" w:cs="Times New Roman"/>
          <w:i/>
          <w:sz w:val="24"/>
          <w:szCs w:val="24"/>
          <w:lang w:val="fr-FR"/>
        </w:rPr>
        <w:t xml:space="preserve"> de </w:t>
      </w:r>
      <w:r w:rsidRPr="00EF179A">
        <w:rPr>
          <w:rStyle w:val="diasuggestion"/>
          <w:rFonts w:ascii="Times New Roman" w:hAnsi="Times New Roman" w:cs="Times New Roman"/>
          <w:i/>
          <w:sz w:val="24"/>
          <w:szCs w:val="24"/>
          <w:lang w:val="fr-FR"/>
        </w:rPr>
        <w:t>sprijin</w:t>
      </w:r>
      <w:r w:rsidRPr="00EF179A">
        <w:rPr>
          <w:rFonts w:ascii="Times New Roman" w:hAnsi="Times New Roman" w:cs="Times New Roman"/>
          <w:i/>
          <w:sz w:val="24"/>
          <w:szCs w:val="24"/>
          <w:lang w:val="fr-FR"/>
        </w:rPr>
        <w:t xml:space="preserve"> </w:t>
      </w:r>
      <w:r w:rsidRPr="00EF179A">
        <w:rPr>
          <w:rStyle w:val="diasuggestion"/>
          <w:rFonts w:ascii="Times New Roman" w:hAnsi="Times New Roman" w:cs="Times New Roman"/>
          <w:i/>
          <w:sz w:val="24"/>
          <w:szCs w:val="24"/>
          <w:lang w:val="fr-FR"/>
        </w:rPr>
        <w:t>sunt</w:t>
      </w:r>
      <w:r w:rsidRPr="00EF179A">
        <w:rPr>
          <w:rFonts w:ascii="Times New Roman" w:hAnsi="Times New Roman" w:cs="Times New Roman"/>
          <w:i/>
          <w:sz w:val="24"/>
          <w:szCs w:val="24"/>
          <w:lang w:val="fr-FR"/>
        </w:rPr>
        <w:t xml:space="preserve"> </w:t>
      </w:r>
      <w:r w:rsidRPr="00EF179A">
        <w:rPr>
          <w:rStyle w:val="diasuggestion"/>
          <w:rFonts w:ascii="Times New Roman" w:hAnsi="Times New Roman" w:cs="Times New Roman"/>
          <w:i/>
          <w:sz w:val="24"/>
          <w:szCs w:val="24"/>
          <w:lang w:val="fr-FR"/>
        </w:rPr>
        <w:t>în</w:t>
      </w:r>
      <w:r w:rsidRPr="00EF179A">
        <w:rPr>
          <w:rFonts w:ascii="Times New Roman" w:hAnsi="Times New Roman" w:cs="Times New Roman"/>
          <w:i/>
          <w:sz w:val="24"/>
          <w:szCs w:val="24"/>
          <w:lang w:val="fr-FR"/>
        </w:rPr>
        <w:t xml:space="preserve"> </w:t>
      </w:r>
      <w:r w:rsidRPr="00EF179A">
        <w:rPr>
          <w:rStyle w:val="diasuggestion"/>
          <w:rFonts w:ascii="Times New Roman" w:hAnsi="Times New Roman" w:cs="Times New Roman"/>
          <w:i/>
          <w:sz w:val="24"/>
          <w:szCs w:val="24"/>
          <w:lang w:val="fr-FR"/>
        </w:rPr>
        <w:t>număr</w:t>
      </w:r>
      <w:r w:rsidRPr="00EF179A">
        <w:rPr>
          <w:rFonts w:ascii="Times New Roman" w:hAnsi="Times New Roman" w:cs="Times New Roman"/>
          <w:i/>
          <w:sz w:val="24"/>
          <w:szCs w:val="24"/>
          <w:lang w:val="fr-FR"/>
        </w:rPr>
        <w:t xml:space="preserve"> redus. </w:t>
      </w:r>
      <w:r w:rsidR="009B0D55" w:rsidRPr="00EF179A">
        <w:rPr>
          <w:rFonts w:ascii="Times New Roman" w:hAnsi="Times New Roman" w:cs="Times New Roman"/>
          <w:i/>
          <w:sz w:val="24"/>
          <w:szCs w:val="24"/>
          <w:lang w:val="fr-FR"/>
        </w:rPr>
        <w:t>C</w:t>
      </w:r>
      <w:r w:rsidRPr="00EF179A">
        <w:rPr>
          <w:rFonts w:ascii="Times New Roman" w:hAnsi="Times New Roman" w:cs="Times New Roman"/>
          <w:i/>
          <w:sz w:val="24"/>
          <w:szCs w:val="24"/>
          <w:lang w:val="fr-FR"/>
        </w:rPr>
        <w:t>opii</w:t>
      </w:r>
      <w:r w:rsidR="009B0D55" w:rsidRPr="00EF179A">
        <w:rPr>
          <w:rFonts w:ascii="Times New Roman" w:hAnsi="Times New Roman" w:cs="Times New Roman"/>
          <w:i/>
          <w:sz w:val="24"/>
          <w:szCs w:val="24"/>
          <w:lang w:val="fr-FR"/>
        </w:rPr>
        <w:t>i</w:t>
      </w:r>
      <w:r w:rsidRPr="00EF179A">
        <w:rPr>
          <w:rFonts w:ascii="Times New Roman" w:hAnsi="Times New Roman" w:cs="Times New Roman"/>
          <w:i/>
          <w:sz w:val="24"/>
          <w:szCs w:val="24"/>
          <w:lang w:val="fr-FR"/>
        </w:rPr>
        <w:t xml:space="preserve"> sunt </w:t>
      </w:r>
      <w:r w:rsidR="007D25D6" w:rsidRPr="007D25D6">
        <w:rPr>
          <w:rFonts w:ascii="Times New Roman" w:eastAsia="Times New Roman" w:hAnsi="Times New Roman" w:cs="Times New Roman"/>
          <w:i/>
          <w:color w:val="000000"/>
          <w:sz w:val="24"/>
          <w:szCs w:val="24"/>
          <w:lang w:val="ro-RO" w:eastAsia="en-GB"/>
        </w:rPr>
        <w:t>nedeplasabili</w:t>
      </w:r>
      <w:r w:rsidR="007D25D6" w:rsidRPr="007D25D6">
        <w:rPr>
          <w:rStyle w:val="diasuggestion"/>
          <w:rFonts w:ascii="Times New Roman" w:hAnsi="Times New Roman"/>
          <w:i/>
          <w:sz w:val="24"/>
          <w:szCs w:val="24"/>
          <w:lang w:val="fr-FR"/>
        </w:rPr>
        <w:t xml:space="preserve"> </w:t>
      </w:r>
      <w:r w:rsidR="007D25D6" w:rsidRPr="007D25D6">
        <w:rPr>
          <w:rStyle w:val="diasuggestion"/>
          <w:rFonts w:ascii="Times New Roman" w:hAnsi="Times New Roman" w:cs="Times New Roman"/>
          <w:i/>
          <w:sz w:val="24"/>
          <w:szCs w:val="24"/>
          <w:lang w:val="fr-FR"/>
        </w:rPr>
        <w:t>sau</w:t>
      </w:r>
      <w:r w:rsidR="007D25D6" w:rsidRPr="007D25D6">
        <w:rPr>
          <w:rFonts w:ascii="Times New Roman" w:hAnsi="Times New Roman" w:cs="Times New Roman"/>
          <w:i/>
          <w:sz w:val="24"/>
          <w:szCs w:val="24"/>
          <w:lang w:val="fr-FR"/>
        </w:rPr>
        <w:t xml:space="preserve"> greu deplasabili</w:t>
      </w:r>
      <w:r w:rsidR="007D25D6" w:rsidRPr="00EF179A">
        <w:rPr>
          <w:rStyle w:val="diasuggestion"/>
          <w:rFonts w:ascii="Times New Roman" w:hAnsi="Times New Roman" w:cs="Times New Roman"/>
          <w:i/>
          <w:sz w:val="24"/>
          <w:szCs w:val="24"/>
          <w:lang w:val="fr-FR"/>
        </w:rPr>
        <w:t xml:space="preserve"> </w:t>
      </w:r>
      <w:r w:rsidRPr="00EF179A">
        <w:rPr>
          <w:rStyle w:val="diasuggestion"/>
          <w:rFonts w:ascii="Times New Roman" w:hAnsi="Times New Roman" w:cs="Times New Roman"/>
          <w:i/>
          <w:sz w:val="24"/>
          <w:szCs w:val="24"/>
          <w:lang w:val="fr-FR"/>
        </w:rPr>
        <w:t>și</w:t>
      </w:r>
      <w:r w:rsidRPr="00EF179A">
        <w:rPr>
          <w:rFonts w:ascii="Times New Roman" w:hAnsi="Times New Roman" w:cs="Times New Roman"/>
          <w:i/>
          <w:sz w:val="24"/>
          <w:szCs w:val="24"/>
          <w:lang w:val="fr-FR"/>
        </w:rPr>
        <w:t xml:space="preserve"> </w:t>
      </w:r>
      <w:r w:rsidRPr="00EF179A">
        <w:rPr>
          <w:rStyle w:val="diasuggestion"/>
          <w:rFonts w:ascii="Times New Roman" w:hAnsi="Times New Roman" w:cs="Times New Roman"/>
          <w:i/>
          <w:sz w:val="24"/>
          <w:szCs w:val="24"/>
          <w:lang w:val="fr-FR"/>
        </w:rPr>
        <w:t>din</w:t>
      </w:r>
      <w:r w:rsidRPr="00EF179A">
        <w:rPr>
          <w:rFonts w:ascii="Times New Roman" w:hAnsi="Times New Roman" w:cs="Times New Roman"/>
          <w:i/>
          <w:sz w:val="24"/>
          <w:szCs w:val="24"/>
          <w:lang w:val="fr-FR"/>
        </w:rPr>
        <w:t xml:space="preserve"> acest motiv accesul </w:t>
      </w:r>
      <w:r w:rsidRPr="00EF179A">
        <w:rPr>
          <w:rStyle w:val="diasuggestion"/>
          <w:rFonts w:ascii="Times New Roman" w:hAnsi="Times New Roman" w:cs="Times New Roman"/>
          <w:i/>
          <w:sz w:val="24"/>
          <w:szCs w:val="24"/>
          <w:lang w:val="fr-FR"/>
        </w:rPr>
        <w:t>la</w:t>
      </w:r>
      <w:r w:rsidRPr="00EF179A">
        <w:rPr>
          <w:rFonts w:ascii="Times New Roman" w:hAnsi="Times New Roman" w:cs="Times New Roman"/>
          <w:i/>
          <w:sz w:val="24"/>
          <w:szCs w:val="24"/>
          <w:lang w:val="fr-FR"/>
        </w:rPr>
        <w:t xml:space="preserve"> centrele de recuperare din comunitate este </w:t>
      </w:r>
      <w:r w:rsidRPr="00EF179A">
        <w:rPr>
          <w:rStyle w:val="diasuggestion"/>
          <w:rFonts w:ascii="Times New Roman" w:hAnsi="Times New Roman" w:cs="Times New Roman"/>
          <w:i/>
          <w:sz w:val="24"/>
          <w:szCs w:val="24"/>
          <w:lang w:val="fr-FR"/>
        </w:rPr>
        <w:t>restricționat</w:t>
      </w:r>
      <w:r w:rsidRPr="00EF179A">
        <w:rPr>
          <w:rFonts w:ascii="Times New Roman" w:hAnsi="Times New Roman" w:cs="Times New Roman"/>
          <w:i/>
          <w:sz w:val="24"/>
          <w:szCs w:val="24"/>
          <w:lang w:val="fr-FR"/>
        </w:rPr>
        <w:t xml:space="preserve">. Izolarea </w:t>
      </w:r>
      <w:r w:rsidRPr="00EF179A">
        <w:rPr>
          <w:rStyle w:val="diasuggestion"/>
          <w:rFonts w:ascii="Times New Roman" w:hAnsi="Times New Roman" w:cs="Times New Roman"/>
          <w:i/>
          <w:sz w:val="24"/>
          <w:szCs w:val="24"/>
          <w:lang w:val="fr-FR"/>
        </w:rPr>
        <w:t>socială</w:t>
      </w:r>
      <w:r w:rsidRPr="00EF179A">
        <w:rPr>
          <w:rFonts w:ascii="Times New Roman" w:hAnsi="Times New Roman" w:cs="Times New Roman"/>
          <w:i/>
          <w:sz w:val="24"/>
          <w:szCs w:val="24"/>
          <w:lang w:val="fr-FR"/>
        </w:rPr>
        <w:t xml:space="preserve"> a acestor copii </w:t>
      </w:r>
      <w:r w:rsidRPr="00EF179A">
        <w:rPr>
          <w:rStyle w:val="diasuggestion"/>
          <w:rFonts w:ascii="Times New Roman" w:hAnsi="Times New Roman" w:cs="Times New Roman"/>
          <w:i/>
          <w:sz w:val="24"/>
          <w:szCs w:val="24"/>
          <w:lang w:val="fr-FR"/>
        </w:rPr>
        <w:t>și</w:t>
      </w:r>
      <w:r w:rsidRPr="00EF179A">
        <w:rPr>
          <w:rFonts w:ascii="Times New Roman" w:hAnsi="Times New Roman" w:cs="Times New Roman"/>
          <w:i/>
          <w:sz w:val="24"/>
          <w:szCs w:val="24"/>
          <w:lang w:val="fr-FR"/>
        </w:rPr>
        <w:t xml:space="preserve"> a familiilor lor devine astfel </w:t>
      </w:r>
      <w:r w:rsidRPr="00EF179A">
        <w:rPr>
          <w:rStyle w:val="diasuggestion"/>
          <w:rFonts w:ascii="Times New Roman" w:hAnsi="Times New Roman" w:cs="Times New Roman"/>
          <w:i/>
          <w:sz w:val="24"/>
          <w:szCs w:val="24"/>
          <w:lang w:val="fr-FR"/>
        </w:rPr>
        <w:t>evidentă</w:t>
      </w:r>
      <w:r w:rsidRPr="00EF179A">
        <w:rPr>
          <w:rFonts w:ascii="Times New Roman" w:hAnsi="Times New Roman" w:cs="Times New Roman"/>
          <w:i/>
          <w:sz w:val="24"/>
          <w:szCs w:val="24"/>
          <w:lang w:val="fr-FR"/>
        </w:rPr>
        <w:t xml:space="preserve">, accesul limitat la diferitele </w:t>
      </w:r>
      <w:r w:rsidRPr="00EF179A">
        <w:rPr>
          <w:rStyle w:val="diasuggestion"/>
          <w:rFonts w:ascii="Times New Roman" w:hAnsi="Times New Roman" w:cs="Times New Roman"/>
          <w:i/>
          <w:sz w:val="24"/>
          <w:szCs w:val="24"/>
          <w:lang w:val="fr-FR"/>
        </w:rPr>
        <w:t>sisteme</w:t>
      </w:r>
      <w:r w:rsidRPr="00EF179A">
        <w:rPr>
          <w:rFonts w:ascii="Times New Roman" w:hAnsi="Times New Roman" w:cs="Times New Roman"/>
          <w:i/>
          <w:sz w:val="24"/>
          <w:szCs w:val="24"/>
          <w:lang w:val="fr-FR"/>
        </w:rPr>
        <w:t xml:space="preserve"> ale </w:t>
      </w:r>
      <w:r w:rsidRPr="00EF179A">
        <w:rPr>
          <w:rStyle w:val="diasuggestion"/>
          <w:rFonts w:ascii="Times New Roman" w:hAnsi="Times New Roman" w:cs="Times New Roman"/>
          <w:i/>
          <w:sz w:val="24"/>
          <w:szCs w:val="24"/>
          <w:lang w:val="fr-FR"/>
        </w:rPr>
        <w:t>societății</w:t>
      </w:r>
      <w:r w:rsidRPr="00EF179A">
        <w:rPr>
          <w:rFonts w:ascii="Times New Roman" w:hAnsi="Times New Roman" w:cs="Times New Roman"/>
          <w:i/>
          <w:sz w:val="24"/>
          <w:szCs w:val="24"/>
          <w:lang w:val="fr-FR"/>
        </w:rPr>
        <w:t xml:space="preserve"> (servicii, </w:t>
      </w:r>
      <w:r w:rsidRPr="00EF179A">
        <w:rPr>
          <w:rStyle w:val="diasuggestion"/>
          <w:rFonts w:ascii="Times New Roman" w:hAnsi="Times New Roman" w:cs="Times New Roman"/>
          <w:i/>
          <w:sz w:val="24"/>
          <w:szCs w:val="24"/>
          <w:lang w:val="fr-FR"/>
        </w:rPr>
        <w:t>activități</w:t>
      </w:r>
      <w:r w:rsidRPr="00EF179A">
        <w:rPr>
          <w:rFonts w:ascii="Times New Roman" w:hAnsi="Times New Roman" w:cs="Times New Roman"/>
          <w:i/>
          <w:sz w:val="24"/>
          <w:szCs w:val="24"/>
          <w:lang w:val="fr-FR"/>
        </w:rPr>
        <w:t xml:space="preserve">, </w:t>
      </w:r>
      <w:r w:rsidRPr="00EF179A">
        <w:rPr>
          <w:rStyle w:val="diasuggestion"/>
          <w:rFonts w:ascii="Times New Roman" w:hAnsi="Times New Roman" w:cs="Times New Roman"/>
          <w:i/>
          <w:sz w:val="24"/>
          <w:szCs w:val="24"/>
          <w:lang w:val="fr-FR"/>
        </w:rPr>
        <w:t>informații</w:t>
      </w:r>
      <w:r w:rsidRPr="00EF179A">
        <w:rPr>
          <w:rFonts w:ascii="Times New Roman" w:hAnsi="Times New Roman" w:cs="Times New Roman"/>
          <w:i/>
          <w:sz w:val="24"/>
          <w:szCs w:val="24"/>
          <w:lang w:val="fr-FR"/>
        </w:rPr>
        <w:t xml:space="preserve">, documentare) </w:t>
      </w:r>
      <w:r w:rsidRPr="00EF179A">
        <w:rPr>
          <w:rStyle w:val="diasuggestion"/>
          <w:rFonts w:ascii="Times New Roman" w:hAnsi="Times New Roman" w:cs="Times New Roman"/>
          <w:i/>
          <w:sz w:val="24"/>
          <w:szCs w:val="24"/>
          <w:lang w:val="fr-FR"/>
        </w:rPr>
        <w:t>aducând</w:t>
      </w:r>
      <w:r w:rsidRPr="00EF179A">
        <w:rPr>
          <w:rFonts w:ascii="Times New Roman" w:hAnsi="Times New Roman" w:cs="Times New Roman"/>
          <w:i/>
          <w:sz w:val="24"/>
          <w:szCs w:val="24"/>
          <w:lang w:val="fr-FR"/>
        </w:rPr>
        <w:t xml:space="preserve"> grave prejudicii </w:t>
      </w:r>
      <w:r w:rsidRPr="00EF179A">
        <w:rPr>
          <w:rStyle w:val="diasuggestion"/>
          <w:rFonts w:ascii="Times New Roman" w:hAnsi="Times New Roman" w:cs="Times New Roman"/>
          <w:i/>
          <w:sz w:val="24"/>
          <w:szCs w:val="24"/>
          <w:lang w:val="fr-FR"/>
        </w:rPr>
        <w:t>posibilităților</w:t>
      </w:r>
      <w:r w:rsidRPr="00EF179A">
        <w:rPr>
          <w:rFonts w:ascii="Times New Roman" w:hAnsi="Times New Roman" w:cs="Times New Roman"/>
          <w:i/>
          <w:sz w:val="24"/>
          <w:szCs w:val="24"/>
          <w:lang w:val="fr-FR"/>
        </w:rPr>
        <w:t xml:space="preserve"> de </w:t>
      </w:r>
      <w:r w:rsidRPr="00EF179A">
        <w:rPr>
          <w:rStyle w:val="diasuggestion"/>
          <w:rFonts w:ascii="Times New Roman" w:hAnsi="Times New Roman" w:cs="Times New Roman"/>
          <w:i/>
          <w:sz w:val="24"/>
          <w:szCs w:val="24"/>
          <w:lang w:val="fr-FR"/>
        </w:rPr>
        <w:t>îngrijire</w:t>
      </w:r>
      <w:r w:rsidRPr="00EF179A">
        <w:rPr>
          <w:rFonts w:ascii="Times New Roman" w:hAnsi="Times New Roman" w:cs="Times New Roman"/>
          <w:i/>
          <w:sz w:val="24"/>
          <w:szCs w:val="24"/>
          <w:lang w:val="fr-FR"/>
        </w:rPr>
        <w:t xml:space="preserve">, </w:t>
      </w:r>
      <w:r w:rsidRPr="00EF179A">
        <w:rPr>
          <w:rStyle w:val="diasuggestion"/>
          <w:rFonts w:ascii="Times New Roman" w:hAnsi="Times New Roman" w:cs="Times New Roman"/>
          <w:i/>
          <w:sz w:val="24"/>
          <w:szCs w:val="24"/>
          <w:lang w:val="fr-FR"/>
        </w:rPr>
        <w:t>educație</w:t>
      </w:r>
      <w:r w:rsidRPr="00EF179A">
        <w:rPr>
          <w:rFonts w:ascii="Times New Roman" w:hAnsi="Times New Roman" w:cs="Times New Roman"/>
          <w:i/>
          <w:sz w:val="24"/>
          <w:szCs w:val="24"/>
          <w:lang w:val="fr-FR"/>
        </w:rPr>
        <w:t xml:space="preserve">, recuperare </w:t>
      </w:r>
      <w:r w:rsidRPr="00EF179A">
        <w:rPr>
          <w:rStyle w:val="diasuggestion"/>
          <w:rFonts w:ascii="Times New Roman" w:hAnsi="Times New Roman" w:cs="Times New Roman"/>
          <w:i/>
          <w:sz w:val="24"/>
          <w:szCs w:val="24"/>
          <w:lang w:val="fr-FR"/>
        </w:rPr>
        <w:t>și</w:t>
      </w:r>
      <w:r w:rsidRPr="00EF179A">
        <w:rPr>
          <w:rFonts w:ascii="Times New Roman" w:hAnsi="Times New Roman" w:cs="Times New Roman"/>
          <w:i/>
          <w:sz w:val="24"/>
          <w:szCs w:val="24"/>
          <w:lang w:val="fr-FR"/>
        </w:rPr>
        <w:t xml:space="preserve"> </w:t>
      </w:r>
      <w:r w:rsidRPr="00EF179A">
        <w:rPr>
          <w:rStyle w:val="diasuggestion"/>
          <w:rFonts w:ascii="Times New Roman" w:hAnsi="Times New Roman" w:cs="Times New Roman"/>
          <w:i/>
          <w:sz w:val="24"/>
          <w:szCs w:val="24"/>
          <w:lang w:val="fr-FR"/>
        </w:rPr>
        <w:t>integrării</w:t>
      </w:r>
      <w:r w:rsidRPr="00EF179A">
        <w:rPr>
          <w:rFonts w:ascii="Times New Roman" w:hAnsi="Times New Roman" w:cs="Times New Roman"/>
          <w:i/>
          <w:sz w:val="24"/>
          <w:szCs w:val="24"/>
          <w:lang w:val="fr-FR"/>
        </w:rPr>
        <w:t xml:space="preserve"> sociale a acestor copii.</w:t>
      </w:r>
    </w:p>
    <w:p w:rsidR="00C005D9" w:rsidRPr="000B34D4" w:rsidRDefault="00B80897" w:rsidP="00600D57">
      <w:pPr>
        <w:spacing w:before="100" w:beforeAutospacing="1" w:line="240" w:lineRule="auto"/>
        <w:ind w:left="426" w:right="-36"/>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 xml:space="preserve"> </w:t>
      </w:r>
      <w:r w:rsidR="00154C21" w:rsidRPr="000B34D4">
        <w:rPr>
          <w:rFonts w:ascii="Times New Roman" w:eastAsia="Times New Roman" w:hAnsi="Times New Roman" w:cs="Times New Roman"/>
          <w:sz w:val="24"/>
          <w:szCs w:val="24"/>
          <w:lang w:val="ro-RO" w:eastAsia="ro-RO"/>
        </w:rPr>
        <w:t xml:space="preserve">(1) Serviciul social </w:t>
      </w:r>
      <w:r w:rsidR="008651B6" w:rsidRPr="000B34D4">
        <w:rPr>
          <w:rFonts w:ascii="Times New Roman" w:eastAsia="Times New Roman" w:hAnsi="Times New Roman" w:cs="Times New Roman"/>
          <w:bCs/>
          <w:sz w:val="24"/>
          <w:szCs w:val="24"/>
          <w:lang w:val="ro-RO" w:eastAsia="ro-RO"/>
        </w:rPr>
        <w:t>„</w:t>
      </w:r>
      <w:r w:rsidR="008651B6" w:rsidRPr="000B34D4">
        <w:rPr>
          <w:rFonts w:ascii="Times New Roman" w:hAnsi="Times New Roman" w:cs="Times New Roman"/>
          <w:b/>
          <w:i/>
          <w:iCs/>
          <w:sz w:val="24"/>
          <w:szCs w:val="24"/>
        </w:rPr>
        <w:t>Echipa mobilă pentru îngrijirea la domiciliu a copilului cu dizabilități</w:t>
      </w:r>
      <w:r w:rsidR="008651B6" w:rsidRPr="000B34D4">
        <w:rPr>
          <w:rFonts w:ascii="Times New Roman" w:eastAsia="Times New Roman" w:hAnsi="Times New Roman" w:cs="Times New Roman"/>
          <w:sz w:val="24"/>
          <w:szCs w:val="24"/>
          <w:lang w:val="ro-RO" w:eastAsia="ro-RO"/>
        </w:rPr>
        <w:t>”</w:t>
      </w:r>
      <w:r w:rsidR="00EF179A">
        <w:rPr>
          <w:rFonts w:ascii="Times New Roman" w:eastAsia="Times New Roman" w:hAnsi="Times New Roman" w:cs="Times New Roman"/>
          <w:sz w:val="24"/>
          <w:szCs w:val="24"/>
          <w:lang w:val="ro-RO" w:eastAsia="ro-RO"/>
        </w:rPr>
        <w:t xml:space="preserve"> </w:t>
      </w:r>
      <w:r w:rsidR="00154C21" w:rsidRPr="000B34D4">
        <w:rPr>
          <w:rFonts w:ascii="Times New Roman" w:eastAsia="Times New Roman" w:hAnsi="Times New Roman" w:cs="Times New Roman"/>
          <w:sz w:val="24"/>
          <w:szCs w:val="24"/>
          <w:lang w:val="ro-RO" w:eastAsia="ro-RO"/>
        </w:rPr>
        <w:t>se organizează şi funcţionează cu respectarea principiilor generale care guvernează sistemul naţional de asistenţă socială, precum şi cu principiile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154C21" w:rsidRPr="000B34D4" w:rsidRDefault="00154C21" w:rsidP="00600D57">
      <w:pPr>
        <w:spacing w:before="100" w:beforeAutospacing="1" w:after="0" w:line="240" w:lineRule="auto"/>
        <w:ind w:left="426" w:right="-36"/>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 xml:space="preserve">(2) Principiile specifice care stau la baza prestării serviciilor sociale în cadrul </w:t>
      </w:r>
      <w:r w:rsidR="008651B6" w:rsidRPr="000B34D4">
        <w:rPr>
          <w:rFonts w:ascii="Times New Roman" w:eastAsia="Times New Roman" w:hAnsi="Times New Roman" w:cs="Times New Roman"/>
          <w:bCs/>
          <w:sz w:val="24"/>
          <w:szCs w:val="24"/>
          <w:lang w:val="ro-RO" w:eastAsia="ro-RO"/>
        </w:rPr>
        <w:t>„</w:t>
      </w:r>
      <w:r w:rsidR="008651B6" w:rsidRPr="000B34D4">
        <w:rPr>
          <w:rFonts w:ascii="Times New Roman" w:hAnsi="Times New Roman" w:cs="Times New Roman"/>
          <w:b/>
          <w:i/>
          <w:iCs/>
          <w:sz w:val="24"/>
          <w:szCs w:val="24"/>
        </w:rPr>
        <w:t>Echip</w:t>
      </w:r>
      <w:r w:rsidR="00EF179A">
        <w:rPr>
          <w:rFonts w:ascii="Times New Roman" w:hAnsi="Times New Roman" w:cs="Times New Roman"/>
          <w:b/>
          <w:i/>
          <w:iCs/>
          <w:sz w:val="24"/>
          <w:szCs w:val="24"/>
        </w:rPr>
        <w:t>ei</w:t>
      </w:r>
      <w:r w:rsidR="008651B6" w:rsidRPr="000B34D4">
        <w:rPr>
          <w:rFonts w:ascii="Times New Roman" w:hAnsi="Times New Roman" w:cs="Times New Roman"/>
          <w:b/>
          <w:i/>
          <w:iCs/>
          <w:sz w:val="24"/>
          <w:szCs w:val="24"/>
        </w:rPr>
        <w:t xml:space="preserve"> mobil</w:t>
      </w:r>
      <w:r w:rsidR="00EF179A">
        <w:rPr>
          <w:rFonts w:ascii="Times New Roman" w:hAnsi="Times New Roman" w:cs="Times New Roman"/>
          <w:b/>
          <w:i/>
          <w:iCs/>
          <w:sz w:val="24"/>
          <w:szCs w:val="24"/>
        </w:rPr>
        <w:t>e</w:t>
      </w:r>
      <w:r w:rsidR="008651B6" w:rsidRPr="000B34D4">
        <w:rPr>
          <w:rFonts w:ascii="Times New Roman" w:hAnsi="Times New Roman" w:cs="Times New Roman"/>
          <w:b/>
          <w:i/>
          <w:iCs/>
          <w:sz w:val="24"/>
          <w:szCs w:val="24"/>
        </w:rPr>
        <w:t xml:space="preserve"> pentru îngrijirea la domiciliu a copilului cu dizabilități</w:t>
      </w:r>
      <w:r w:rsidR="008651B6" w:rsidRPr="000B34D4">
        <w:rPr>
          <w:rFonts w:ascii="Times New Roman" w:eastAsia="Times New Roman" w:hAnsi="Times New Roman" w:cs="Times New Roman"/>
          <w:sz w:val="24"/>
          <w:szCs w:val="24"/>
          <w:lang w:val="ro-RO" w:eastAsia="ro-RO"/>
        </w:rPr>
        <w:t>”</w:t>
      </w:r>
      <w:r w:rsidR="00EF179A">
        <w:rPr>
          <w:rFonts w:ascii="Times New Roman" w:eastAsia="Times New Roman" w:hAnsi="Times New Roman" w:cs="Times New Roman"/>
          <w:sz w:val="24"/>
          <w:szCs w:val="24"/>
          <w:lang w:val="ro-RO" w:eastAsia="ro-RO"/>
        </w:rPr>
        <w:t xml:space="preserve"> </w:t>
      </w:r>
      <w:r w:rsidRPr="000B34D4">
        <w:rPr>
          <w:rFonts w:ascii="Times New Roman" w:eastAsia="Times New Roman" w:hAnsi="Times New Roman" w:cs="Times New Roman"/>
          <w:sz w:val="24"/>
          <w:szCs w:val="24"/>
          <w:lang w:val="ro-RO" w:eastAsia="ro-RO"/>
        </w:rPr>
        <w:t>sunt următoarele:</w:t>
      </w:r>
    </w:p>
    <w:p w:rsidR="00B32DBD" w:rsidRPr="000B34D4" w:rsidRDefault="00B32DBD" w:rsidP="002270FA">
      <w:pPr>
        <w:pStyle w:val="NoSpacing"/>
        <w:numPr>
          <w:ilvl w:val="0"/>
          <w:numId w:val="3"/>
        </w:numPr>
        <w:ind w:right="-36"/>
        <w:jc w:val="both"/>
        <w:rPr>
          <w:rFonts w:ascii="Times New Roman" w:hAnsi="Times New Roman" w:cs="Times New Roman"/>
          <w:sz w:val="24"/>
          <w:szCs w:val="24"/>
          <w:lang w:eastAsia="en-GB"/>
        </w:rPr>
      </w:pPr>
      <w:r w:rsidRPr="000B34D4">
        <w:rPr>
          <w:rFonts w:ascii="Times New Roman" w:hAnsi="Times New Roman" w:cs="Times New Roman"/>
          <w:sz w:val="24"/>
          <w:szCs w:val="24"/>
          <w:lang w:eastAsia="en-GB"/>
        </w:rPr>
        <w:t>promovarea unei imagini pozitive în comunitate a categoriilor de persoane vulnerabile sau aflate în situaţii de dificultate;</w:t>
      </w:r>
    </w:p>
    <w:p w:rsidR="00D85FF7" w:rsidRPr="000B34D4" w:rsidRDefault="00B35580" w:rsidP="002270FA">
      <w:pPr>
        <w:pStyle w:val="NoSpacing"/>
        <w:numPr>
          <w:ilvl w:val="0"/>
          <w:numId w:val="3"/>
        </w:numPr>
        <w:ind w:right="-36"/>
        <w:jc w:val="both"/>
        <w:rPr>
          <w:rFonts w:ascii="Times New Roman" w:hAnsi="Times New Roman" w:cs="Times New Roman"/>
          <w:sz w:val="24"/>
          <w:szCs w:val="24"/>
          <w:lang w:eastAsia="en-GB"/>
        </w:rPr>
      </w:pPr>
      <w:r w:rsidRPr="000B34D4">
        <w:rPr>
          <w:rFonts w:ascii="Times New Roman" w:hAnsi="Times New Roman" w:cs="Times New Roman"/>
          <w:sz w:val="24"/>
          <w:szCs w:val="24"/>
          <w:lang w:eastAsia="en-GB"/>
        </w:rPr>
        <w:t>flexibilitatea organizării serviciului în locul unde este necesară intervenţia;</w:t>
      </w:r>
    </w:p>
    <w:p w:rsidR="00D85FF7" w:rsidRPr="000B34D4" w:rsidRDefault="00B35580" w:rsidP="002270FA">
      <w:pPr>
        <w:pStyle w:val="NoSpacing"/>
        <w:numPr>
          <w:ilvl w:val="0"/>
          <w:numId w:val="3"/>
        </w:numPr>
        <w:ind w:right="-36"/>
        <w:jc w:val="both"/>
        <w:rPr>
          <w:rFonts w:ascii="Times New Roman" w:hAnsi="Times New Roman" w:cs="Times New Roman"/>
          <w:sz w:val="24"/>
          <w:szCs w:val="24"/>
          <w:lang w:eastAsia="en-GB"/>
        </w:rPr>
      </w:pPr>
      <w:r w:rsidRPr="000B34D4">
        <w:rPr>
          <w:rFonts w:ascii="Times New Roman" w:hAnsi="Times New Roman" w:cs="Times New Roman"/>
          <w:sz w:val="24"/>
          <w:szCs w:val="24"/>
          <w:lang w:eastAsia="en-GB"/>
        </w:rPr>
        <w:t>ascultarea opiniei persoanei beneficiare și luarea în considerare a acesteia, ținându-se cont, după caz, de vârsta și de gradul său de maturitate, de discernământ și de capacitate de exercițiu;</w:t>
      </w:r>
    </w:p>
    <w:p w:rsidR="00C02011" w:rsidRPr="000B34D4" w:rsidRDefault="00C02011" w:rsidP="002270FA">
      <w:pPr>
        <w:pStyle w:val="NoSpacing"/>
        <w:numPr>
          <w:ilvl w:val="0"/>
          <w:numId w:val="3"/>
        </w:numPr>
        <w:ind w:right="-36"/>
        <w:jc w:val="both"/>
        <w:rPr>
          <w:rFonts w:ascii="Times New Roman" w:hAnsi="Times New Roman" w:cs="Times New Roman"/>
          <w:sz w:val="24"/>
          <w:szCs w:val="24"/>
          <w:lang w:eastAsia="en-GB"/>
        </w:rPr>
      </w:pPr>
      <w:r w:rsidRPr="000B34D4">
        <w:rPr>
          <w:rFonts w:ascii="Times New Roman" w:hAnsi="Times New Roman" w:cs="Times New Roman"/>
          <w:sz w:val="24"/>
          <w:szCs w:val="24"/>
          <w:lang w:eastAsia="en-GB"/>
        </w:rPr>
        <w:t>respectarea şi promovarea cu prioritate a interesului persoanei beneficiare</w:t>
      </w:r>
      <w:r w:rsidR="00B81626">
        <w:rPr>
          <w:rFonts w:ascii="Times New Roman" w:hAnsi="Times New Roman" w:cs="Times New Roman"/>
          <w:sz w:val="24"/>
          <w:szCs w:val="24"/>
          <w:lang w:eastAsia="en-GB"/>
        </w:rPr>
        <w:t xml:space="preserve"> cu dizabilitate </w:t>
      </w:r>
      <w:r w:rsidR="007D25D6" w:rsidRPr="00A339B3">
        <w:rPr>
          <w:rFonts w:ascii="Times New Roman" w:eastAsia="Times New Roman" w:hAnsi="Times New Roman" w:cs="Times New Roman"/>
          <w:color w:val="000000"/>
          <w:sz w:val="24"/>
          <w:szCs w:val="24"/>
          <w:lang w:val="ro-RO" w:eastAsia="en-GB"/>
        </w:rPr>
        <w:t>nedeplasabil</w:t>
      </w:r>
      <w:r w:rsidR="007D25D6">
        <w:rPr>
          <w:rFonts w:ascii="Times New Roman" w:eastAsia="Times New Roman" w:hAnsi="Times New Roman" w:cs="Times New Roman"/>
          <w:color w:val="000000"/>
          <w:sz w:val="24"/>
          <w:szCs w:val="24"/>
          <w:lang w:val="ro-RO" w:eastAsia="en-GB"/>
        </w:rPr>
        <w:t>ă</w:t>
      </w:r>
      <w:r w:rsidR="007D25D6" w:rsidRPr="00EF179A">
        <w:rPr>
          <w:rStyle w:val="diasuggestion"/>
          <w:rFonts w:ascii="Times New Roman" w:hAnsi="Times New Roman"/>
          <w:i/>
          <w:sz w:val="24"/>
          <w:szCs w:val="24"/>
          <w:lang w:val="fr-FR"/>
        </w:rPr>
        <w:t xml:space="preserve"> </w:t>
      </w:r>
      <w:r w:rsidR="007D25D6" w:rsidRPr="00EF179A">
        <w:rPr>
          <w:rStyle w:val="diasuggestion"/>
          <w:rFonts w:ascii="Times New Roman" w:hAnsi="Times New Roman" w:cs="Times New Roman"/>
          <w:sz w:val="24"/>
          <w:szCs w:val="24"/>
          <w:lang w:val="fr-FR"/>
        </w:rPr>
        <w:t>sau</w:t>
      </w:r>
      <w:r w:rsidR="007D25D6" w:rsidRPr="00EF179A">
        <w:rPr>
          <w:rFonts w:ascii="Times New Roman" w:hAnsi="Times New Roman" w:cs="Times New Roman"/>
          <w:sz w:val="24"/>
          <w:szCs w:val="24"/>
          <w:lang w:val="fr-FR"/>
        </w:rPr>
        <w:t xml:space="preserve"> greu deplasabil</w:t>
      </w:r>
      <w:r w:rsidR="007D25D6">
        <w:rPr>
          <w:rFonts w:ascii="Times New Roman" w:hAnsi="Times New Roman" w:cs="Times New Roman"/>
          <w:sz w:val="24"/>
          <w:szCs w:val="24"/>
          <w:lang w:val="fr-FR"/>
        </w:rPr>
        <w:t>ă</w:t>
      </w:r>
      <w:r w:rsidRPr="000B34D4">
        <w:rPr>
          <w:rFonts w:ascii="Times New Roman" w:hAnsi="Times New Roman" w:cs="Times New Roman"/>
          <w:sz w:val="24"/>
          <w:szCs w:val="24"/>
          <w:lang w:eastAsia="en-GB"/>
        </w:rPr>
        <w:t>;</w:t>
      </w:r>
    </w:p>
    <w:p w:rsidR="00724F80" w:rsidRPr="000B34D4" w:rsidRDefault="00724F80" w:rsidP="002270FA">
      <w:pPr>
        <w:pStyle w:val="NoSpacing"/>
        <w:numPr>
          <w:ilvl w:val="0"/>
          <w:numId w:val="3"/>
        </w:numPr>
        <w:ind w:right="-36"/>
        <w:jc w:val="both"/>
        <w:rPr>
          <w:rFonts w:ascii="Times New Roman" w:hAnsi="Times New Roman" w:cs="Times New Roman"/>
          <w:sz w:val="24"/>
          <w:szCs w:val="24"/>
          <w:lang w:eastAsia="en-GB"/>
        </w:rPr>
      </w:pPr>
      <w:r w:rsidRPr="000B34D4">
        <w:rPr>
          <w:rFonts w:ascii="Times New Roman" w:hAnsi="Times New Roman" w:cs="Times New Roman"/>
          <w:sz w:val="24"/>
          <w:szCs w:val="24"/>
          <w:lang w:eastAsia="en-GB"/>
        </w:rPr>
        <w:t xml:space="preserve">promovarea comportamentului civic și asumarea responsabilității sociale de către toți </w:t>
      </w:r>
      <w:r w:rsidRPr="00EF179A">
        <w:rPr>
          <w:rFonts w:ascii="Times New Roman" w:hAnsi="Times New Roman" w:cs="Times New Roman"/>
          <w:sz w:val="24"/>
          <w:szCs w:val="24"/>
          <w:lang w:eastAsia="en-GB"/>
        </w:rPr>
        <w:t>actorii</w:t>
      </w:r>
      <w:r w:rsidRPr="000B34D4">
        <w:rPr>
          <w:rFonts w:ascii="Times New Roman" w:hAnsi="Times New Roman" w:cs="Times New Roman"/>
          <w:sz w:val="24"/>
          <w:szCs w:val="24"/>
          <w:lang w:eastAsia="en-GB"/>
        </w:rPr>
        <w:t xml:space="preserve"> sociali,</w:t>
      </w:r>
      <w:r w:rsidR="00B81626">
        <w:rPr>
          <w:rFonts w:ascii="Times New Roman" w:hAnsi="Times New Roman" w:cs="Times New Roman"/>
          <w:sz w:val="24"/>
          <w:szCs w:val="24"/>
          <w:lang w:eastAsia="en-GB"/>
        </w:rPr>
        <w:t xml:space="preserve"> </w:t>
      </w:r>
      <w:r w:rsidRPr="000B34D4">
        <w:rPr>
          <w:rFonts w:ascii="Times New Roman" w:hAnsi="Times New Roman" w:cs="Times New Roman"/>
          <w:sz w:val="24"/>
          <w:szCs w:val="24"/>
          <w:lang w:eastAsia="en-GB"/>
        </w:rPr>
        <w:t>în vederea prevenirii situațiilor de risc;</w:t>
      </w:r>
    </w:p>
    <w:p w:rsidR="00C02011" w:rsidRPr="000B34D4" w:rsidRDefault="00C02011" w:rsidP="002270FA">
      <w:pPr>
        <w:pStyle w:val="NoSpacing"/>
        <w:numPr>
          <w:ilvl w:val="0"/>
          <w:numId w:val="3"/>
        </w:numPr>
        <w:ind w:right="-36"/>
        <w:jc w:val="both"/>
        <w:rPr>
          <w:rFonts w:ascii="Times New Roman" w:hAnsi="Times New Roman" w:cs="Times New Roman"/>
          <w:sz w:val="24"/>
          <w:szCs w:val="24"/>
          <w:lang w:eastAsia="en-GB"/>
        </w:rPr>
      </w:pPr>
      <w:r w:rsidRPr="000B34D4">
        <w:rPr>
          <w:rFonts w:ascii="Times New Roman" w:hAnsi="Times New Roman" w:cs="Times New Roman"/>
          <w:sz w:val="24"/>
          <w:szCs w:val="24"/>
          <w:lang w:eastAsia="en-GB"/>
        </w:rPr>
        <w:t xml:space="preserve">protejarea şi promovarea drepturilor persoanelor </w:t>
      </w:r>
      <w:r w:rsidR="00B81626">
        <w:rPr>
          <w:rFonts w:ascii="Times New Roman" w:hAnsi="Times New Roman" w:cs="Times New Roman"/>
          <w:sz w:val="24"/>
          <w:szCs w:val="24"/>
          <w:lang w:eastAsia="en-GB"/>
        </w:rPr>
        <w:t>cu dizabilit</w:t>
      </w:r>
      <w:r w:rsidR="0097329A">
        <w:rPr>
          <w:rFonts w:ascii="Times New Roman" w:hAnsi="Times New Roman" w:cs="Times New Roman"/>
          <w:sz w:val="24"/>
          <w:szCs w:val="24"/>
          <w:lang w:eastAsia="en-GB"/>
        </w:rPr>
        <w:t>ăți</w:t>
      </w:r>
      <w:r w:rsidR="007D25D6" w:rsidRPr="007D25D6">
        <w:rPr>
          <w:rFonts w:ascii="Times New Roman" w:hAnsi="Times New Roman" w:cs="Times New Roman"/>
          <w:sz w:val="24"/>
          <w:szCs w:val="24"/>
          <w:lang w:eastAsia="en-GB"/>
        </w:rPr>
        <w:t xml:space="preserve"> </w:t>
      </w:r>
      <w:r w:rsidR="007D25D6" w:rsidRPr="000B34D4">
        <w:rPr>
          <w:rFonts w:ascii="Times New Roman" w:hAnsi="Times New Roman" w:cs="Times New Roman"/>
          <w:sz w:val="24"/>
          <w:szCs w:val="24"/>
          <w:lang w:eastAsia="en-GB"/>
        </w:rPr>
        <w:t>beneficiare</w:t>
      </w:r>
      <w:r w:rsidR="00EF179A">
        <w:rPr>
          <w:rFonts w:ascii="Times New Roman" w:hAnsi="Times New Roman" w:cs="Times New Roman"/>
          <w:sz w:val="24"/>
          <w:szCs w:val="24"/>
          <w:lang w:eastAsia="en-GB"/>
        </w:rPr>
        <w:t>,</w:t>
      </w:r>
      <w:r w:rsidR="00B81626">
        <w:rPr>
          <w:rFonts w:ascii="Times New Roman" w:hAnsi="Times New Roman" w:cs="Times New Roman"/>
          <w:sz w:val="24"/>
          <w:szCs w:val="24"/>
          <w:lang w:eastAsia="en-GB"/>
        </w:rPr>
        <w:t xml:space="preserve"> </w:t>
      </w:r>
      <w:r w:rsidR="007D25D6" w:rsidRPr="00A339B3">
        <w:rPr>
          <w:rFonts w:ascii="Times New Roman" w:eastAsia="Times New Roman" w:hAnsi="Times New Roman" w:cs="Times New Roman"/>
          <w:color w:val="000000"/>
          <w:sz w:val="24"/>
          <w:szCs w:val="24"/>
          <w:lang w:val="ro-RO" w:eastAsia="en-GB"/>
        </w:rPr>
        <w:t>nedeplasabil</w:t>
      </w:r>
      <w:r w:rsidR="007D25D6">
        <w:rPr>
          <w:rFonts w:ascii="Times New Roman" w:eastAsia="Times New Roman" w:hAnsi="Times New Roman" w:cs="Times New Roman"/>
          <w:color w:val="000000"/>
          <w:sz w:val="24"/>
          <w:szCs w:val="24"/>
          <w:lang w:val="ro-RO" w:eastAsia="en-GB"/>
        </w:rPr>
        <w:t>e</w:t>
      </w:r>
      <w:r w:rsidR="007D25D6" w:rsidRPr="00EF179A">
        <w:rPr>
          <w:rStyle w:val="diasuggestion"/>
          <w:rFonts w:ascii="Times New Roman" w:hAnsi="Times New Roman"/>
          <w:i/>
          <w:sz w:val="24"/>
          <w:szCs w:val="24"/>
          <w:lang w:val="fr-FR"/>
        </w:rPr>
        <w:t xml:space="preserve"> </w:t>
      </w:r>
      <w:r w:rsidR="007D25D6" w:rsidRPr="00EF179A">
        <w:rPr>
          <w:rStyle w:val="diasuggestion"/>
          <w:rFonts w:ascii="Times New Roman" w:hAnsi="Times New Roman" w:cs="Times New Roman"/>
          <w:sz w:val="24"/>
          <w:szCs w:val="24"/>
          <w:lang w:val="fr-FR"/>
        </w:rPr>
        <w:t>sau</w:t>
      </w:r>
      <w:r w:rsidR="007D25D6" w:rsidRPr="00EF179A">
        <w:rPr>
          <w:rFonts w:ascii="Times New Roman" w:hAnsi="Times New Roman" w:cs="Times New Roman"/>
          <w:sz w:val="24"/>
          <w:szCs w:val="24"/>
          <w:lang w:val="fr-FR"/>
        </w:rPr>
        <w:t xml:space="preserve"> greu deplasabil</w:t>
      </w:r>
      <w:r w:rsidR="007D25D6">
        <w:rPr>
          <w:rFonts w:ascii="Times New Roman" w:hAnsi="Times New Roman" w:cs="Times New Roman"/>
          <w:sz w:val="24"/>
          <w:szCs w:val="24"/>
          <w:lang w:val="fr-FR"/>
        </w:rPr>
        <w:t>e</w:t>
      </w:r>
      <w:r w:rsidR="00EF179A">
        <w:rPr>
          <w:rFonts w:ascii="Times New Roman" w:hAnsi="Times New Roman" w:cs="Times New Roman"/>
          <w:sz w:val="24"/>
          <w:szCs w:val="24"/>
          <w:lang w:eastAsia="en-GB"/>
        </w:rPr>
        <w:t>,</w:t>
      </w:r>
      <w:r w:rsidR="00B81626">
        <w:rPr>
          <w:rFonts w:ascii="Times New Roman" w:hAnsi="Times New Roman" w:cs="Times New Roman"/>
          <w:sz w:val="24"/>
          <w:szCs w:val="24"/>
          <w:lang w:eastAsia="en-GB"/>
        </w:rPr>
        <w:t xml:space="preserve"> </w:t>
      </w:r>
      <w:r w:rsidRPr="000B34D4">
        <w:rPr>
          <w:rFonts w:ascii="Times New Roman" w:hAnsi="Times New Roman" w:cs="Times New Roman"/>
          <w:sz w:val="24"/>
          <w:szCs w:val="24"/>
          <w:lang w:eastAsia="en-GB"/>
        </w:rPr>
        <w:t>în ceea ce priveşte egalitatea de şanse şi tratament, participarea egală, autodeterminarea, autonomia şi demnitatea personală şi întreprinderea de acţiuni nediscriminatorii şi pozitive cu privire la persoanele beneficiare;</w:t>
      </w:r>
    </w:p>
    <w:p w:rsidR="00C02011" w:rsidRPr="000B34D4" w:rsidRDefault="00C02011" w:rsidP="002270FA">
      <w:pPr>
        <w:pStyle w:val="NoSpacing"/>
        <w:numPr>
          <w:ilvl w:val="0"/>
          <w:numId w:val="3"/>
        </w:numPr>
        <w:ind w:right="-36"/>
        <w:jc w:val="both"/>
        <w:rPr>
          <w:rFonts w:ascii="Times New Roman" w:hAnsi="Times New Roman" w:cs="Times New Roman"/>
          <w:sz w:val="24"/>
          <w:szCs w:val="24"/>
          <w:lang w:eastAsia="en-GB"/>
        </w:rPr>
      </w:pPr>
      <w:r w:rsidRPr="000B34D4">
        <w:rPr>
          <w:rFonts w:ascii="Times New Roman" w:hAnsi="Times New Roman" w:cs="Times New Roman"/>
          <w:sz w:val="24"/>
          <w:szCs w:val="24"/>
          <w:lang w:eastAsia="en-GB"/>
        </w:rPr>
        <w:t>asigurarea unei intervenţii profesioniste, prin echipe pluridisciplinare, şi asigurarea confidenţialităţii şi a eticii profesionale;</w:t>
      </w:r>
    </w:p>
    <w:p w:rsidR="00C02011" w:rsidRPr="000B34D4" w:rsidRDefault="00C02011" w:rsidP="002270FA">
      <w:pPr>
        <w:pStyle w:val="NoSpacing"/>
        <w:numPr>
          <w:ilvl w:val="0"/>
          <w:numId w:val="3"/>
        </w:numPr>
        <w:ind w:right="-36"/>
        <w:jc w:val="both"/>
        <w:rPr>
          <w:rFonts w:ascii="Times New Roman" w:hAnsi="Times New Roman" w:cs="Times New Roman"/>
          <w:sz w:val="24"/>
          <w:szCs w:val="24"/>
          <w:lang w:eastAsia="en-GB"/>
        </w:rPr>
      </w:pPr>
      <w:r w:rsidRPr="000B34D4">
        <w:rPr>
          <w:rFonts w:ascii="Times New Roman" w:hAnsi="Times New Roman" w:cs="Times New Roman"/>
          <w:sz w:val="24"/>
          <w:szCs w:val="24"/>
          <w:lang w:eastAsia="en-GB"/>
        </w:rPr>
        <w:t xml:space="preserve">primordialitatea responsabilităţii persoanei, familiei cu privire la dezvoltarea propriilor capacităţi de integrare socială şi implicarea activă în soluţionarea situaţiilor de dificultate cu </w:t>
      </w:r>
      <w:r w:rsidR="00775FCB" w:rsidRPr="000B34D4">
        <w:rPr>
          <w:rFonts w:ascii="Times New Roman" w:hAnsi="Times New Roman" w:cs="Times New Roman"/>
          <w:sz w:val="24"/>
          <w:szCs w:val="24"/>
          <w:lang w:eastAsia="en-GB"/>
        </w:rPr>
        <w:t>care se pot confrunta la un moment dat;</w:t>
      </w:r>
    </w:p>
    <w:p w:rsidR="00D85FF7" w:rsidRPr="000B34D4" w:rsidRDefault="00B32DBD" w:rsidP="002270FA">
      <w:pPr>
        <w:pStyle w:val="NoSpacing"/>
        <w:numPr>
          <w:ilvl w:val="0"/>
          <w:numId w:val="3"/>
        </w:numPr>
        <w:ind w:right="-36"/>
        <w:jc w:val="both"/>
        <w:rPr>
          <w:rFonts w:ascii="Times New Roman" w:hAnsi="Times New Roman" w:cs="Times New Roman"/>
          <w:sz w:val="24"/>
          <w:szCs w:val="24"/>
          <w:lang w:eastAsia="en-GB"/>
        </w:rPr>
      </w:pPr>
      <w:r w:rsidRPr="000B34D4">
        <w:rPr>
          <w:rFonts w:ascii="Times New Roman" w:hAnsi="Times New Roman" w:cs="Times New Roman"/>
          <w:sz w:val="24"/>
          <w:szCs w:val="24"/>
          <w:lang w:eastAsia="en-GB"/>
        </w:rPr>
        <w:t xml:space="preserve">promovarea relațiilor de colaborare cu serviciul public de asistență socială, precum și cu toți </w:t>
      </w:r>
      <w:r w:rsidRPr="00EF179A">
        <w:rPr>
          <w:rFonts w:ascii="Times New Roman" w:hAnsi="Times New Roman" w:cs="Times New Roman"/>
          <w:sz w:val="24"/>
          <w:szCs w:val="24"/>
          <w:lang w:eastAsia="en-GB"/>
        </w:rPr>
        <w:t>actorii</w:t>
      </w:r>
      <w:r w:rsidRPr="000B34D4">
        <w:rPr>
          <w:rFonts w:ascii="Times New Roman" w:hAnsi="Times New Roman" w:cs="Times New Roman"/>
          <w:sz w:val="24"/>
          <w:szCs w:val="24"/>
          <w:lang w:eastAsia="en-GB"/>
        </w:rPr>
        <w:t xml:space="preserve"> sociali.</w:t>
      </w:r>
    </w:p>
    <w:p w:rsidR="00A11A6B" w:rsidRPr="000B34D4" w:rsidRDefault="00A11A6B" w:rsidP="00600D57">
      <w:pPr>
        <w:pStyle w:val="NoSpacing"/>
        <w:ind w:left="426" w:right="-36"/>
        <w:jc w:val="both"/>
        <w:rPr>
          <w:rFonts w:ascii="Times New Roman" w:hAnsi="Times New Roman" w:cs="Times New Roman"/>
          <w:sz w:val="24"/>
          <w:szCs w:val="24"/>
          <w:lang w:eastAsia="en-GB"/>
        </w:rPr>
      </w:pPr>
    </w:p>
    <w:p w:rsidR="00154C21" w:rsidRPr="000B34D4" w:rsidRDefault="00A11A6B" w:rsidP="00600D57">
      <w:pPr>
        <w:pStyle w:val="NoSpacing"/>
        <w:ind w:left="426" w:right="-36"/>
        <w:jc w:val="both"/>
        <w:rPr>
          <w:rFonts w:ascii="Times New Roman" w:eastAsia="Times New Roman" w:hAnsi="Times New Roman" w:cs="Times New Roman"/>
          <w:b/>
          <w:sz w:val="24"/>
          <w:szCs w:val="24"/>
          <w:lang w:val="ro-RO" w:eastAsia="ro-RO"/>
        </w:rPr>
      </w:pPr>
      <w:r w:rsidRPr="000B34D4">
        <w:rPr>
          <w:rFonts w:ascii="Times New Roman" w:hAnsi="Times New Roman" w:cs="Times New Roman"/>
          <w:sz w:val="24"/>
          <w:szCs w:val="24"/>
          <w:lang w:eastAsia="en-GB"/>
        </w:rPr>
        <w:t>A</w:t>
      </w:r>
      <w:r w:rsidR="00154C21" w:rsidRPr="000B34D4">
        <w:rPr>
          <w:rFonts w:ascii="Times New Roman" w:eastAsia="Times New Roman" w:hAnsi="Times New Roman" w:cs="Times New Roman"/>
          <w:b/>
          <w:sz w:val="24"/>
          <w:szCs w:val="24"/>
          <w:lang w:val="ro-RO" w:eastAsia="ro-RO"/>
        </w:rPr>
        <w:t>RTICOLUL 6</w:t>
      </w:r>
    </w:p>
    <w:p w:rsidR="00154C21" w:rsidRPr="000B34D4" w:rsidRDefault="00154C21" w:rsidP="00600D57">
      <w:pPr>
        <w:spacing w:before="100" w:beforeAutospacing="1" w:after="100" w:afterAutospacing="1" w:line="240" w:lineRule="auto"/>
        <w:ind w:left="426" w:right="-36"/>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b/>
          <w:bCs/>
          <w:sz w:val="24"/>
          <w:szCs w:val="24"/>
          <w:lang w:val="ro-RO" w:eastAsia="ro-RO"/>
        </w:rPr>
        <w:t>Beneficiarii serviciilor sociale</w:t>
      </w:r>
    </w:p>
    <w:p w:rsidR="00154C21" w:rsidRPr="000B34D4" w:rsidRDefault="00154C21" w:rsidP="007D25D6">
      <w:pPr>
        <w:spacing w:before="100" w:beforeAutospacing="1" w:after="120" w:line="240" w:lineRule="auto"/>
        <w:ind w:left="426" w:right="-36"/>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 xml:space="preserve">(1) </w:t>
      </w:r>
      <w:r w:rsidRPr="007D25D6">
        <w:rPr>
          <w:rFonts w:ascii="Times New Roman" w:eastAsia="Times New Roman" w:hAnsi="Times New Roman" w:cs="Times New Roman"/>
          <w:i/>
          <w:sz w:val="24"/>
          <w:szCs w:val="24"/>
          <w:lang w:val="ro-RO" w:eastAsia="ro-RO"/>
        </w:rPr>
        <w:t>Beneficiarii serviciilor sociale</w:t>
      </w:r>
      <w:r w:rsidRPr="000B34D4">
        <w:rPr>
          <w:rFonts w:ascii="Times New Roman" w:eastAsia="Times New Roman" w:hAnsi="Times New Roman" w:cs="Times New Roman"/>
          <w:sz w:val="24"/>
          <w:szCs w:val="24"/>
          <w:lang w:val="ro-RO" w:eastAsia="ro-RO"/>
        </w:rPr>
        <w:t xml:space="preserve"> acordate </w:t>
      </w:r>
      <w:r w:rsidR="00410E50">
        <w:rPr>
          <w:rFonts w:ascii="Times New Roman" w:eastAsia="Times New Roman" w:hAnsi="Times New Roman" w:cs="Times New Roman"/>
          <w:sz w:val="24"/>
          <w:szCs w:val="24"/>
          <w:lang w:val="ro-RO" w:eastAsia="ro-RO"/>
        </w:rPr>
        <w:t>de</w:t>
      </w:r>
      <w:r w:rsidRPr="000B34D4">
        <w:rPr>
          <w:rFonts w:ascii="Times New Roman" w:eastAsia="Times New Roman" w:hAnsi="Times New Roman" w:cs="Times New Roman"/>
          <w:sz w:val="24"/>
          <w:szCs w:val="24"/>
          <w:lang w:val="ro-RO" w:eastAsia="ro-RO"/>
        </w:rPr>
        <w:t xml:space="preserve"> </w:t>
      </w:r>
      <w:r w:rsidR="00C005D9" w:rsidRPr="000B34D4">
        <w:rPr>
          <w:rFonts w:ascii="Times New Roman" w:eastAsia="Times New Roman" w:hAnsi="Times New Roman" w:cs="Times New Roman"/>
          <w:bCs/>
          <w:sz w:val="24"/>
          <w:szCs w:val="24"/>
          <w:lang w:val="ro-RO" w:eastAsia="ro-RO"/>
        </w:rPr>
        <w:t>„</w:t>
      </w:r>
      <w:r w:rsidR="00C005D9" w:rsidRPr="000B34D4">
        <w:rPr>
          <w:rFonts w:ascii="Times New Roman" w:hAnsi="Times New Roman" w:cs="Times New Roman"/>
          <w:b/>
          <w:i/>
          <w:iCs/>
          <w:sz w:val="24"/>
          <w:szCs w:val="24"/>
        </w:rPr>
        <w:t>Echipa mobilă pentru îngrijirea la domiciliu a copilului cu dizabilități</w:t>
      </w:r>
      <w:r w:rsidR="00C005D9" w:rsidRPr="000B34D4">
        <w:rPr>
          <w:rFonts w:ascii="Times New Roman" w:eastAsia="Times New Roman" w:hAnsi="Times New Roman" w:cs="Times New Roman"/>
          <w:sz w:val="24"/>
          <w:szCs w:val="24"/>
          <w:lang w:val="ro-RO" w:eastAsia="ro-RO"/>
        </w:rPr>
        <w:t>”</w:t>
      </w:r>
      <w:r w:rsidRPr="000B34D4">
        <w:rPr>
          <w:rFonts w:ascii="Times New Roman" w:eastAsia="Times New Roman" w:hAnsi="Times New Roman" w:cs="Times New Roman"/>
          <w:sz w:val="24"/>
          <w:szCs w:val="24"/>
          <w:lang w:val="ro-RO" w:eastAsia="ro-RO"/>
        </w:rPr>
        <w:t xml:space="preserve"> sunt:</w:t>
      </w:r>
    </w:p>
    <w:p w:rsidR="00154C21" w:rsidRPr="000B34D4" w:rsidRDefault="00154C21" w:rsidP="002270FA">
      <w:pPr>
        <w:numPr>
          <w:ilvl w:val="0"/>
          <w:numId w:val="4"/>
        </w:numPr>
        <w:spacing w:after="0" w:line="240" w:lineRule="auto"/>
        <w:ind w:right="-36"/>
        <w:jc w:val="both"/>
        <w:rPr>
          <w:rFonts w:ascii="Times New Roman" w:eastAsia="Times New Roman" w:hAnsi="Times New Roman" w:cs="Times New Roman"/>
          <w:sz w:val="24"/>
          <w:szCs w:val="24"/>
          <w:lang w:val="fr-FR"/>
        </w:rPr>
      </w:pPr>
      <w:bookmarkStart w:id="0" w:name="caption1"/>
      <w:bookmarkStart w:id="1" w:name="bookmark5"/>
      <w:bookmarkEnd w:id="0"/>
      <w:bookmarkEnd w:id="1"/>
      <w:r w:rsidRPr="000B34D4">
        <w:rPr>
          <w:rFonts w:ascii="Times New Roman" w:eastAsia="Times New Roman" w:hAnsi="Times New Roman" w:cs="Times New Roman"/>
          <w:sz w:val="24"/>
          <w:szCs w:val="24"/>
          <w:lang w:val="fr-FR"/>
        </w:rPr>
        <w:t xml:space="preserve">copii </w:t>
      </w:r>
      <w:r w:rsidRPr="000B34D4">
        <w:rPr>
          <w:rFonts w:ascii="Times New Roman" w:eastAsia="Times New Roman" w:hAnsi="Times New Roman" w:cs="Times New Roman"/>
          <w:sz w:val="24"/>
          <w:szCs w:val="24"/>
        </w:rPr>
        <w:t xml:space="preserve">cu </w:t>
      </w:r>
      <w:r w:rsidRPr="000B34D4">
        <w:rPr>
          <w:rFonts w:ascii="Times New Roman" w:eastAsia="Times New Roman" w:hAnsi="Times New Roman" w:cs="Times New Roman"/>
          <w:color w:val="000000"/>
          <w:sz w:val="24"/>
          <w:szCs w:val="24"/>
          <w:lang w:val="fr-FR"/>
        </w:rPr>
        <w:t>dizabilități</w:t>
      </w:r>
      <w:r w:rsidRPr="000B34D4">
        <w:rPr>
          <w:rFonts w:ascii="Times New Roman" w:eastAsia="Times New Roman" w:hAnsi="Times New Roman" w:cs="Times New Roman"/>
          <w:sz w:val="24"/>
          <w:szCs w:val="24"/>
        </w:rPr>
        <w:t xml:space="preserve"> neuromotorii profunde, </w:t>
      </w:r>
      <w:r w:rsidR="007D25D6" w:rsidRPr="007D25D6">
        <w:rPr>
          <w:rFonts w:ascii="Times New Roman" w:eastAsia="Times New Roman" w:hAnsi="Times New Roman" w:cs="Times New Roman"/>
          <w:sz w:val="24"/>
          <w:szCs w:val="24"/>
          <w:lang w:val="ro-RO" w:eastAsia="en-GB"/>
        </w:rPr>
        <w:t>nedeplasabili</w:t>
      </w:r>
      <w:r w:rsidR="00EF179A">
        <w:rPr>
          <w:rFonts w:ascii="Times New Roman" w:eastAsia="Times New Roman" w:hAnsi="Times New Roman" w:cs="Times New Roman"/>
          <w:sz w:val="24"/>
          <w:szCs w:val="24"/>
        </w:rPr>
        <w:t>,</w:t>
      </w:r>
      <w:r w:rsidRPr="000B34D4">
        <w:rPr>
          <w:rFonts w:ascii="Times New Roman" w:eastAsia="Times New Roman" w:hAnsi="Times New Roman" w:cs="Times New Roman"/>
          <w:sz w:val="24"/>
          <w:szCs w:val="24"/>
        </w:rPr>
        <w:t xml:space="preserve"> </w:t>
      </w:r>
      <w:r w:rsidR="008567A8">
        <w:rPr>
          <w:rFonts w:ascii="Times New Roman" w:eastAsia="Times New Roman" w:hAnsi="Times New Roman" w:cs="Times New Roman"/>
          <w:sz w:val="24"/>
          <w:szCs w:val="24"/>
          <w:lang w:val="fr-FR"/>
        </w:rPr>
        <w:t>cărora li se acordă</w:t>
      </w:r>
      <w:r w:rsidRPr="000B34D4">
        <w:rPr>
          <w:rFonts w:ascii="Times New Roman" w:eastAsia="Times New Roman" w:hAnsi="Times New Roman" w:cs="Times New Roman"/>
          <w:sz w:val="24"/>
          <w:szCs w:val="24"/>
          <w:lang w:val="fr-FR"/>
        </w:rPr>
        <w:t xml:space="preserve"> prestații și servicii destinate recuperării/reabilitării funcționale</w:t>
      </w:r>
      <w:r w:rsidR="00A11A6B" w:rsidRPr="000B34D4">
        <w:rPr>
          <w:rFonts w:ascii="Times New Roman" w:eastAsia="Times New Roman" w:hAnsi="Times New Roman" w:cs="Times New Roman"/>
          <w:sz w:val="24"/>
          <w:szCs w:val="24"/>
          <w:lang w:val="fr-FR"/>
        </w:rPr>
        <w:t>, care locuiesc în comunități rurale aflate la distanțe mari față de localitatea u</w:t>
      </w:r>
      <w:r w:rsidR="0086104C" w:rsidRPr="000B34D4">
        <w:rPr>
          <w:rFonts w:ascii="Times New Roman" w:eastAsia="Times New Roman" w:hAnsi="Times New Roman" w:cs="Times New Roman"/>
          <w:sz w:val="24"/>
          <w:szCs w:val="24"/>
          <w:lang w:val="fr-FR"/>
        </w:rPr>
        <w:t>n</w:t>
      </w:r>
      <w:r w:rsidR="00A11A6B" w:rsidRPr="000B34D4">
        <w:rPr>
          <w:rFonts w:ascii="Times New Roman" w:eastAsia="Times New Roman" w:hAnsi="Times New Roman" w:cs="Times New Roman"/>
          <w:sz w:val="24"/>
          <w:szCs w:val="24"/>
          <w:lang w:val="fr-FR"/>
        </w:rPr>
        <w:t>de</w:t>
      </w:r>
      <w:r w:rsidR="008567A8">
        <w:rPr>
          <w:rFonts w:ascii="Times New Roman" w:eastAsia="Times New Roman" w:hAnsi="Times New Roman" w:cs="Times New Roman"/>
          <w:sz w:val="24"/>
          <w:szCs w:val="24"/>
          <w:lang w:val="fr-FR"/>
        </w:rPr>
        <w:t xml:space="preserve"> </w:t>
      </w:r>
      <w:r w:rsidR="00A11A6B" w:rsidRPr="000B34D4">
        <w:rPr>
          <w:rFonts w:ascii="Times New Roman" w:eastAsia="Times New Roman" w:hAnsi="Times New Roman" w:cs="Times New Roman"/>
          <w:sz w:val="24"/>
          <w:szCs w:val="24"/>
          <w:lang w:val="fr-FR"/>
        </w:rPr>
        <w:t>funcționează serviciul social de recuperare</w:t>
      </w:r>
      <w:r w:rsidRPr="000B34D4">
        <w:rPr>
          <w:rFonts w:ascii="Times New Roman" w:eastAsia="Times New Roman" w:hAnsi="Times New Roman" w:cs="Times New Roman"/>
          <w:sz w:val="24"/>
          <w:szCs w:val="24"/>
          <w:lang w:val="fr-FR"/>
        </w:rPr>
        <w:t>;</w:t>
      </w:r>
    </w:p>
    <w:p w:rsidR="00154C21" w:rsidRPr="00600D57" w:rsidRDefault="00154C21" w:rsidP="002270FA">
      <w:pPr>
        <w:numPr>
          <w:ilvl w:val="0"/>
          <w:numId w:val="4"/>
        </w:numPr>
        <w:spacing w:after="0" w:line="240" w:lineRule="auto"/>
        <w:ind w:right="-36"/>
        <w:jc w:val="both"/>
        <w:rPr>
          <w:rFonts w:ascii="Times New Roman" w:eastAsia="Times New Roman" w:hAnsi="Times New Roman" w:cs="Times New Roman"/>
          <w:sz w:val="24"/>
          <w:szCs w:val="24"/>
          <w:lang w:val="fr-FR"/>
        </w:rPr>
      </w:pPr>
      <w:r w:rsidRPr="000B34D4">
        <w:rPr>
          <w:rFonts w:ascii="Times New Roman" w:eastAsia="Times New Roman" w:hAnsi="Times New Roman" w:cs="Times New Roman"/>
          <w:sz w:val="24"/>
          <w:szCs w:val="24"/>
          <w:lang w:val="fr-FR"/>
        </w:rPr>
        <w:lastRenderedPageBreak/>
        <w:t xml:space="preserve">copii cu </w:t>
      </w:r>
      <w:r w:rsidRPr="000B34D4">
        <w:rPr>
          <w:rFonts w:ascii="Times New Roman" w:eastAsia="Times New Roman" w:hAnsi="Times New Roman" w:cs="Times New Roman"/>
          <w:color w:val="000000"/>
          <w:sz w:val="24"/>
          <w:szCs w:val="24"/>
          <w:lang w:val="fr-FR"/>
        </w:rPr>
        <w:t>dizabilități</w:t>
      </w:r>
      <w:r w:rsidRPr="000B34D4">
        <w:rPr>
          <w:rFonts w:ascii="Times New Roman" w:eastAsia="Times New Roman" w:hAnsi="Times New Roman" w:cs="Times New Roman"/>
          <w:sz w:val="24"/>
          <w:szCs w:val="24"/>
          <w:lang w:val="fr-FR"/>
        </w:rPr>
        <w:t xml:space="preserve"> neuromotorii </w:t>
      </w:r>
      <w:r w:rsidRPr="000B34D4">
        <w:rPr>
          <w:rFonts w:ascii="Times New Roman" w:eastAsia="Times New Roman" w:hAnsi="Times New Roman" w:cs="Times New Roman"/>
          <w:sz w:val="24"/>
          <w:szCs w:val="24"/>
        </w:rPr>
        <w:t xml:space="preserve">profunde, </w:t>
      </w:r>
      <w:r w:rsidRPr="00600D57">
        <w:rPr>
          <w:rFonts w:ascii="Times New Roman" w:eastAsia="Times New Roman" w:hAnsi="Times New Roman" w:cs="Times New Roman"/>
          <w:sz w:val="24"/>
          <w:szCs w:val="24"/>
        </w:rPr>
        <w:t>nedeplasabili</w:t>
      </w:r>
      <w:r w:rsidR="007D25D6">
        <w:rPr>
          <w:rFonts w:ascii="Times New Roman" w:hAnsi="Times New Roman" w:cs="Times New Roman"/>
          <w:color w:val="FF0000"/>
          <w:sz w:val="24"/>
          <w:szCs w:val="24"/>
          <w:lang w:val="fr-FR"/>
        </w:rPr>
        <w:t xml:space="preserve">, </w:t>
      </w:r>
      <w:r w:rsidRPr="00600D57">
        <w:rPr>
          <w:rFonts w:ascii="Times New Roman" w:eastAsia="Times New Roman" w:hAnsi="Times New Roman" w:cs="Times New Roman"/>
          <w:sz w:val="24"/>
          <w:szCs w:val="24"/>
          <w:lang w:val="fr-FR"/>
        </w:rPr>
        <w:t>care au beneficiat de o masură de protecție specială și au fost reintegrați în familie;</w:t>
      </w:r>
    </w:p>
    <w:p w:rsidR="00154C21" w:rsidRPr="00C366F9" w:rsidRDefault="00154C21" w:rsidP="002270FA">
      <w:pPr>
        <w:numPr>
          <w:ilvl w:val="0"/>
          <w:numId w:val="4"/>
        </w:numPr>
        <w:spacing w:after="0" w:line="240" w:lineRule="auto"/>
        <w:ind w:right="-36"/>
        <w:jc w:val="both"/>
        <w:rPr>
          <w:rFonts w:ascii="Times New Roman" w:eastAsia="Times New Roman" w:hAnsi="Times New Roman" w:cs="Times New Roman"/>
          <w:sz w:val="24"/>
          <w:szCs w:val="24"/>
          <w:lang w:val="fr-FR"/>
        </w:rPr>
      </w:pPr>
      <w:r w:rsidRPr="000B34D4">
        <w:rPr>
          <w:rFonts w:ascii="Times New Roman" w:eastAsia="Times New Roman" w:hAnsi="Times New Roman" w:cs="Times New Roman"/>
          <w:sz w:val="24"/>
          <w:szCs w:val="24"/>
          <w:lang w:val="fr-FR"/>
        </w:rPr>
        <w:t xml:space="preserve">copii cu </w:t>
      </w:r>
      <w:r w:rsidRPr="000B34D4">
        <w:rPr>
          <w:rFonts w:ascii="Times New Roman" w:eastAsia="Times New Roman" w:hAnsi="Times New Roman" w:cs="Times New Roman"/>
          <w:color w:val="000000"/>
          <w:sz w:val="24"/>
          <w:szCs w:val="24"/>
          <w:lang w:val="fr-FR"/>
        </w:rPr>
        <w:t>dizabilități</w:t>
      </w:r>
      <w:r w:rsidRPr="000B34D4">
        <w:rPr>
          <w:rFonts w:ascii="Times New Roman" w:eastAsia="Times New Roman" w:hAnsi="Times New Roman" w:cs="Times New Roman"/>
          <w:sz w:val="24"/>
          <w:szCs w:val="24"/>
          <w:lang w:val="fr-FR"/>
        </w:rPr>
        <w:t xml:space="preserve"> neuromotorii </w:t>
      </w:r>
      <w:r w:rsidRPr="000B34D4">
        <w:rPr>
          <w:rFonts w:ascii="Times New Roman" w:eastAsia="Times New Roman" w:hAnsi="Times New Roman" w:cs="Times New Roman"/>
          <w:sz w:val="24"/>
          <w:szCs w:val="24"/>
        </w:rPr>
        <w:t>profunde, nedeplasabili</w:t>
      </w:r>
      <w:r w:rsidR="007D25D6">
        <w:rPr>
          <w:rFonts w:ascii="Times New Roman" w:hAnsi="Times New Roman" w:cs="Times New Roman"/>
          <w:color w:val="FF0000"/>
          <w:sz w:val="24"/>
          <w:szCs w:val="24"/>
          <w:lang w:val="fr-FR"/>
        </w:rPr>
        <w:t>,</w:t>
      </w:r>
      <w:r w:rsidRPr="000B34D4">
        <w:rPr>
          <w:rFonts w:ascii="Times New Roman" w:eastAsia="Times New Roman" w:hAnsi="Times New Roman" w:cs="Times New Roman"/>
          <w:sz w:val="24"/>
          <w:szCs w:val="24"/>
        </w:rPr>
        <w:t xml:space="preserve"> </w:t>
      </w:r>
      <w:r w:rsidRPr="000B34D4">
        <w:rPr>
          <w:rFonts w:ascii="Times New Roman" w:eastAsia="Times New Roman" w:hAnsi="Times New Roman" w:cs="Times New Roman"/>
          <w:sz w:val="24"/>
          <w:szCs w:val="24"/>
          <w:lang w:val="fr-FR"/>
        </w:rPr>
        <w:t>care beneficiază de o masu</w:t>
      </w:r>
      <w:r w:rsidR="00A11A6B" w:rsidRPr="000B34D4">
        <w:rPr>
          <w:rFonts w:ascii="Times New Roman" w:eastAsia="Times New Roman" w:hAnsi="Times New Roman" w:cs="Times New Roman"/>
          <w:sz w:val="24"/>
          <w:szCs w:val="24"/>
          <w:lang w:val="fr-FR"/>
        </w:rPr>
        <w:t>ră de protecție specială;</w:t>
      </w:r>
    </w:p>
    <w:p w:rsidR="00A11A6B" w:rsidRPr="00C366F9" w:rsidRDefault="00154C21" w:rsidP="002270FA">
      <w:pPr>
        <w:numPr>
          <w:ilvl w:val="0"/>
          <w:numId w:val="4"/>
        </w:numPr>
        <w:spacing w:after="0" w:line="240" w:lineRule="auto"/>
        <w:ind w:right="-36"/>
        <w:jc w:val="both"/>
        <w:rPr>
          <w:rFonts w:ascii="Times New Roman" w:eastAsia="Times New Roman" w:hAnsi="Times New Roman" w:cs="Times New Roman"/>
          <w:sz w:val="24"/>
          <w:szCs w:val="24"/>
          <w:lang w:val="fr-FR"/>
        </w:rPr>
      </w:pPr>
      <w:r w:rsidRPr="00C366F9">
        <w:rPr>
          <w:rFonts w:ascii="Times New Roman" w:eastAsia="Times New Roman" w:hAnsi="Times New Roman" w:cs="Times New Roman"/>
          <w:sz w:val="24"/>
          <w:szCs w:val="24"/>
          <w:lang w:val="fr-FR"/>
        </w:rPr>
        <w:t>părinți/reprezentanți legali ai copiilor cu dizabilități neuromotorii și asociate cărora li se acordă prestații și servicii destinate recuperării/reabilitării funcționale</w:t>
      </w:r>
      <w:r w:rsidR="00A11A6B" w:rsidRPr="00C366F9">
        <w:rPr>
          <w:rFonts w:ascii="Times New Roman" w:eastAsia="Times New Roman" w:hAnsi="Times New Roman" w:cs="Times New Roman"/>
          <w:sz w:val="24"/>
          <w:szCs w:val="24"/>
          <w:lang w:val="fr-FR"/>
        </w:rPr>
        <w:t>;</w:t>
      </w:r>
    </w:p>
    <w:p w:rsidR="00321942" w:rsidRPr="00C366F9" w:rsidRDefault="00A11A6B" w:rsidP="002270FA">
      <w:pPr>
        <w:numPr>
          <w:ilvl w:val="0"/>
          <w:numId w:val="4"/>
        </w:numPr>
        <w:spacing w:after="0" w:line="240" w:lineRule="auto"/>
        <w:ind w:right="-36"/>
        <w:jc w:val="both"/>
        <w:rPr>
          <w:rFonts w:ascii="Times New Roman" w:eastAsia="Times New Roman" w:hAnsi="Times New Roman" w:cs="Times New Roman"/>
          <w:sz w:val="24"/>
          <w:szCs w:val="24"/>
          <w:lang w:val="fr-FR"/>
        </w:rPr>
      </w:pPr>
      <w:r w:rsidRPr="00C366F9">
        <w:rPr>
          <w:rFonts w:ascii="Times New Roman" w:eastAsia="Times New Roman" w:hAnsi="Times New Roman" w:cs="Times New Roman"/>
          <w:sz w:val="24"/>
          <w:szCs w:val="24"/>
          <w:lang w:val="fr-FR"/>
        </w:rPr>
        <w:t>copii</w:t>
      </w:r>
      <w:r w:rsidR="00217E2C" w:rsidRPr="00C366F9">
        <w:rPr>
          <w:rFonts w:ascii="Times New Roman" w:eastAsia="Times New Roman" w:hAnsi="Times New Roman" w:cs="Times New Roman"/>
          <w:sz w:val="24"/>
          <w:szCs w:val="24"/>
          <w:lang w:val="fr-FR"/>
        </w:rPr>
        <w:t xml:space="preserve"> cu dizabilități</w:t>
      </w:r>
      <w:r w:rsidR="00217E2C" w:rsidRPr="00C366F9">
        <w:rPr>
          <w:rFonts w:ascii="Times New Roman" w:eastAsia="Times New Roman" w:hAnsi="Times New Roman" w:cs="Times New Roman"/>
          <w:b/>
          <w:sz w:val="24"/>
          <w:szCs w:val="24"/>
          <w:lang w:val="fr-FR"/>
        </w:rPr>
        <w:t xml:space="preserve"> </w:t>
      </w:r>
      <w:r w:rsidR="00217E2C" w:rsidRPr="00C366F9">
        <w:rPr>
          <w:rFonts w:ascii="Times New Roman" w:eastAsia="Times New Roman" w:hAnsi="Times New Roman" w:cs="Times New Roman"/>
          <w:sz w:val="24"/>
          <w:szCs w:val="24"/>
          <w:lang w:val="fr-FR"/>
        </w:rPr>
        <w:t>nedeplasabili</w:t>
      </w:r>
      <w:r w:rsidR="007D25D6" w:rsidRPr="00C366F9">
        <w:rPr>
          <w:rFonts w:ascii="Times New Roman" w:hAnsi="Times New Roman" w:cs="Times New Roman"/>
          <w:sz w:val="24"/>
          <w:szCs w:val="24"/>
          <w:lang w:val="fr-FR"/>
        </w:rPr>
        <w:t>,</w:t>
      </w:r>
      <w:r w:rsidR="007D25D6" w:rsidRPr="00C366F9">
        <w:rPr>
          <w:rFonts w:ascii="Times New Roman" w:eastAsia="Times New Roman" w:hAnsi="Times New Roman" w:cs="Times New Roman"/>
          <w:sz w:val="24"/>
          <w:szCs w:val="24"/>
          <w:lang w:val="fr-FR"/>
        </w:rPr>
        <w:t xml:space="preserve"> </w:t>
      </w:r>
      <w:r w:rsidRPr="00C366F9">
        <w:rPr>
          <w:rFonts w:ascii="Times New Roman" w:eastAsia="Times New Roman" w:hAnsi="Times New Roman" w:cs="Times New Roman"/>
          <w:sz w:val="24"/>
          <w:szCs w:val="24"/>
          <w:lang w:val="fr-FR"/>
        </w:rPr>
        <w:t>a</w:t>
      </w:r>
      <w:r w:rsidR="007D25D6" w:rsidRPr="00C366F9">
        <w:rPr>
          <w:rFonts w:ascii="Times New Roman" w:eastAsia="Times New Roman" w:hAnsi="Times New Roman" w:cs="Times New Roman"/>
          <w:sz w:val="24"/>
          <w:szCs w:val="24"/>
          <w:lang w:val="fr-FR"/>
        </w:rPr>
        <w:t>le</w:t>
      </w:r>
      <w:r w:rsidRPr="00C366F9">
        <w:rPr>
          <w:rFonts w:ascii="Times New Roman" w:eastAsia="Times New Roman" w:hAnsi="Times New Roman" w:cs="Times New Roman"/>
          <w:sz w:val="24"/>
          <w:szCs w:val="24"/>
          <w:lang w:val="fr-FR"/>
        </w:rPr>
        <w:t xml:space="preserve"> căror familii nu au posibilități financiare</w:t>
      </w:r>
      <w:r w:rsidR="00AD01AB" w:rsidRPr="00C366F9">
        <w:rPr>
          <w:rFonts w:ascii="Times New Roman" w:eastAsia="Times New Roman" w:hAnsi="Times New Roman" w:cs="Times New Roman"/>
          <w:sz w:val="24"/>
          <w:szCs w:val="24"/>
          <w:lang w:val="fr-FR"/>
        </w:rPr>
        <w:t xml:space="preserve"> </w:t>
      </w:r>
      <w:r w:rsidRPr="00C366F9">
        <w:rPr>
          <w:rFonts w:ascii="Times New Roman" w:eastAsia="Times New Roman" w:hAnsi="Times New Roman" w:cs="Times New Roman"/>
          <w:sz w:val="24"/>
          <w:szCs w:val="24"/>
          <w:lang w:val="fr-FR"/>
        </w:rPr>
        <w:t>necesare</w:t>
      </w:r>
      <w:r w:rsidR="00321942" w:rsidRPr="00C366F9">
        <w:rPr>
          <w:rFonts w:ascii="Times New Roman" w:eastAsia="Times New Roman" w:hAnsi="Times New Roman" w:cs="Times New Roman"/>
          <w:sz w:val="24"/>
          <w:szCs w:val="24"/>
          <w:lang w:val="fr-FR"/>
        </w:rPr>
        <w:t xml:space="preserve"> deplasării la sediul serviciului social în vederea recuperării/reabilitării funcționale a copiilor lor;</w:t>
      </w:r>
    </w:p>
    <w:p w:rsidR="00154C21" w:rsidRPr="000B34D4" w:rsidRDefault="00321942" w:rsidP="002270FA">
      <w:pPr>
        <w:numPr>
          <w:ilvl w:val="0"/>
          <w:numId w:val="4"/>
        </w:numPr>
        <w:spacing w:after="0" w:line="240" w:lineRule="auto"/>
        <w:ind w:right="-36"/>
        <w:jc w:val="both"/>
        <w:rPr>
          <w:rFonts w:ascii="Times New Roman" w:eastAsia="Times New Roman" w:hAnsi="Times New Roman" w:cs="Times New Roman"/>
          <w:sz w:val="24"/>
          <w:szCs w:val="24"/>
          <w:lang w:val="fr-FR"/>
        </w:rPr>
      </w:pPr>
      <w:r w:rsidRPr="00C366F9">
        <w:rPr>
          <w:rFonts w:ascii="Times New Roman" w:eastAsia="Times New Roman" w:hAnsi="Times New Roman" w:cs="Times New Roman"/>
          <w:sz w:val="24"/>
          <w:szCs w:val="24"/>
          <w:lang w:val="fr-FR"/>
        </w:rPr>
        <w:t>copii</w:t>
      </w:r>
      <w:r w:rsidR="00217E2C" w:rsidRPr="00C366F9">
        <w:rPr>
          <w:rFonts w:ascii="Times New Roman" w:eastAsia="Times New Roman" w:hAnsi="Times New Roman" w:cs="Times New Roman"/>
          <w:sz w:val="24"/>
          <w:szCs w:val="24"/>
          <w:lang w:val="fr-FR"/>
        </w:rPr>
        <w:t xml:space="preserve"> cu dizabilități</w:t>
      </w:r>
      <w:r w:rsidR="00217E2C" w:rsidRPr="00C366F9">
        <w:rPr>
          <w:rFonts w:ascii="Times New Roman" w:eastAsia="Times New Roman" w:hAnsi="Times New Roman" w:cs="Times New Roman"/>
          <w:b/>
          <w:sz w:val="24"/>
          <w:szCs w:val="24"/>
          <w:lang w:val="fr-FR"/>
        </w:rPr>
        <w:t xml:space="preserve"> </w:t>
      </w:r>
      <w:r w:rsidR="00217E2C" w:rsidRPr="00C366F9">
        <w:rPr>
          <w:rFonts w:ascii="Times New Roman" w:eastAsia="Times New Roman" w:hAnsi="Times New Roman" w:cs="Times New Roman"/>
          <w:sz w:val="24"/>
          <w:szCs w:val="24"/>
          <w:lang w:val="fr-FR"/>
        </w:rPr>
        <w:t>nedeplasabili</w:t>
      </w:r>
      <w:r w:rsidR="007D25D6" w:rsidRPr="00C366F9">
        <w:rPr>
          <w:rFonts w:ascii="Times New Roman" w:hAnsi="Times New Roman" w:cs="Times New Roman"/>
          <w:sz w:val="24"/>
          <w:szCs w:val="24"/>
          <w:lang w:val="fr-FR"/>
        </w:rPr>
        <w:t>,</w:t>
      </w:r>
      <w:r w:rsidR="007D25D6" w:rsidRPr="00C366F9">
        <w:rPr>
          <w:rFonts w:ascii="Times New Roman" w:eastAsia="Times New Roman" w:hAnsi="Times New Roman" w:cs="Times New Roman"/>
          <w:sz w:val="24"/>
          <w:szCs w:val="24"/>
          <w:lang w:val="fr-FR"/>
        </w:rPr>
        <w:t xml:space="preserve"> </w:t>
      </w:r>
      <w:r w:rsidRPr="00C366F9">
        <w:rPr>
          <w:rFonts w:ascii="Times New Roman" w:eastAsia="Times New Roman" w:hAnsi="Times New Roman" w:cs="Times New Roman"/>
          <w:sz w:val="24"/>
          <w:szCs w:val="24"/>
          <w:lang w:val="fr-FR"/>
        </w:rPr>
        <w:t>al căror diagnostic implică prezența deficiențelor funcționale</w:t>
      </w:r>
      <w:r w:rsidR="00217E2C" w:rsidRPr="00C366F9">
        <w:rPr>
          <w:rFonts w:ascii="Times New Roman" w:eastAsia="Times New Roman" w:hAnsi="Times New Roman" w:cs="Times New Roman"/>
          <w:sz w:val="24"/>
          <w:szCs w:val="24"/>
          <w:lang w:val="fr-FR"/>
        </w:rPr>
        <w:t xml:space="preserve"> </w:t>
      </w:r>
      <w:r w:rsidRPr="00C366F9">
        <w:rPr>
          <w:rFonts w:ascii="Times New Roman" w:eastAsia="Times New Roman" w:hAnsi="Times New Roman" w:cs="Times New Roman"/>
          <w:sz w:val="24"/>
          <w:szCs w:val="24"/>
          <w:lang w:val="fr-FR"/>
        </w:rPr>
        <w:t>la nivelul sistemului nervos și funcțiilor mentale globale (neurologice, tulburări psihice pentru care a fost stabilit grad de handicap grav), afectări grave ale structurii și funcțiilor aparatului locomotor și</w:t>
      </w:r>
      <w:r w:rsidR="00410E50" w:rsidRPr="00C366F9">
        <w:rPr>
          <w:rFonts w:ascii="Times New Roman" w:eastAsia="Times New Roman" w:hAnsi="Times New Roman" w:cs="Times New Roman"/>
          <w:sz w:val="24"/>
          <w:szCs w:val="24"/>
          <w:lang w:val="fr-FR"/>
        </w:rPr>
        <w:t xml:space="preserve"> cele</w:t>
      </w:r>
      <w:r w:rsidRPr="00C366F9">
        <w:rPr>
          <w:rFonts w:ascii="Times New Roman" w:eastAsia="Times New Roman" w:hAnsi="Times New Roman" w:cs="Times New Roman"/>
          <w:sz w:val="24"/>
          <w:szCs w:val="24"/>
          <w:lang w:val="fr-FR"/>
        </w:rPr>
        <w:t xml:space="preserve"> corespunzătoare mișcării, deficiențe în sfera</w:t>
      </w:r>
      <w:r w:rsidRPr="000B34D4">
        <w:rPr>
          <w:rFonts w:ascii="Times New Roman" w:eastAsia="Times New Roman" w:hAnsi="Times New Roman" w:cs="Times New Roman"/>
          <w:sz w:val="24"/>
          <w:szCs w:val="24"/>
          <w:lang w:val="fr-FR"/>
        </w:rPr>
        <w:t xml:space="preserve"> comunicării, învățării afectivității, comportamentului. </w:t>
      </w:r>
    </w:p>
    <w:p w:rsidR="00154C21" w:rsidRPr="000B34D4" w:rsidRDefault="00154C21" w:rsidP="00600D57">
      <w:pPr>
        <w:spacing w:after="0" w:line="240" w:lineRule="auto"/>
        <w:ind w:left="426" w:right="-36"/>
        <w:jc w:val="both"/>
        <w:rPr>
          <w:rFonts w:ascii="Times New Roman" w:eastAsia="Times New Roman" w:hAnsi="Times New Roman" w:cs="Times New Roman"/>
          <w:sz w:val="24"/>
          <w:szCs w:val="24"/>
          <w:lang w:val="fr-FR"/>
        </w:rPr>
      </w:pPr>
    </w:p>
    <w:p w:rsidR="00154C21" w:rsidRPr="000B34D4" w:rsidRDefault="00154C21" w:rsidP="00EF179A">
      <w:pPr>
        <w:spacing w:after="0" w:line="240" w:lineRule="auto"/>
        <w:ind w:left="426" w:right="-36"/>
        <w:jc w:val="both"/>
        <w:rPr>
          <w:rFonts w:ascii="Times New Roman" w:eastAsia="Batang" w:hAnsi="Times New Roman" w:cs="Times New Roman"/>
          <w:b/>
          <w:sz w:val="24"/>
          <w:szCs w:val="24"/>
          <w:lang w:val="fr-FR" w:eastAsia="ro-RO"/>
        </w:rPr>
      </w:pPr>
      <w:bookmarkStart w:id="2" w:name="footnote7"/>
      <w:r w:rsidRPr="000B34D4">
        <w:rPr>
          <w:rFonts w:ascii="Times New Roman" w:eastAsia="Times New Roman" w:hAnsi="Times New Roman" w:cs="Times New Roman"/>
          <w:sz w:val="24"/>
          <w:szCs w:val="24"/>
          <w:lang w:val="ro-RO" w:eastAsia="ro-RO"/>
        </w:rPr>
        <w:t xml:space="preserve">(2) </w:t>
      </w:r>
      <w:r w:rsidRPr="007D25D6">
        <w:rPr>
          <w:rFonts w:ascii="Times New Roman" w:eastAsia="Times New Roman" w:hAnsi="Times New Roman" w:cs="Times New Roman"/>
          <w:i/>
          <w:sz w:val="24"/>
          <w:szCs w:val="24"/>
          <w:lang w:val="ro-RO" w:eastAsia="ro-RO"/>
        </w:rPr>
        <w:t>Condiţiile de acces/admitere în centru</w:t>
      </w:r>
      <w:r w:rsidR="008A3FD8" w:rsidRPr="000B34D4">
        <w:rPr>
          <w:rFonts w:ascii="Times New Roman" w:eastAsia="Times New Roman" w:hAnsi="Times New Roman" w:cs="Times New Roman"/>
          <w:sz w:val="24"/>
          <w:szCs w:val="24"/>
          <w:lang w:val="ro-RO" w:eastAsia="ro-RO"/>
        </w:rPr>
        <w:t xml:space="preserve"> sunt următoarele:</w:t>
      </w:r>
    </w:p>
    <w:bookmarkEnd w:id="2"/>
    <w:p w:rsidR="008A3FD8" w:rsidRPr="000B34D4" w:rsidRDefault="008A3FD8" w:rsidP="007D25D6">
      <w:pPr>
        <w:spacing w:before="120" w:after="0"/>
        <w:ind w:left="426" w:right="-36"/>
        <w:jc w:val="both"/>
        <w:rPr>
          <w:rFonts w:ascii="Times New Roman" w:hAnsi="Times New Roman" w:cs="Times New Roman"/>
          <w:sz w:val="24"/>
          <w:szCs w:val="24"/>
        </w:rPr>
      </w:pPr>
      <w:r w:rsidRPr="000B34D4">
        <w:rPr>
          <w:rFonts w:ascii="Times New Roman" w:hAnsi="Times New Roman" w:cs="Times New Roman"/>
          <w:sz w:val="24"/>
          <w:szCs w:val="24"/>
          <w:lang w:val="fr-FR"/>
        </w:rPr>
        <w:t xml:space="preserve">a) </w:t>
      </w:r>
      <w:r w:rsidRPr="000B34D4">
        <w:rPr>
          <w:rFonts w:ascii="Times New Roman" w:hAnsi="Times New Roman" w:cs="Times New Roman"/>
          <w:sz w:val="24"/>
          <w:szCs w:val="24"/>
        </w:rPr>
        <w:t xml:space="preserve">În cazul admiterii copilului cu dizabilități în </w:t>
      </w:r>
      <w:r w:rsidR="00410E50">
        <w:rPr>
          <w:rFonts w:ascii="Times New Roman" w:hAnsi="Times New Roman" w:cs="Times New Roman"/>
          <w:sz w:val="24"/>
          <w:szCs w:val="24"/>
        </w:rPr>
        <w:t xml:space="preserve">cadrul serviciului social </w:t>
      </w:r>
      <w:proofErr w:type="gramStart"/>
      <w:r w:rsidR="00CE4C36">
        <w:rPr>
          <w:rFonts w:ascii="Times New Roman" w:hAnsi="Times New Roman" w:cs="Times New Roman"/>
          <w:sz w:val="24"/>
          <w:szCs w:val="24"/>
        </w:rPr>
        <w:t>,,</w:t>
      </w:r>
      <w:r w:rsidRPr="000B34D4">
        <w:rPr>
          <w:rFonts w:ascii="Times New Roman" w:hAnsi="Times New Roman" w:cs="Times New Roman"/>
          <w:b/>
          <w:i/>
          <w:iCs/>
          <w:sz w:val="24"/>
          <w:szCs w:val="24"/>
        </w:rPr>
        <w:t>Echipa</w:t>
      </w:r>
      <w:proofErr w:type="gramEnd"/>
      <w:r w:rsidRPr="000B34D4">
        <w:rPr>
          <w:rFonts w:ascii="Times New Roman" w:hAnsi="Times New Roman" w:cs="Times New Roman"/>
          <w:b/>
          <w:i/>
          <w:iCs/>
          <w:sz w:val="24"/>
          <w:szCs w:val="24"/>
        </w:rPr>
        <w:t xml:space="preserve"> mobilă pentru îngrijirea la domiciliu a copilului cu dizabilități</w:t>
      </w:r>
      <w:r w:rsidRPr="000B34D4">
        <w:rPr>
          <w:rFonts w:ascii="Times New Roman" w:eastAsia="Times New Roman" w:hAnsi="Times New Roman" w:cs="Times New Roman"/>
          <w:sz w:val="24"/>
          <w:szCs w:val="24"/>
          <w:lang w:val="ro-RO" w:eastAsia="ro-RO"/>
        </w:rPr>
        <w:t>”</w:t>
      </w:r>
      <w:r w:rsidRPr="000B34D4">
        <w:rPr>
          <w:rFonts w:ascii="Times New Roman" w:hAnsi="Times New Roman" w:cs="Times New Roman"/>
          <w:sz w:val="24"/>
          <w:szCs w:val="24"/>
        </w:rPr>
        <w:t>, familia/reprezentantul legal al potențialului beneficiar, întocmește un dosar personal al copilului</w:t>
      </w:r>
      <w:r w:rsidR="00217E2C">
        <w:rPr>
          <w:rFonts w:ascii="Times New Roman" w:hAnsi="Times New Roman" w:cs="Times New Roman"/>
          <w:sz w:val="24"/>
          <w:szCs w:val="24"/>
        </w:rPr>
        <w:t xml:space="preserve"> cu dizabilitate, </w:t>
      </w:r>
      <w:r w:rsidR="00217E2C" w:rsidRPr="00C366F9">
        <w:rPr>
          <w:rFonts w:ascii="Times New Roman" w:hAnsi="Times New Roman" w:cs="Times New Roman"/>
          <w:sz w:val="24"/>
          <w:szCs w:val="24"/>
        </w:rPr>
        <w:t>nedeplasabil</w:t>
      </w:r>
      <w:r w:rsidR="00C366F9" w:rsidRPr="00C366F9">
        <w:rPr>
          <w:rStyle w:val="diasuggestion"/>
          <w:rFonts w:ascii="Times New Roman" w:hAnsi="Times New Roman" w:cs="Times New Roman"/>
          <w:sz w:val="24"/>
          <w:szCs w:val="24"/>
          <w:lang w:val="fr-FR"/>
        </w:rPr>
        <w:t>,</w:t>
      </w:r>
      <w:r w:rsidRPr="00C366F9">
        <w:rPr>
          <w:rFonts w:ascii="Times New Roman" w:hAnsi="Times New Roman" w:cs="Times New Roman"/>
          <w:sz w:val="24"/>
          <w:szCs w:val="24"/>
        </w:rPr>
        <w:t xml:space="preserve"> care</w:t>
      </w:r>
      <w:r w:rsidRPr="000B34D4">
        <w:rPr>
          <w:rFonts w:ascii="Times New Roman" w:hAnsi="Times New Roman" w:cs="Times New Roman"/>
          <w:sz w:val="24"/>
          <w:szCs w:val="24"/>
        </w:rPr>
        <w:t xml:space="preserve"> </w:t>
      </w:r>
      <w:r w:rsidR="00290270" w:rsidRPr="000B34D4">
        <w:rPr>
          <w:rFonts w:ascii="Times New Roman" w:hAnsi="Times New Roman" w:cs="Times New Roman"/>
          <w:sz w:val="24"/>
          <w:szCs w:val="24"/>
        </w:rPr>
        <w:t>cuprinde</w:t>
      </w:r>
      <w:r w:rsidRPr="000B34D4">
        <w:rPr>
          <w:rFonts w:ascii="Times New Roman" w:hAnsi="Times New Roman" w:cs="Times New Roman"/>
          <w:sz w:val="24"/>
          <w:szCs w:val="24"/>
        </w:rPr>
        <w:t xml:space="preserve"> următoarele documente: </w:t>
      </w:r>
    </w:p>
    <w:p w:rsidR="008A3FD8" w:rsidRPr="007D25D6" w:rsidRDefault="008A3FD8" w:rsidP="002270FA">
      <w:pPr>
        <w:pStyle w:val="ListParagraph"/>
        <w:numPr>
          <w:ilvl w:val="0"/>
          <w:numId w:val="5"/>
        </w:numPr>
        <w:spacing w:after="0"/>
        <w:ind w:right="-36"/>
        <w:jc w:val="both"/>
        <w:rPr>
          <w:rFonts w:ascii="Times New Roman" w:hAnsi="Times New Roman"/>
          <w:sz w:val="24"/>
          <w:szCs w:val="24"/>
        </w:rPr>
      </w:pPr>
      <w:r w:rsidRPr="007D25D6">
        <w:rPr>
          <w:rFonts w:ascii="Times New Roman" w:hAnsi="Times New Roman"/>
          <w:sz w:val="24"/>
          <w:szCs w:val="24"/>
        </w:rPr>
        <w:t>cererea părintelui/reprezentantului legal al copilului cu dizabilități;</w:t>
      </w:r>
    </w:p>
    <w:p w:rsidR="008A3FD8" w:rsidRPr="007D25D6" w:rsidRDefault="008A3FD8" w:rsidP="002270FA">
      <w:pPr>
        <w:pStyle w:val="ListParagraph"/>
        <w:numPr>
          <w:ilvl w:val="0"/>
          <w:numId w:val="5"/>
        </w:numPr>
        <w:spacing w:after="0"/>
        <w:ind w:right="-36"/>
        <w:jc w:val="both"/>
        <w:rPr>
          <w:rFonts w:ascii="Times New Roman" w:hAnsi="Times New Roman"/>
          <w:sz w:val="24"/>
          <w:szCs w:val="24"/>
        </w:rPr>
      </w:pPr>
      <w:r w:rsidRPr="007D25D6">
        <w:rPr>
          <w:rFonts w:ascii="Times New Roman" w:hAnsi="Times New Roman"/>
          <w:sz w:val="24"/>
          <w:szCs w:val="24"/>
        </w:rPr>
        <w:t>acte de identitate ale copilului (certificat de naștere, C.I., etc.);</w:t>
      </w:r>
    </w:p>
    <w:p w:rsidR="008A3FD8" w:rsidRPr="007D25D6" w:rsidRDefault="008A3FD8" w:rsidP="002270FA">
      <w:pPr>
        <w:pStyle w:val="ListParagraph"/>
        <w:numPr>
          <w:ilvl w:val="0"/>
          <w:numId w:val="5"/>
        </w:numPr>
        <w:spacing w:after="0"/>
        <w:ind w:right="-36"/>
        <w:jc w:val="both"/>
        <w:rPr>
          <w:rFonts w:ascii="Times New Roman" w:hAnsi="Times New Roman"/>
          <w:sz w:val="24"/>
          <w:szCs w:val="24"/>
        </w:rPr>
      </w:pPr>
      <w:r w:rsidRPr="007D25D6">
        <w:rPr>
          <w:rFonts w:ascii="Times New Roman" w:hAnsi="Times New Roman"/>
          <w:sz w:val="24"/>
          <w:szCs w:val="24"/>
        </w:rPr>
        <w:t>certificat de încadrare în grad de handicap, hotărârea de încadrare în grad de handicap și planul de abilitare/reabilitare (SECCD) eliberate de Comisia pentru Protecția Copilului;</w:t>
      </w:r>
    </w:p>
    <w:p w:rsidR="008A3FD8" w:rsidRPr="007D25D6" w:rsidRDefault="00217E2C" w:rsidP="002270FA">
      <w:pPr>
        <w:pStyle w:val="ListParagraph"/>
        <w:numPr>
          <w:ilvl w:val="0"/>
          <w:numId w:val="5"/>
        </w:numPr>
        <w:spacing w:after="0"/>
        <w:ind w:right="-36"/>
        <w:jc w:val="both"/>
        <w:rPr>
          <w:rFonts w:ascii="Times New Roman" w:hAnsi="Times New Roman"/>
          <w:sz w:val="24"/>
          <w:szCs w:val="24"/>
        </w:rPr>
      </w:pPr>
      <w:r w:rsidRPr="007D25D6">
        <w:rPr>
          <w:rFonts w:ascii="Times New Roman" w:hAnsi="Times New Roman"/>
          <w:sz w:val="24"/>
          <w:szCs w:val="24"/>
        </w:rPr>
        <w:t>a</w:t>
      </w:r>
      <w:r w:rsidR="008A3FD8" w:rsidRPr="007D25D6">
        <w:rPr>
          <w:rFonts w:ascii="Times New Roman" w:hAnsi="Times New Roman"/>
          <w:sz w:val="24"/>
          <w:szCs w:val="24"/>
        </w:rPr>
        <w:t>deverință de venit: cupon pensie, cupon șomaj, adeverințe de salariat sau adeverință de la Administr</w:t>
      </w:r>
      <w:r w:rsidR="008A3FD8" w:rsidRPr="007D25D6">
        <w:rPr>
          <w:rFonts w:ascii="Times New Roman" w:hAnsi="Times New Roman"/>
          <w:sz w:val="24"/>
          <w:szCs w:val="24"/>
          <w:lang w:val="ro-RO"/>
        </w:rPr>
        <w:t>ația Fiscală</w:t>
      </w:r>
      <w:r w:rsidR="008A3FD8" w:rsidRPr="007D25D6">
        <w:rPr>
          <w:rFonts w:ascii="Times New Roman" w:hAnsi="Times New Roman"/>
          <w:sz w:val="24"/>
          <w:szCs w:val="24"/>
        </w:rPr>
        <w:t>;</w:t>
      </w:r>
    </w:p>
    <w:p w:rsidR="008A3FD8" w:rsidRPr="005D3B1F" w:rsidRDefault="00217E2C" w:rsidP="002270FA">
      <w:pPr>
        <w:pStyle w:val="ListParagraph"/>
        <w:numPr>
          <w:ilvl w:val="0"/>
          <w:numId w:val="5"/>
        </w:numPr>
        <w:spacing w:after="0"/>
        <w:ind w:right="-36"/>
        <w:jc w:val="both"/>
        <w:rPr>
          <w:rFonts w:ascii="Times New Roman" w:hAnsi="Times New Roman"/>
          <w:sz w:val="24"/>
          <w:szCs w:val="24"/>
        </w:rPr>
      </w:pPr>
      <w:r w:rsidRPr="007D25D6">
        <w:rPr>
          <w:rFonts w:ascii="Times New Roman" w:hAnsi="Times New Roman"/>
          <w:sz w:val="24"/>
          <w:szCs w:val="24"/>
        </w:rPr>
        <w:t>a</w:t>
      </w:r>
      <w:r w:rsidR="008A3FD8" w:rsidRPr="007D25D6">
        <w:rPr>
          <w:rFonts w:ascii="Times New Roman" w:hAnsi="Times New Roman"/>
          <w:sz w:val="24"/>
          <w:szCs w:val="24"/>
        </w:rPr>
        <w:t xml:space="preserve">ncheta socială, plan de </w:t>
      </w:r>
      <w:r w:rsidR="008A3FD8" w:rsidRPr="005D3B1F">
        <w:rPr>
          <w:rFonts w:ascii="Times New Roman" w:hAnsi="Times New Roman"/>
          <w:sz w:val="24"/>
          <w:szCs w:val="24"/>
        </w:rPr>
        <w:t>servicii, factorii de mediu;</w:t>
      </w:r>
    </w:p>
    <w:p w:rsidR="008A3FD8" w:rsidRPr="007D25D6" w:rsidRDefault="00217E2C" w:rsidP="002270FA">
      <w:pPr>
        <w:pStyle w:val="ListParagraph"/>
        <w:numPr>
          <w:ilvl w:val="0"/>
          <w:numId w:val="5"/>
        </w:numPr>
        <w:spacing w:after="0"/>
        <w:ind w:right="-36"/>
        <w:jc w:val="both"/>
        <w:rPr>
          <w:rFonts w:ascii="Times New Roman" w:hAnsi="Times New Roman"/>
          <w:sz w:val="24"/>
          <w:szCs w:val="24"/>
        </w:rPr>
      </w:pPr>
      <w:r w:rsidRPr="007D25D6">
        <w:rPr>
          <w:rFonts w:ascii="Times New Roman" w:hAnsi="Times New Roman"/>
          <w:sz w:val="24"/>
          <w:szCs w:val="24"/>
        </w:rPr>
        <w:t>f</w:t>
      </w:r>
      <w:r w:rsidR="008A3FD8" w:rsidRPr="007D25D6">
        <w:rPr>
          <w:rFonts w:ascii="Times New Roman" w:hAnsi="Times New Roman"/>
          <w:sz w:val="24"/>
          <w:szCs w:val="24"/>
        </w:rPr>
        <w:t>ișa psihologică;</w:t>
      </w:r>
    </w:p>
    <w:p w:rsidR="008A3FD8" w:rsidRPr="005D3B1F" w:rsidRDefault="00217E2C" w:rsidP="002270FA">
      <w:pPr>
        <w:pStyle w:val="ListParagraph"/>
        <w:numPr>
          <w:ilvl w:val="0"/>
          <w:numId w:val="5"/>
        </w:numPr>
        <w:spacing w:after="0"/>
        <w:ind w:right="-36"/>
        <w:jc w:val="both"/>
        <w:rPr>
          <w:rFonts w:ascii="Times New Roman" w:hAnsi="Times New Roman"/>
          <w:sz w:val="24"/>
          <w:szCs w:val="24"/>
        </w:rPr>
      </w:pPr>
      <w:r w:rsidRPr="005D3B1F">
        <w:rPr>
          <w:rFonts w:ascii="Times New Roman" w:hAnsi="Times New Roman"/>
          <w:sz w:val="24"/>
          <w:szCs w:val="24"/>
        </w:rPr>
        <w:t>c</w:t>
      </w:r>
      <w:r w:rsidR="008A3FD8" w:rsidRPr="005D3B1F">
        <w:rPr>
          <w:rFonts w:ascii="Times New Roman" w:hAnsi="Times New Roman"/>
          <w:sz w:val="24"/>
          <w:szCs w:val="24"/>
        </w:rPr>
        <w:t>ertificatul A5, însoțit de documentul medical, eliberat de medicul specialist;</w:t>
      </w:r>
    </w:p>
    <w:p w:rsidR="008A3FD8" w:rsidRPr="005D3B1F" w:rsidRDefault="00217E2C" w:rsidP="002270FA">
      <w:pPr>
        <w:pStyle w:val="ListParagraph"/>
        <w:numPr>
          <w:ilvl w:val="0"/>
          <w:numId w:val="5"/>
        </w:numPr>
        <w:spacing w:after="0"/>
        <w:ind w:right="-36"/>
        <w:jc w:val="both"/>
        <w:rPr>
          <w:rFonts w:ascii="Times New Roman" w:hAnsi="Times New Roman"/>
          <w:sz w:val="24"/>
          <w:szCs w:val="24"/>
        </w:rPr>
      </w:pPr>
      <w:r w:rsidRPr="005D3B1F">
        <w:rPr>
          <w:rFonts w:ascii="Times New Roman" w:hAnsi="Times New Roman"/>
          <w:sz w:val="24"/>
          <w:szCs w:val="24"/>
        </w:rPr>
        <w:t>l</w:t>
      </w:r>
      <w:r w:rsidR="008A3FD8" w:rsidRPr="005D3B1F">
        <w:rPr>
          <w:rFonts w:ascii="Times New Roman" w:hAnsi="Times New Roman"/>
          <w:sz w:val="24"/>
          <w:szCs w:val="24"/>
        </w:rPr>
        <w:t>ivret de familie;</w:t>
      </w:r>
    </w:p>
    <w:p w:rsidR="008A3FD8" w:rsidRPr="005D3B1F" w:rsidRDefault="00217E2C" w:rsidP="002270FA">
      <w:pPr>
        <w:pStyle w:val="ListParagraph"/>
        <w:numPr>
          <w:ilvl w:val="0"/>
          <w:numId w:val="5"/>
        </w:numPr>
        <w:spacing w:after="0"/>
        <w:ind w:right="-36"/>
        <w:jc w:val="both"/>
        <w:rPr>
          <w:rFonts w:ascii="Times New Roman" w:hAnsi="Times New Roman"/>
          <w:sz w:val="24"/>
          <w:szCs w:val="24"/>
        </w:rPr>
      </w:pPr>
      <w:r w:rsidRPr="005D3B1F">
        <w:rPr>
          <w:rFonts w:ascii="Times New Roman" w:hAnsi="Times New Roman"/>
          <w:sz w:val="24"/>
          <w:szCs w:val="24"/>
        </w:rPr>
        <w:t>a</w:t>
      </w:r>
      <w:r w:rsidR="008A3FD8" w:rsidRPr="005D3B1F">
        <w:rPr>
          <w:rFonts w:ascii="Times New Roman" w:hAnsi="Times New Roman"/>
          <w:sz w:val="24"/>
          <w:szCs w:val="24"/>
        </w:rPr>
        <w:t>ctele de identitate ale părinților /reprezentantului legal (C.I., certificate naștere părinți);</w:t>
      </w:r>
    </w:p>
    <w:p w:rsidR="008A3FD8" w:rsidRPr="005D3B1F" w:rsidRDefault="00217E2C" w:rsidP="002270FA">
      <w:pPr>
        <w:pStyle w:val="ListParagraph"/>
        <w:numPr>
          <w:ilvl w:val="0"/>
          <w:numId w:val="5"/>
        </w:numPr>
        <w:spacing w:after="0"/>
        <w:ind w:right="-36"/>
        <w:jc w:val="both"/>
        <w:rPr>
          <w:rFonts w:ascii="Times New Roman" w:hAnsi="Times New Roman"/>
          <w:sz w:val="24"/>
          <w:szCs w:val="24"/>
        </w:rPr>
      </w:pPr>
      <w:r w:rsidRPr="005D3B1F">
        <w:rPr>
          <w:rFonts w:ascii="Times New Roman" w:hAnsi="Times New Roman"/>
          <w:sz w:val="24"/>
          <w:szCs w:val="24"/>
        </w:rPr>
        <w:t>c</w:t>
      </w:r>
      <w:r w:rsidR="008A3FD8" w:rsidRPr="005D3B1F">
        <w:rPr>
          <w:rFonts w:ascii="Times New Roman" w:hAnsi="Times New Roman"/>
          <w:sz w:val="24"/>
          <w:szCs w:val="24"/>
        </w:rPr>
        <w:t>ertificat de căsătorie/Hotărâre de divorț /Certificat deces, după caz;</w:t>
      </w:r>
    </w:p>
    <w:p w:rsidR="007D25D6" w:rsidRPr="005D3B1F" w:rsidRDefault="00217E2C" w:rsidP="002270FA">
      <w:pPr>
        <w:pStyle w:val="ListParagraph"/>
        <w:numPr>
          <w:ilvl w:val="0"/>
          <w:numId w:val="5"/>
        </w:numPr>
        <w:spacing w:after="0"/>
        <w:ind w:right="-36"/>
        <w:jc w:val="both"/>
        <w:rPr>
          <w:rFonts w:ascii="Times New Roman" w:hAnsi="Times New Roman"/>
          <w:sz w:val="24"/>
          <w:szCs w:val="24"/>
        </w:rPr>
      </w:pPr>
      <w:proofErr w:type="gramStart"/>
      <w:r w:rsidRPr="005D3B1F">
        <w:rPr>
          <w:rFonts w:ascii="Times New Roman" w:hAnsi="Times New Roman"/>
          <w:sz w:val="24"/>
          <w:szCs w:val="24"/>
        </w:rPr>
        <w:t>a</w:t>
      </w:r>
      <w:r w:rsidR="008A3FD8" w:rsidRPr="005D3B1F">
        <w:rPr>
          <w:rFonts w:ascii="Times New Roman" w:hAnsi="Times New Roman"/>
          <w:sz w:val="24"/>
          <w:szCs w:val="24"/>
        </w:rPr>
        <w:t>cte</w:t>
      </w:r>
      <w:proofErr w:type="gramEnd"/>
      <w:r w:rsidR="008A3FD8" w:rsidRPr="005D3B1F">
        <w:rPr>
          <w:rFonts w:ascii="Times New Roman" w:hAnsi="Times New Roman"/>
          <w:sz w:val="24"/>
          <w:szCs w:val="24"/>
        </w:rPr>
        <w:t xml:space="preserve"> de id</w:t>
      </w:r>
      <w:r w:rsidR="00CE4C36" w:rsidRPr="005D3B1F">
        <w:rPr>
          <w:rFonts w:ascii="Times New Roman" w:hAnsi="Times New Roman"/>
          <w:sz w:val="24"/>
          <w:szCs w:val="24"/>
        </w:rPr>
        <w:t xml:space="preserve">entitate ale fraților </w:t>
      </w:r>
      <w:r w:rsidR="008A3FD8" w:rsidRPr="005D3B1F">
        <w:rPr>
          <w:rFonts w:ascii="Times New Roman" w:hAnsi="Times New Roman"/>
          <w:sz w:val="24"/>
          <w:szCs w:val="24"/>
        </w:rPr>
        <w:t xml:space="preserve"> (certificat de naștere, C.I</w:t>
      </w:r>
      <w:r w:rsidR="001C41CD" w:rsidRPr="005D3B1F">
        <w:rPr>
          <w:rFonts w:ascii="Times New Roman" w:hAnsi="Times New Roman"/>
          <w:sz w:val="24"/>
          <w:szCs w:val="24"/>
        </w:rPr>
        <w:t>.</w:t>
      </w:r>
      <w:r w:rsidR="008A3FD8" w:rsidRPr="005D3B1F">
        <w:rPr>
          <w:rFonts w:ascii="Times New Roman" w:hAnsi="Times New Roman"/>
          <w:sz w:val="24"/>
          <w:szCs w:val="24"/>
        </w:rPr>
        <w:t>, etc.);</w:t>
      </w:r>
    </w:p>
    <w:p w:rsidR="008A3FD8" w:rsidRPr="005D3B1F" w:rsidRDefault="00217E2C" w:rsidP="002270FA">
      <w:pPr>
        <w:pStyle w:val="ListParagraph"/>
        <w:numPr>
          <w:ilvl w:val="0"/>
          <w:numId w:val="5"/>
        </w:numPr>
        <w:spacing w:after="0"/>
        <w:ind w:right="-36"/>
        <w:jc w:val="both"/>
        <w:rPr>
          <w:rFonts w:ascii="Times New Roman" w:hAnsi="Times New Roman"/>
          <w:sz w:val="24"/>
          <w:szCs w:val="24"/>
        </w:rPr>
      </w:pPr>
      <w:r w:rsidRPr="005D3B1F">
        <w:rPr>
          <w:rFonts w:ascii="Times New Roman" w:hAnsi="Times New Roman"/>
          <w:sz w:val="24"/>
          <w:szCs w:val="24"/>
        </w:rPr>
        <w:t>a</w:t>
      </w:r>
      <w:r w:rsidR="008A3FD8" w:rsidRPr="005D3B1F">
        <w:rPr>
          <w:rFonts w:ascii="Times New Roman" w:hAnsi="Times New Roman"/>
          <w:sz w:val="24"/>
          <w:szCs w:val="24"/>
        </w:rPr>
        <w:t>cte de identitate ale persoanelor care locuiesc la acela</w:t>
      </w:r>
      <w:r w:rsidR="00CE4C36" w:rsidRPr="005D3B1F">
        <w:rPr>
          <w:rFonts w:ascii="Times New Roman" w:hAnsi="Times New Roman"/>
          <w:sz w:val="24"/>
          <w:szCs w:val="24"/>
        </w:rPr>
        <w:t>ș</w:t>
      </w:r>
      <w:r w:rsidR="008A3FD8" w:rsidRPr="005D3B1F">
        <w:rPr>
          <w:rFonts w:ascii="Times New Roman" w:hAnsi="Times New Roman"/>
          <w:sz w:val="24"/>
          <w:szCs w:val="24"/>
        </w:rPr>
        <w:t>i domiciliu cu beneficiarul (certificat de naștere, C.I</w:t>
      </w:r>
      <w:r w:rsidR="001C41CD" w:rsidRPr="005D3B1F">
        <w:rPr>
          <w:rFonts w:ascii="Times New Roman" w:hAnsi="Times New Roman"/>
          <w:sz w:val="24"/>
          <w:szCs w:val="24"/>
        </w:rPr>
        <w:t>.</w:t>
      </w:r>
      <w:r w:rsidR="008A3FD8" w:rsidRPr="005D3B1F">
        <w:rPr>
          <w:rFonts w:ascii="Times New Roman" w:hAnsi="Times New Roman"/>
          <w:sz w:val="24"/>
          <w:szCs w:val="24"/>
        </w:rPr>
        <w:t>).</w:t>
      </w:r>
    </w:p>
    <w:p w:rsidR="008A3FD8" w:rsidRPr="005D3B1F" w:rsidRDefault="0016659E" w:rsidP="00600D57">
      <w:pPr>
        <w:spacing w:after="0"/>
        <w:ind w:left="426" w:right="-36"/>
        <w:jc w:val="both"/>
        <w:rPr>
          <w:rFonts w:ascii="Times New Roman" w:hAnsi="Times New Roman" w:cs="Times New Roman"/>
          <w:sz w:val="24"/>
          <w:szCs w:val="24"/>
        </w:rPr>
      </w:pPr>
      <w:r w:rsidRPr="005D3B1F">
        <w:rPr>
          <w:rFonts w:ascii="Times New Roman" w:hAnsi="Times New Roman" w:cs="Times New Roman"/>
          <w:i/>
          <w:iCs/>
          <w:sz w:val="24"/>
          <w:szCs w:val="24"/>
        </w:rPr>
        <w:t>Acte</w:t>
      </w:r>
      <w:r w:rsidR="00217E2C" w:rsidRPr="005D3B1F">
        <w:rPr>
          <w:rFonts w:ascii="Times New Roman" w:hAnsi="Times New Roman" w:cs="Times New Roman"/>
          <w:i/>
          <w:iCs/>
          <w:sz w:val="24"/>
          <w:szCs w:val="24"/>
        </w:rPr>
        <w:t xml:space="preserve"> </w:t>
      </w:r>
      <w:proofErr w:type="gramStart"/>
      <w:r w:rsidR="008A3FD8" w:rsidRPr="005D3B1F">
        <w:rPr>
          <w:rFonts w:ascii="Times New Roman" w:hAnsi="Times New Roman" w:cs="Times New Roman"/>
          <w:i/>
          <w:iCs/>
          <w:sz w:val="24"/>
          <w:szCs w:val="24"/>
        </w:rPr>
        <w:t>medicale  pentru</w:t>
      </w:r>
      <w:proofErr w:type="gramEnd"/>
      <w:r w:rsidR="008A3FD8" w:rsidRPr="005D3B1F">
        <w:rPr>
          <w:rFonts w:ascii="Times New Roman" w:hAnsi="Times New Roman" w:cs="Times New Roman"/>
          <w:i/>
          <w:iCs/>
          <w:sz w:val="24"/>
          <w:szCs w:val="24"/>
        </w:rPr>
        <w:t xml:space="preserve"> copil:</w:t>
      </w:r>
    </w:p>
    <w:p w:rsidR="008A3FD8" w:rsidRPr="003F75D3" w:rsidRDefault="008A3FD8" w:rsidP="002270FA">
      <w:pPr>
        <w:pStyle w:val="ListParagraph"/>
        <w:numPr>
          <w:ilvl w:val="0"/>
          <w:numId w:val="6"/>
        </w:numPr>
        <w:spacing w:after="0"/>
        <w:ind w:right="-36"/>
        <w:jc w:val="both"/>
        <w:rPr>
          <w:rFonts w:ascii="Times New Roman" w:hAnsi="Times New Roman"/>
          <w:sz w:val="24"/>
          <w:szCs w:val="24"/>
        </w:rPr>
      </w:pPr>
      <w:r w:rsidRPr="005D3B1F">
        <w:rPr>
          <w:rFonts w:ascii="Times New Roman" w:hAnsi="Times New Roman"/>
          <w:sz w:val="24"/>
          <w:szCs w:val="24"/>
        </w:rPr>
        <w:t>Adeverință medicală de la medicul de familie, prin care</w:t>
      </w:r>
      <w:r w:rsidRPr="003F75D3">
        <w:rPr>
          <w:rFonts w:ascii="Times New Roman" w:hAnsi="Times New Roman"/>
          <w:sz w:val="24"/>
          <w:szCs w:val="24"/>
        </w:rPr>
        <w:t xml:space="preserve"> se atestă faptul că minorul poate frecventa colectivitatea;</w:t>
      </w:r>
    </w:p>
    <w:p w:rsidR="008A3FD8" w:rsidRPr="003F75D3" w:rsidRDefault="008A3FD8" w:rsidP="002270FA">
      <w:pPr>
        <w:pStyle w:val="ListParagraph"/>
        <w:numPr>
          <w:ilvl w:val="0"/>
          <w:numId w:val="6"/>
        </w:numPr>
        <w:spacing w:after="0"/>
        <w:ind w:right="-36"/>
        <w:jc w:val="both"/>
        <w:rPr>
          <w:rFonts w:ascii="Times New Roman" w:hAnsi="Times New Roman"/>
          <w:sz w:val="24"/>
          <w:szCs w:val="24"/>
        </w:rPr>
      </w:pPr>
      <w:r w:rsidRPr="003F75D3">
        <w:rPr>
          <w:rFonts w:ascii="Times New Roman" w:hAnsi="Times New Roman"/>
          <w:sz w:val="24"/>
          <w:szCs w:val="24"/>
        </w:rPr>
        <w:t>Dovada vaccinărilor;</w:t>
      </w:r>
    </w:p>
    <w:p w:rsidR="008A3FD8" w:rsidRPr="003F75D3" w:rsidRDefault="008A3FD8" w:rsidP="002270FA">
      <w:pPr>
        <w:pStyle w:val="ListParagraph"/>
        <w:numPr>
          <w:ilvl w:val="0"/>
          <w:numId w:val="6"/>
        </w:numPr>
        <w:spacing w:after="0"/>
        <w:ind w:right="-36"/>
        <w:jc w:val="both"/>
        <w:rPr>
          <w:rFonts w:ascii="Times New Roman" w:hAnsi="Times New Roman"/>
          <w:sz w:val="24"/>
          <w:szCs w:val="24"/>
        </w:rPr>
      </w:pPr>
      <w:r w:rsidRPr="003F75D3">
        <w:rPr>
          <w:rFonts w:ascii="Times New Roman" w:hAnsi="Times New Roman"/>
          <w:sz w:val="24"/>
          <w:szCs w:val="24"/>
        </w:rPr>
        <w:t>Acte medicale ale copilului (certificate medicale, analize sau alte investigații medicale).</w:t>
      </w:r>
    </w:p>
    <w:p w:rsidR="008A3FD8" w:rsidRPr="000B34D4" w:rsidRDefault="008A3FD8" w:rsidP="003F75D3">
      <w:pPr>
        <w:spacing w:before="120" w:after="0"/>
        <w:ind w:left="426" w:right="-36"/>
        <w:jc w:val="both"/>
        <w:rPr>
          <w:rFonts w:ascii="Times New Roman" w:hAnsi="Times New Roman" w:cs="Times New Roman"/>
          <w:sz w:val="24"/>
          <w:szCs w:val="24"/>
        </w:rPr>
      </w:pPr>
      <w:r w:rsidRPr="000B34D4">
        <w:rPr>
          <w:rFonts w:ascii="Times New Roman" w:hAnsi="Times New Roman" w:cs="Times New Roman"/>
          <w:sz w:val="24"/>
          <w:szCs w:val="24"/>
        </w:rPr>
        <w:tab/>
        <w:t xml:space="preserve">Asistentul social din cadrul Complexului de Servicii pentru Copii cu Handicap Trivale Pitești va completa formularul tip </w:t>
      </w:r>
      <w:r w:rsidRPr="000B34D4">
        <w:rPr>
          <w:rFonts w:ascii="Times New Roman" w:hAnsi="Times New Roman" w:cs="Times New Roman"/>
          <w:i/>
          <w:iCs/>
          <w:sz w:val="24"/>
          <w:szCs w:val="24"/>
        </w:rPr>
        <w:t xml:space="preserve">Contract de furnizare servicii sociale, </w:t>
      </w:r>
      <w:r w:rsidRPr="000B34D4">
        <w:rPr>
          <w:rStyle w:val="Fontdeparagrafimplicit"/>
          <w:rFonts w:ascii="Times New Roman" w:hAnsi="Times New Roman" w:cs="Times New Roman"/>
          <w:sz w:val="24"/>
          <w:szCs w:val="24"/>
          <w:lang w:val="it-IT"/>
        </w:rPr>
        <w:t>întocmit conform prevederilor legale în domeniu, în vigoare</w:t>
      </w:r>
      <w:r w:rsidRPr="000B34D4">
        <w:rPr>
          <w:rFonts w:ascii="Times New Roman" w:eastAsia="Batang" w:hAnsi="Times New Roman" w:cs="Times New Roman"/>
          <w:sz w:val="24"/>
          <w:szCs w:val="24"/>
          <w:lang w:val="fr-FR"/>
        </w:rPr>
        <w:t>,</w:t>
      </w:r>
      <w:r w:rsidRPr="000B34D4">
        <w:rPr>
          <w:rFonts w:ascii="Times New Roman" w:hAnsi="Times New Roman" w:cs="Times New Roman"/>
          <w:sz w:val="24"/>
          <w:szCs w:val="24"/>
        </w:rPr>
        <w:t xml:space="preserve"> </w:t>
      </w:r>
      <w:r w:rsidRPr="007F4F61">
        <w:rPr>
          <w:rFonts w:ascii="Times New Roman" w:hAnsi="Times New Roman" w:cs="Times New Roman"/>
          <w:sz w:val="24"/>
          <w:szCs w:val="24"/>
        </w:rPr>
        <w:t xml:space="preserve">pe care îl semnează șeful complexului (conform atribuțiilor privind semnarea contractului, delegate prin dispoziția </w:t>
      </w:r>
      <w:r w:rsidR="001C41CD" w:rsidRPr="007F4F61">
        <w:rPr>
          <w:rFonts w:ascii="Times New Roman" w:hAnsi="Times New Roman" w:cs="Times New Roman"/>
          <w:sz w:val="24"/>
          <w:szCs w:val="24"/>
        </w:rPr>
        <w:t xml:space="preserve">Directorului General </w:t>
      </w:r>
      <w:r w:rsidRPr="007F4F61">
        <w:rPr>
          <w:rFonts w:ascii="Times New Roman" w:hAnsi="Times New Roman" w:cs="Times New Roman"/>
          <w:sz w:val="24"/>
          <w:szCs w:val="24"/>
        </w:rPr>
        <w:t>al D</w:t>
      </w:r>
      <w:r w:rsidR="001C41CD" w:rsidRPr="007F4F61">
        <w:rPr>
          <w:rFonts w:ascii="Times New Roman" w:hAnsi="Times New Roman" w:cs="Times New Roman"/>
          <w:sz w:val="24"/>
          <w:szCs w:val="24"/>
        </w:rPr>
        <w:t>.</w:t>
      </w:r>
      <w:r w:rsidRPr="007F4F61">
        <w:rPr>
          <w:rFonts w:ascii="Times New Roman" w:hAnsi="Times New Roman" w:cs="Times New Roman"/>
          <w:sz w:val="24"/>
          <w:szCs w:val="24"/>
        </w:rPr>
        <w:t>G</w:t>
      </w:r>
      <w:r w:rsidR="001C41CD" w:rsidRPr="007F4F61">
        <w:rPr>
          <w:rFonts w:ascii="Times New Roman" w:hAnsi="Times New Roman" w:cs="Times New Roman"/>
          <w:sz w:val="24"/>
          <w:szCs w:val="24"/>
        </w:rPr>
        <w:t>.</w:t>
      </w:r>
      <w:r w:rsidRPr="007F4F61">
        <w:rPr>
          <w:rFonts w:ascii="Times New Roman" w:hAnsi="Times New Roman" w:cs="Times New Roman"/>
          <w:sz w:val="24"/>
          <w:szCs w:val="24"/>
        </w:rPr>
        <w:t>A</w:t>
      </w:r>
      <w:r w:rsidR="001C41CD" w:rsidRPr="007F4F61">
        <w:rPr>
          <w:rFonts w:ascii="Times New Roman" w:hAnsi="Times New Roman" w:cs="Times New Roman"/>
          <w:sz w:val="24"/>
          <w:szCs w:val="24"/>
        </w:rPr>
        <w:t>.</w:t>
      </w:r>
      <w:r w:rsidRPr="007F4F61">
        <w:rPr>
          <w:rFonts w:ascii="Times New Roman" w:hAnsi="Times New Roman" w:cs="Times New Roman"/>
          <w:sz w:val="24"/>
          <w:szCs w:val="24"/>
        </w:rPr>
        <w:t>S</w:t>
      </w:r>
      <w:r w:rsidR="001C41CD" w:rsidRPr="007F4F61">
        <w:rPr>
          <w:rFonts w:ascii="Times New Roman" w:hAnsi="Times New Roman" w:cs="Times New Roman"/>
          <w:sz w:val="24"/>
          <w:szCs w:val="24"/>
        </w:rPr>
        <w:t>.</w:t>
      </w:r>
      <w:r w:rsidRPr="007F4F61">
        <w:rPr>
          <w:rFonts w:ascii="Times New Roman" w:hAnsi="Times New Roman" w:cs="Times New Roman"/>
          <w:sz w:val="24"/>
          <w:szCs w:val="24"/>
        </w:rPr>
        <w:t>P</w:t>
      </w:r>
      <w:r w:rsidR="001C41CD" w:rsidRPr="007F4F61">
        <w:rPr>
          <w:rFonts w:ascii="Times New Roman" w:hAnsi="Times New Roman" w:cs="Times New Roman"/>
          <w:sz w:val="24"/>
          <w:szCs w:val="24"/>
        </w:rPr>
        <w:t>.</w:t>
      </w:r>
      <w:r w:rsidRPr="007F4F61">
        <w:rPr>
          <w:rFonts w:ascii="Times New Roman" w:hAnsi="Times New Roman" w:cs="Times New Roman"/>
          <w:sz w:val="24"/>
          <w:szCs w:val="24"/>
        </w:rPr>
        <w:t>C</w:t>
      </w:r>
      <w:r w:rsidR="001C41CD" w:rsidRPr="007F4F61">
        <w:rPr>
          <w:rFonts w:ascii="Times New Roman" w:hAnsi="Times New Roman" w:cs="Times New Roman"/>
          <w:sz w:val="24"/>
          <w:szCs w:val="24"/>
        </w:rPr>
        <w:t>.</w:t>
      </w:r>
      <w:r w:rsidRPr="007F4F61">
        <w:rPr>
          <w:rFonts w:ascii="Times New Roman" w:hAnsi="Times New Roman" w:cs="Times New Roman"/>
          <w:sz w:val="24"/>
          <w:szCs w:val="24"/>
        </w:rPr>
        <w:t xml:space="preserve"> Argeș</w:t>
      </w:r>
      <w:r w:rsidR="007A4867" w:rsidRPr="007F4F61">
        <w:rPr>
          <w:rFonts w:ascii="Times New Roman" w:hAnsi="Times New Roman" w:cs="Times New Roman"/>
          <w:sz w:val="24"/>
          <w:szCs w:val="24"/>
        </w:rPr>
        <w:t>,</w:t>
      </w:r>
      <w:r w:rsidRPr="007F4F61">
        <w:rPr>
          <w:rFonts w:ascii="Times New Roman" w:hAnsi="Times New Roman" w:cs="Times New Roman"/>
          <w:sz w:val="24"/>
          <w:szCs w:val="24"/>
        </w:rPr>
        <w:t xml:space="preserve"> nr. </w:t>
      </w:r>
      <w:r w:rsidR="001C41CD" w:rsidRPr="007F4F61">
        <w:rPr>
          <w:rFonts w:ascii="Times New Roman" w:hAnsi="Times New Roman" w:cs="Times New Roman"/>
          <w:iCs/>
          <w:sz w:val="24"/>
          <w:szCs w:val="24"/>
          <w:lang w:val="fr-FR"/>
        </w:rPr>
        <w:t>876</w:t>
      </w:r>
      <w:r w:rsidRPr="007F4F61">
        <w:rPr>
          <w:rFonts w:ascii="Times New Roman" w:hAnsi="Times New Roman" w:cs="Times New Roman"/>
          <w:iCs/>
          <w:sz w:val="24"/>
          <w:szCs w:val="24"/>
          <w:lang w:val="fr-FR"/>
        </w:rPr>
        <w:t>/</w:t>
      </w:r>
      <w:r w:rsidR="001C41CD" w:rsidRPr="007F4F61">
        <w:rPr>
          <w:rFonts w:ascii="Times New Roman" w:hAnsi="Times New Roman" w:cs="Times New Roman"/>
          <w:iCs/>
          <w:sz w:val="24"/>
          <w:szCs w:val="24"/>
          <w:lang w:val="fr-FR"/>
        </w:rPr>
        <w:t>12</w:t>
      </w:r>
      <w:r w:rsidRPr="007F4F61">
        <w:rPr>
          <w:rFonts w:ascii="Times New Roman" w:hAnsi="Times New Roman" w:cs="Times New Roman"/>
          <w:iCs/>
          <w:sz w:val="24"/>
          <w:szCs w:val="24"/>
          <w:lang w:val="fr-FR"/>
        </w:rPr>
        <w:t>.0</w:t>
      </w:r>
      <w:r w:rsidR="001C41CD" w:rsidRPr="007F4F61">
        <w:rPr>
          <w:rFonts w:ascii="Times New Roman" w:hAnsi="Times New Roman" w:cs="Times New Roman"/>
          <w:iCs/>
          <w:sz w:val="24"/>
          <w:szCs w:val="24"/>
          <w:lang w:val="fr-FR"/>
        </w:rPr>
        <w:t>5</w:t>
      </w:r>
      <w:r w:rsidRPr="007F4F61">
        <w:rPr>
          <w:rFonts w:ascii="Times New Roman" w:hAnsi="Times New Roman" w:cs="Times New Roman"/>
          <w:iCs/>
          <w:sz w:val="24"/>
          <w:szCs w:val="24"/>
          <w:lang w:val="fr-FR"/>
        </w:rPr>
        <w:t>.20</w:t>
      </w:r>
      <w:r w:rsidR="001C41CD" w:rsidRPr="007F4F61">
        <w:rPr>
          <w:rFonts w:ascii="Times New Roman" w:hAnsi="Times New Roman" w:cs="Times New Roman"/>
          <w:iCs/>
          <w:sz w:val="24"/>
          <w:szCs w:val="24"/>
          <w:lang w:val="fr-FR"/>
        </w:rPr>
        <w:t>21</w:t>
      </w:r>
      <w:r w:rsidRPr="007F4F61">
        <w:rPr>
          <w:rFonts w:ascii="Times New Roman" w:hAnsi="Times New Roman" w:cs="Times New Roman"/>
          <w:iCs/>
          <w:sz w:val="24"/>
          <w:szCs w:val="24"/>
        </w:rPr>
        <w:t>)</w:t>
      </w:r>
      <w:r w:rsidR="003F75D3" w:rsidRPr="007F4F61">
        <w:rPr>
          <w:rFonts w:ascii="Times New Roman" w:hAnsi="Times New Roman" w:cs="Times New Roman"/>
          <w:iCs/>
          <w:sz w:val="24"/>
          <w:szCs w:val="24"/>
        </w:rPr>
        <w:t>;</w:t>
      </w:r>
      <w:r w:rsidR="003F75D3">
        <w:rPr>
          <w:rFonts w:ascii="Times New Roman" w:hAnsi="Times New Roman" w:cs="Times New Roman"/>
          <w:iCs/>
          <w:color w:val="FF0000"/>
          <w:sz w:val="24"/>
          <w:szCs w:val="24"/>
        </w:rPr>
        <w:t xml:space="preserve"> </w:t>
      </w:r>
      <w:r w:rsidRPr="000B34D4">
        <w:rPr>
          <w:rFonts w:ascii="Times New Roman" w:hAnsi="Times New Roman" w:cs="Times New Roman"/>
          <w:sz w:val="24"/>
          <w:szCs w:val="24"/>
        </w:rPr>
        <w:t xml:space="preserve"> un exemplar </w:t>
      </w:r>
      <w:r w:rsidR="003F75D3">
        <w:rPr>
          <w:rFonts w:ascii="Times New Roman" w:hAnsi="Times New Roman" w:cs="Times New Roman"/>
          <w:sz w:val="24"/>
          <w:szCs w:val="24"/>
        </w:rPr>
        <w:t xml:space="preserve">va fi </w:t>
      </w:r>
      <w:r w:rsidR="003F75D3" w:rsidRPr="000B34D4">
        <w:rPr>
          <w:rFonts w:ascii="Times New Roman" w:hAnsi="Times New Roman" w:cs="Times New Roman"/>
          <w:sz w:val="24"/>
          <w:szCs w:val="24"/>
        </w:rPr>
        <w:t xml:space="preserve">înmânat </w:t>
      </w:r>
      <w:r w:rsidRPr="000B34D4">
        <w:rPr>
          <w:rFonts w:ascii="Times New Roman" w:hAnsi="Times New Roman" w:cs="Times New Roman"/>
          <w:sz w:val="24"/>
          <w:szCs w:val="24"/>
        </w:rPr>
        <w:t xml:space="preserve">familiei de luare la cunoștiință sub semnătură, </w:t>
      </w:r>
      <w:r w:rsidR="003F75D3">
        <w:rPr>
          <w:rFonts w:ascii="Times New Roman" w:hAnsi="Times New Roman" w:cs="Times New Roman"/>
          <w:sz w:val="24"/>
          <w:szCs w:val="24"/>
        </w:rPr>
        <w:t xml:space="preserve">iar </w:t>
      </w:r>
      <w:r w:rsidRPr="000B34D4">
        <w:rPr>
          <w:rFonts w:ascii="Times New Roman" w:hAnsi="Times New Roman" w:cs="Times New Roman"/>
          <w:sz w:val="24"/>
          <w:szCs w:val="24"/>
        </w:rPr>
        <w:t xml:space="preserve"> unul se va atașa la dosarul personal al copilului.</w:t>
      </w:r>
    </w:p>
    <w:p w:rsidR="008A3FD8" w:rsidRPr="000B34D4" w:rsidRDefault="008A3FD8" w:rsidP="00600D57">
      <w:pPr>
        <w:spacing w:after="0"/>
        <w:ind w:left="426" w:right="-36"/>
        <w:jc w:val="both"/>
        <w:rPr>
          <w:rFonts w:ascii="Times New Roman" w:eastAsia="Batang" w:hAnsi="Times New Roman" w:cs="Times New Roman"/>
          <w:sz w:val="24"/>
          <w:szCs w:val="24"/>
          <w:lang w:val="ro-RO"/>
        </w:rPr>
      </w:pPr>
      <w:r w:rsidRPr="000B34D4">
        <w:rPr>
          <w:rFonts w:ascii="Times New Roman" w:eastAsia="Batang" w:hAnsi="Times New Roman" w:cs="Times New Roman"/>
          <w:sz w:val="24"/>
          <w:szCs w:val="24"/>
          <w:lang w:val="fr-FR"/>
        </w:rPr>
        <w:lastRenderedPageBreak/>
        <w:t>b)</w:t>
      </w:r>
      <w:r w:rsidRPr="000B34D4">
        <w:rPr>
          <w:rFonts w:ascii="Times New Roman" w:eastAsia="Batang" w:hAnsi="Times New Roman" w:cs="Times New Roman"/>
          <w:sz w:val="24"/>
          <w:szCs w:val="24"/>
          <w:lang w:val="ro-RO"/>
        </w:rPr>
        <w:t xml:space="preserve"> Admiterea </w:t>
      </w:r>
      <w:r w:rsidR="007A4867" w:rsidRPr="000B34D4">
        <w:rPr>
          <w:rFonts w:ascii="Times New Roman" w:hAnsi="Times New Roman" w:cs="Times New Roman"/>
          <w:sz w:val="24"/>
          <w:szCs w:val="24"/>
        </w:rPr>
        <w:t xml:space="preserve">în </w:t>
      </w:r>
      <w:r w:rsidR="007A4867">
        <w:rPr>
          <w:rFonts w:ascii="Times New Roman" w:hAnsi="Times New Roman" w:cs="Times New Roman"/>
          <w:sz w:val="24"/>
          <w:szCs w:val="24"/>
        </w:rPr>
        <w:t>cadrul serviciului social”</w:t>
      </w:r>
      <w:r w:rsidRPr="000B34D4">
        <w:rPr>
          <w:rFonts w:ascii="Times New Roman" w:eastAsia="Batang" w:hAnsi="Times New Roman" w:cs="Times New Roman"/>
          <w:sz w:val="24"/>
          <w:szCs w:val="24"/>
          <w:lang w:val="ro-RO"/>
        </w:rPr>
        <w:t xml:space="preserve"> </w:t>
      </w:r>
      <w:r w:rsidRPr="000B34D4">
        <w:rPr>
          <w:rFonts w:ascii="Times New Roman" w:hAnsi="Times New Roman" w:cs="Times New Roman"/>
          <w:b/>
          <w:i/>
          <w:iCs/>
          <w:sz w:val="24"/>
          <w:szCs w:val="24"/>
        </w:rPr>
        <w:t>Echipa mobilă pentru îngrijirea la domiciliu a copilului cu dizabilități</w:t>
      </w:r>
      <w:r w:rsidRPr="000B34D4">
        <w:rPr>
          <w:rFonts w:ascii="Times New Roman" w:eastAsia="Times New Roman" w:hAnsi="Times New Roman" w:cs="Times New Roman"/>
          <w:sz w:val="24"/>
          <w:szCs w:val="24"/>
          <w:lang w:val="ro-RO" w:eastAsia="ro-RO"/>
        </w:rPr>
        <w:t>”</w:t>
      </w:r>
      <w:r w:rsidR="00AD1646">
        <w:rPr>
          <w:rFonts w:ascii="Times New Roman" w:eastAsia="Times New Roman" w:hAnsi="Times New Roman" w:cs="Times New Roman"/>
          <w:sz w:val="24"/>
          <w:szCs w:val="24"/>
          <w:lang w:val="ro-RO" w:eastAsia="ro-RO"/>
        </w:rPr>
        <w:t xml:space="preserve"> </w:t>
      </w:r>
      <w:r w:rsidRPr="000B34D4">
        <w:rPr>
          <w:rFonts w:ascii="Times New Roman" w:hAnsi="Times New Roman" w:cs="Times New Roman"/>
          <w:sz w:val="24"/>
          <w:szCs w:val="24"/>
          <w:lang w:val="fr-FR"/>
        </w:rPr>
        <w:t>se face prin</w:t>
      </w:r>
      <w:r w:rsidRPr="000B34D4">
        <w:rPr>
          <w:rFonts w:ascii="Times New Roman" w:eastAsia="Batang" w:hAnsi="Times New Roman" w:cs="Times New Roman"/>
          <w:sz w:val="24"/>
          <w:szCs w:val="24"/>
          <w:lang w:val="ro-RO"/>
        </w:rPr>
        <w:t xml:space="preserve"> Dispoziţie de admitere dată de Directorul General al Direcţiei Generale de Asistenţă Socială şi Protecţia Copilului Argeş.</w:t>
      </w:r>
    </w:p>
    <w:p w:rsidR="00AD1646" w:rsidRDefault="00AD1646" w:rsidP="00AD1646">
      <w:pPr>
        <w:ind w:firstLine="426"/>
        <w:rPr>
          <w:rFonts w:ascii="Times New Roman" w:eastAsia="Times New Roman" w:hAnsi="Times New Roman" w:cs="Times New Roman"/>
          <w:sz w:val="24"/>
          <w:szCs w:val="24"/>
          <w:lang w:val="ro-RO" w:eastAsia="ro-RO"/>
        </w:rPr>
      </w:pPr>
    </w:p>
    <w:p w:rsidR="00600D57" w:rsidRPr="00AD1646" w:rsidRDefault="00154C21" w:rsidP="00AD1646">
      <w:pPr>
        <w:ind w:firstLine="426"/>
        <w:rPr>
          <w:rFonts w:ascii="Times New Roman" w:eastAsia="Times New Roman" w:hAnsi="Times New Roman" w:cs="Times New Roman"/>
          <w:i/>
          <w:sz w:val="24"/>
          <w:szCs w:val="24"/>
          <w:lang w:val="ro-RO" w:eastAsia="ro-RO"/>
        </w:rPr>
      </w:pPr>
      <w:r w:rsidRPr="000B34D4">
        <w:rPr>
          <w:rFonts w:ascii="Times New Roman" w:eastAsia="Times New Roman" w:hAnsi="Times New Roman" w:cs="Times New Roman"/>
          <w:sz w:val="24"/>
          <w:szCs w:val="24"/>
          <w:lang w:val="ro-RO" w:eastAsia="ro-RO"/>
        </w:rPr>
        <w:t xml:space="preserve">(3) </w:t>
      </w:r>
      <w:r w:rsidRPr="00AD1646">
        <w:rPr>
          <w:rFonts w:ascii="Times New Roman" w:eastAsia="Times New Roman" w:hAnsi="Times New Roman" w:cs="Times New Roman"/>
          <w:i/>
          <w:sz w:val="24"/>
          <w:szCs w:val="24"/>
          <w:lang w:val="ro-RO" w:eastAsia="ro-RO"/>
        </w:rPr>
        <w:t>Condiţii de încetare a serviciilor</w:t>
      </w:r>
      <w:r w:rsidR="007A4867" w:rsidRPr="00AD1646">
        <w:rPr>
          <w:rFonts w:ascii="Times New Roman" w:eastAsia="Times New Roman" w:hAnsi="Times New Roman" w:cs="Times New Roman"/>
          <w:i/>
          <w:sz w:val="24"/>
          <w:szCs w:val="24"/>
          <w:lang w:val="ro-RO" w:eastAsia="ro-RO"/>
        </w:rPr>
        <w:t>:</w:t>
      </w:r>
    </w:p>
    <w:p w:rsidR="008A3FD8" w:rsidRPr="000B34D4" w:rsidRDefault="008A3FD8" w:rsidP="00AD1646">
      <w:pPr>
        <w:spacing w:after="0" w:line="240" w:lineRule="auto"/>
        <w:ind w:left="426" w:right="-36" w:firstLine="294"/>
        <w:jc w:val="both"/>
        <w:rPr>
          <w:rFonts w:ascii="Times New Roman" w:hAnsi="Times New Roman" w:cs="Times New Roman"/>
          <w:sz w:val="24"/>
          <w:szCs w:val="24"/>
        </w:rPr>
      </w:pPr>
      <w:r w:rsidRPr="000B34D4">
        <w:rPr>
          <w:rFonts w:ascii="Times New Roman" w:hAnsi="Times New Roman" w:cs="Times New Roman"/>
          <w:sz w:val="24"/>
          <w:szCs w:val="24"/>
        </w:rPr>
        <w:t>În cadrul  serviciului social ”</w:t>
      </w:r>
      <w:r w:rsidRPr="000B34D4">
        <w:rPr>
          <w:rFonts w:ascii="Times New Roman" w:hAnsi="Times New Roman" w:cs="Times New Roman"/>
          <w:b/>
          <w:i/>
          <w:iCs/>
          <w:sz w:val="24"/>
          <w:szCs w:val="24"/>
        </w:rPr>
        <w:t>Echipa mobilă pentru îngrijirea la domiciliu a copilului cu dizabilități</w:t>
      </w:r>
      <w:r w:rsidRPr="000B34D4">
        <w:rPr>
          <w:rFonts w:ascii="Times New Roman" w:eastAsia="Times New Roman" w:hAnsi="Times New Roman" w:cs="Times New Roman"/>
          <w:sz w:val="24"/>
          <w:szCs w:val="24"/>
          <w:lang w:val="ro-RO" w:eastAsia="ro-RO"/>
        </w:rPr>
        <w:t>”</w:t>
      </w:r>
      <w:r w:rsidRPr="000B34D4">
        <w:rPr>
          <w:rFonts w:ascii="Times New Roman" w:hAnsi="Times New Roman" w:cs="Times New Roman"/>
          <w:sz w:val="24"/>
          <w:szCs w:val="24"/>
        </w:rPr>
        <w:t xml:space="preserve">, încetarea  se face în următoarele </w:t>
      </w:r>
      <w:r w:rsidRPr="000B34D4">
        <w:rPr>
          <w:rFonts w:ascii="Times New Roman" w:hAnsi="Times New Roman" w:cs="Times New Roman"/>
          <w:i/>
          <w:iCs/>
          <w:sz w:val="24"/>
          <w:szCs w:val="24"/>
        </w:rPr>
        <w:t>cazuri:</w:t>
      </w:r>
    </w:p>
    <w:p w:rsidR="008A3FD8" w:rsidRPr="00AD1646" w:rsidRDefault="008A3FD8" w:rsidP="002270FA">
      <w:pPr>
        <w:pStyle w:val="ListParagraph"/>
        <w:numPr>
          <w:ilvl w:val="0"/>
          <w:numId w:val="7"/>
        </w:numPr>
        <w:spacing w:after="0"/>
        <w:ind w:right="-36"/>
        <w:jc w:val="both"/>
        <w:rPr>
          <w:rFonts w:ascii="Times New Roman" w:hAnsi="Times New Roman"/>
          <w:sz w:val="24"/>
          <w:szCs w:val="24"/>
        </w:rPr>
      </w:pPr>
      <w:r w:rsidRPr="00AD1646">
        <w:rPr>
          <w:rFonts w:ascii="Times New Roman" w:hAnsi="Times New Roman"/>
          <w:sz w:val="24"/>
          <w:szCs w:val="24"/>
        </w:rPr>
        <w:t>deces;</w:t>
      </w:r>
    </w:p>
    <w:p w:rsidR="008A3FD8" w:rsidRPr="00AD1646" w:rsidRDefault="008A3FD8" w:rsidP="002270FA">
      <w:pPr>
        <w:pStyle w:val="ListParagraph"/>
        <w:numPr>
          <w:ilvl w:val="0"/>
          <w:numId w:val="7"/>
        </w:numPr>
        <w:spacing w:after="0"/>
        <w:ind w:right="-36"/>
        <w:jc w:val="both"/>
        <w:rPr>
          <w:rFonts w:ascii="Times New Roman" w:hAnsi="Times New Roman"/>
          <w:sz w:val="24"/>
          <w:szCs w:val="24"/>
        </w:rPr>
      </w:pPr>
      <w:r w:rsidRPr="00AD1646">
        <w:rPr>
          <w:rFonts w:ascii="Times New Roman" w:hAnsi="Times New Roman"/>
          <w:sz w:val="24"/>
          <w:szCs w:val="24"/>
        </w:rPr>
        <w:t>prin efectul legii la împlinirea vârstei de 18 ani;</w:t>
      </w:r>
    </w:p>
    <w:p w:rsidR="008A3FD8" w:rsidRPr="00AD1646" w:rsidRDefault="008A3FD8" w:rsidP="002270FA">
      <w:pPr>
        <w:pStyle w:val="ListParagraph"/>
        <w:numPr>
          <w:ilvl w:val="0"/>
          <w:numId w:val="7"/>
        </w:numPr>
        <w:spacing w:after="0"/>
        <w:ind w:right="-36"/>
        <w:jc w:val="both"/>
        <w:rPr>
          <w:rFonts w:ascii="Times New Roman" w:hAnsi="Times New Roman"/>
          <w:sz w:val="24"/>
          <w:szCs w:val="24"/>
        </w:rPr>
      </w:pPr>
      <w:r w:rsidRPr="00AD1646">
        <w:rPr>
          <w:rFonts w:ascii="Times New Roman" w:hAnsi="Times New Roman"/>
          <w:sz w:val="24"/>
          <w:szCs w:val="24"/>
        </w:rPr>
        <w:t>la cerere sau prin decizia unilaterală a beneficiarului, familiei/ reprezentantului legal;</w:t>
      </w:r>
    </w:p>
    <w:p w:rsidR="008A3FD8" w:rsidRPr="00AD1646" w:rsidRDefault="00AD1646" w:rsidP="002270FA">
      <w:pPr>
        <w:pStyle w:val="ListParagraph"/>
        <w:numPr>
          <w:ilvl w:val="0"/>
          <w:numId w:val="7"/>
        </w:numPr>
        <w:spacing w:after="0"/>
        <w:ind w:right="-36"/>
        <w:jc w:val="both"/>
        <w:rPr>
          <w:rFonts w:ascii="Times New Roman" w:hAnsi="Times New Roman"/>
          <w:sz w:val="24"/>
          <w:szCs w:val="24"/>
        </w:rPr>
      </w:pPr>
      <w:r w:rsidRPr="00AD1646">
        <w:rPr>
          <w:rFonts w:ascii="Times New Roman" w:hAnsi="Times New Roman"/>
          <w:sz w:val="24"/>
          <w:szCs w:val="24"/>
        </w:rPr>
        <w:t>prin acordul ambelor părţi.</w:t>
      </w:r>
    </w:p>
    <w:p w:rsidR="00154C21" w:rsidRPr="000B34D4" w:rsidRDefault="00154C21" w:rsidP="00600D57">
      <w:pPr>
        <w:tabs>
          <w:tab w:val="left" w:pos="360"/>
          <w:tab w:val="left" w:pos="720"/>
        </w:tabs>
        <w:spacing w:after="0" w:line="240" w:lineRule="auto"/>
        <w:ind w:left="426" w:right="-36"/>
        <w:jc w:val="both"/>
        <w:rPr>
          <w:rFonts w:ascii="Times New Roman" w:eastAsia="Times New Roman" w:hAnsi="Times New Roman" w:cs="Times New Roman"/>
          <w:color w:val="FF0000"/>
          <w:sz w:val="24"/>
          <w:szCs w:val="24"/>
        </w:rPr>
      </w:pPr>
    </w:p>
    <w:p w:rsidR="00154C21" w:rsidRPr="000B34D4" w:rsidRDefault="00154C21" w:rsidP="00600D57">
      <w:pPr>
        <w:spacing w:after="0" w:line="240" w:lineRule="auto"/>
        <w:ind w:left="426" w:right="-36"/>
        <w:jc w:val="both"/>
        <w:rPr>
          <w:rFonts w:ascii="Times New Roman" w:eastAsia="Times New Roman" w:hAnsi="Times New Roman" w:cs="Times New Roman"/>
          <w:sz w:val="24"/>
          <w:szCs w:val="24"/>
        </w:rPr>
      </w:pPr>
      <w:r w:rsidRPr="000B34D4">
        <w:rPr>
          <w:rFonts w:ascii="Times New Roman" w:eastAsia="Times New Roman" w:hAnsi="Times New Roman" w:cs="Times New Roman"/>
          <w:sz w:val="24"/>
          <w:szCs w:val="24"/>
        </w:rPr>
        <w:t xml:space="preserve">(4) Persoanele beneficiare de servicii furnizate </w:t>
      </w:r>
      <w:r w:rsidR="007A4867">
        <w:rPr>
          <w:rFonts w:ascii="Times New Roman" w:hAnsi="Times New Roman" w:cs="Times New Roman"/>
          <w:sz w:val="24"/>
          <w:szCs w:val="24"/>
        </w:rPr>
        <w:t>î</w:t>
      </w:r>
      <w:r w:rsidR="007A4867" w:rsidRPr="000B34D4">
        <w:rPr>
          <w:rFonts w:ascii="Times New Roman" w:hAnsi="Times New Roman" w:cs="Times New Roman"/>
          <w:sz w:val="24"/>
          <w:szCs w:val="24"/>
        </w:rPr>
        <w:t>n cadrul  serviciului social ”</w:t>
      </w:r>
      <w:r w:rsidR="007A4867" w:rsidRPr="000B34D4">
        <w:rPr>
          <w:rFonts w:ascii="Times New Roman" w:hAnsi="Times New Roman" w:cs="Times New Roman"/>
          <w:b/>
          <w:i/>
          <w:iCs/>
          <w:sz w:val="24"/>
          <w:szCs w:val="24"/>
        </w:rPr>
        <w:t>Echipa mobilă pentru îngrijirea la domiciliu a copilului cu dizabilități</w:t>
      </w:r>
      <w:r w:rsidR="007A4867" w:rsidRPr="000B34D4">
        <w:rPr>
          <w:rFonts w:ascii="Times New Roman" w:eastAsia="Times New Roman" w:hAnsi="Times New Roman" w:cs="Times New Roman"/>
          <w:sz w:val="24"/>
          <w:szCs w:val="24"/>
          <w:lang w:val="ro-RO" w:eastAsia="ro-RO"/>
        </w:rPr>
        <w:t>”</w:t>
      </w:r>
      <w:r w:rsidR="007A4867" w:rsidRPr="000B34D4">
        <w:rPr>
          <w:rFonts w:ascii="Times New Roman" w:hAnsi="Times New Roman" w:cs="Times New Roman"/>
          <w:sz w:val="24"/>
          <w:szCs w:val="24"/>
        </w:rPr>
        <w:t>,</w:t>
      </w:r>
      <w:r w:rsidR="00C84034" w:rsidRPr="000B34D4">
        <w:rPr>
          <w:rFonts w:ascii="Times New Roman" w:eastAsia="Times New Roman" w:hAnsi="Times New Roman" w:cs="Times New Roman"/>
          <w:sz w:val="24"/>
          <w:szCs w:val="24"/>
          <w:lang w:val="fr-FR"/>
        </w:rPr>
        <w:t xml:space="preserve"> </w:t>
      </w:r>
      <w:r w:rsidRPr="000B34D4">
        <w:rPr>
          <w:rFonts w:ascii="Times New Roman" w:eastAsia="Times New Roman" w:hAnsi="Times New Roman" w:cs="Times New Roman"/>
          <w:sz w:val="24"/>
          <w:szCs w:val="24"/>
        </w:rPr>
        <w:t xml:space="preserve">au următoarele </w:t>
      </w:r>
      <w:r w:rsidRPr="00AD1646">
        <w:rPr>
          <w:rFonts w:ascii="Times New Roman" w:eastAsia="Times New Roman" w:hAnsi="Times New Roman" w:cs="Times New Roman"/>
          <w:i/>
          <w:sz w:val="24"/>
          <w:szCs w:val="24"/>
        </w:rPr>
        <w:t>drepturi</w:t>
      </w:r>
      <w:r w:rsidRPr="000B34D4">
        <w:rPr>
          <w:rFonts w:ascii="Times New Roman" w:eastAsia="Times New Roman" w:hAnsi="Times New Roman" w:cs="Times New Roman"/>
          <w:sz w:val="24"/>
          <w:szCs w:val="24"/>
        </w:rPr>
        <w:t>:</w:t>
      </w:r>
    </w:p>
    <w:p w:rsidR="00154C21" w:rsidRPr="00AD1646" w:rsidRDefault="00154C21" w:rsidP="002270FA">
      <w:pPr>
        <w:pStyle w:val="ListParagraph"/>
        <w:numPr>
          <w:ilvl w:val="0"/>
          <w:numId w:val="8"/>
        </w:numPr>
        <w:spacing w:after="0" w:line="240" w:lineRule="auto"/>
        <w:ind w:right="-36"/>
        <w:jc w:val="both"/>
        <w:rPr>
          <w:rFonts w:ascii="Times New Roman" w:hAnsi="Times New Roman"/>
          <w:sz w:val="24"/>
          <w:szCs w:val="24"/>
          <w:lang w:val="ro-RO" w:eastAsia="ro-RO"/>
        </w:rPr>
      </w:pPr>
      <w:r w:rsidRPr="00AD1646">
        <w:rPr>
          <w:rFonts w:ascii="Times New Roman" w:hAnsi="Times New Roman"/>
          <w:sz w:val="24"/>
          <w:szCs w:val="24"/>
          <w:lang w:val="ro-RO" w:eastAsia="ro-RO"/>
        </w:rPr>
        <w:t>să li se respecte drepturile şi libertăţile fundamentale, fără discriminare pe bază de rasă, sex, religie, opinie sau orice altă circumstanţă personală ori socială;</w:t>
      </w:r>
    </w:p>
    <w:p w:rsidR="00154C21" w:rsidRPr="00AD1646" w:rsidRDefault="00154C21" w:rsidP="002270FA">
      <w:pPr>
        <w:pStyle w:val="ListParagraph"/>
        <w:numPr>
          <w:ilvl w:val="0"/>
          <w:numId w:val="8"/>
        </w:numPr>
        <w:spacing w:after="0" w:line="240" w:lineRule="auto"/>
        <w:ind w:right="-36"/>
        <w:jc w:val="both"/>
        <w:rPr>
          <w:rFonts w:ascii="Times New Roman" w:hAnsi="Times New Roman"/>
          <w:sz w:val="24"/>
          <w:szCs w:val="24"/>
          <w:lang w:val="ro-RO" w:eastAsia="ro-RO"/>
        </w:rPr>
      </w:pPr>
      <w:r w:rsidRPr="00AD1646">
        <w:rPr>
          <w:rFonts w:ascii="Times New Roman" w:hAnsi="Times New Roman"/>
          <w:sz w:val="24"/>
          <w:szCs w:val="24"/>
          <w:lang w:val="ro-RO" w:eastAsia="ro-RO"/>
        </w:rPr>
        <w:t>să participe la procesul de luare a deciziilor în furnizarea serviciilor sociale, respectiv la luarea deciziilor privind intervenţia socială care li se aplică;</w:t>
      </w:r>
    </w:p>
    <w:p w:rsidR="00154C21" w:rsidRPr="00AD1646" w:rsidRDefault="00154C21" w:rsidP="002270FA">
      <w:pPr>
        <w:pStyle w:val="ListParagraph"/>
        <w:numPr>
          <w:ilvl w:val="0"/>
          <w:numId w:val="8"/>
        </w:numPr>
        <w:spacing w:after="0" w:line="240" w:lineRule="auto"/>
        <w:ind w:right="-36"/>
        <w:jc w:val="both"/>
        <w:rPr>
          <w:rFonts w:ascii="Times New Roman" w:hAnsi="Times New Roman"/>
          <w:sz w:val="24"/>
          <w:szCs w:val="24"/>
          <w:lang w:val="ro-RO" w:eastAsia="ro-RO"/>
        </w:rPr>
      </w:pPr>
      <w:r w:rsidRPr="00AD1646">
        <w:rPr>
          <w:rFonts w:ascii="Times New Roman" w:hAnsi="Times New Roman"/>
          <w:sz w:val="24"/>
          <w:szCs w:val="24"/>
          <w:lang w:val="ro-RO" w:eastAsia="ro-RO"/>
        </w:rPr>
        <w:t>să li se asigure păstrarea confidenţialităţii asupra informaţiilor furnizate şi primite;</w:t>
      </w:r>
    </w:p>
    <w:p w:rsidR="00154C21" w:rsidRPr="00AD1646" w:rsidRDefault="00154C21" w:rsidP="002270FA">
      <w:pPr>
        <w:pStyle w:val="ListParagraph"/>
        <w:numPr>
          <w:ilvl w:val="0"/>
          <w:numId w:val="8"/>
        </w:numPr>
        <w:spacing w:after="0" w:line="240" w:lineRule="auto"/>
        <w:ind w:right="-36"/>
        <w:jc w:val="both"/>
        <w:rPr>
          <w:rFonts w:ascii="Times New Roman" w:hAnsi="Times New Roman"/>
          <w:sz w:val="24"/>
          <w:szCs w:val="24"/>
          <w:lang w:val="ro-RO" w:eastAsia="ro-RO"/>
        </w:rPr>
      </w:pPr>
      <w:r w:rsidRPr="00AD1646">
        <w:rPr>
          <w:rFonts w:ascii="Times New Roman" w:hAnsi="Times New Roman"/>
          <w:sz w:val="24"/>
          <w:szCs w:val="24"/>
          <w:lang w:val="ro-RO" w:eastAsia="ro-RO"/>
        </w:rPr>
        <w:t>să li se asigure continuitatea serviciilor sociale furnizate, atât timp cât se menţin condiţiile care au generat situaţia de dificultate;</w:t>
      </w:r>
    </w:p>
    <w:p w:rsidR="00154C21" w:rsidRPr="007F4F61" w:rsidRDefault="00154C21" w:rsidP="002270FA">
      <w:pPr>
        <w:pStyle w:val="ListParagraph"/>
        <w:numPr>
          <w:ilvl w:val="0"/>
          <w:numId w:val="8"/>
        </w:numPr>
        <w:spacing w:after="0" w:line="240" w:lineRule="auto"/>
        <w:ind w:right="-36"/>
        <w:jc w:val="both"/>
        <w:rPr>
          <w:rFonts w:ascii="Times New Roman" w:hAnsi="Times New Roman"/>
          <w:sz w:val="24"/>
          <w:szCs w:val="24"/>
          <w:lang w:val="ro-RO" w:eastAsia="ro-RO"/>
        </w:rPr>
      </w:pPr>
      <w:r w:rsidRPr="007F4F61">
        <w:rPr>
          <w:rFonts w:ascii="Times New Roman" w:hAnsi="Times New Roman"/>
          <w:sz w:val="24"/>
          <w:szCs w:val="24"/>
          <w:lang w:val="ro-RO" w:eastAsia="ro-RO"/>
        </w:rPr>
        <w:t>să fie protejaţi de lege atât ei, cât şi bunurile lor, atunci când nu au capacitate de exerciţiu;</w:t>
      </w:r>
    </w:p>
    <w:p w:rsidR="000810BD" w:rsidRPr="00AD1646" w:rsidRDefault="000810BD" w:rsidP="002270FA">
      <w:pPr>
        <w:pStyle w:val="ListParagraph"/>
        <w:numPr>
          <w:ilvl w:val="0"/>
          <w:numId w:val="8"/>
        </w:numPr>
        <w:spacing w:after="0" w:line="240" w:lineRule="auto"/>
        <w:ind w:right="-36"/>
        <w:jc w:val="both"/>
        <w:rPr>
          <w:rFonts w:ascii="Times New Roman" w:hAnsi="Times New Roman"/>
          <w:sz w:val="24"/>
          <w:szCs w:val="24"/>
          <w:lang w:val="ro-RO" w:eastAsia="ro-RO"/>
        </w:rPr>
      </w:pPr>
      <w:r w:rsidRPr="00AD1646">
        <w:rPr>
          <w:rFonts w:ascii="Times New Roman" w:hAnsi="Times New Roman"/>
          <w:sz w:val="24"/>
          <w:szCs w:val="24"/>
          <w:lang w:val="ro-RO" w:eastAsia="ro-RO"/>
        </w:rPr>
        <w:t>să fie informați asupra situațiilor de risc</w:t>
      </w:r>
      <w:r w:rsidR="005D040A" w:rsidRPr="00AD1646">
        <w:rPr>
          <w:rFonts w:ascii="Times New Roman" w:hAnsi="Times New Roman"/>
          <w:sz w:val="24"/>
          <w:szCs w:val="24"/>
          <w:lang w:val="ro-RO" w:eastAsia="ro-RO"/>
        </w:rPr>
        <w:t xml:space="preserve">, </w:t>
      </w:r>
      <w:r w:rsidRPr="00AD1646">
        <w:rPr>
          <w:rFonts w:ascii="Times New Roman" w:hAnsi="Times New Roman"/>
          <w:sz w:val="24"/>
          <w:szCs w:val="24"/>
          <w:lang w:val="ro-RO" w:eastAsia="ro-RO"/>
        </w:rPr>
        <w:t>precum și asupra drepturilor sociale.</w:t>
      </w:r>
    </w:p>
    <w:p w:rsidR="00154C21" w:rsidRPr="000B34D4" w:rsidRDefault="00154C21" w:rsidP="00600D57">
      <w:pPr>
        <w:spacing w:before="100" w:beforeAutospacing="1" w:after="100" w:afterAutospacing="1" w:line="240" w:lineRule="auto"/>
        <w:ind w:left="426" w:right="-36"/>
        <w:jc w:val="both"/>
        <w:rPr>
          <w:rFonts w:ascii="Times New Roman" w:eastAsia="Times New Roman" w:hAnsi="Times New Roman" w:cs="Times New Roman"/>
          <w:b/>
          <w:sz w:val="24"/>
          <w:szCs w:val="24"/>
          <w:lang w:val="ro-RO" w:eastAsia="ro-RO"/>
        </w:rPr>
      </w:pPr>
      <w:r w:rsidRPr="000B34D4">
        <w:rPr>
          <w:rFonts w:ascii="Times New Roman" w:eastAsia="Times New Roman" w:hAnsi="Times New Roman" w:cs="Times New Roman"/>
          <w:b/>
          <w:sz w:val="24"/>
          <w:szCs w:val="24"/>
          <w:lang w:val="ro-RO" w:eastAsia="ro-RO"/>
        </w:rPr>
        <w:t>ARTICOLUL 7</w:t>
      </w:r>
    </w:p>
    <w:p w:rsidR="00154C21" w:rsidRPr="000B34D4" w:rsidRDefault="00AD1646" w:rsidP="00600D57">
      <w:pPr>
        <w:spacing w:before="100" w:beforeAutospacing="1" w:after="100" w:afterAutospacing="1" w:line="240" w:lineRule="auto"/>
        <w:ind w:left="426" w:right="-36"/>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b/>
          <w:bCs/>
          <w:sz w:val="24"/>
          <w:szCs w:val="24"/>
          <w:lang w:val="ro-RO" w:eastAsia="ro-RO"/>
        </w:rPr>
        <w:t xml:space="preserve">7.1. </w:t>
      </w:r>
      <w:r w:rsidR="00154C21" w:rsidRPr="000B34D4">
        <w:rPr>
          <w:rFonts w:ascii="Times New Roman" w:eastAsia="Times New Roman" w:hAnsi="Times New Roman" w:cs="Times New Roman"/>
          <w:b/>
          <w:bCs/>
          <w:sz w:val="24"/>
          <w:szCs w:val="24"/>
          <w:lang w:val="ro-RO" w:eastAsia="ro-RO"/>
        </w:rPr>
        <w:t>Activităţi şi funcţii</w:t>
      </w:r>
    </w:p>
    <w:p w:rsidR="00154C21" w:rsidRPr="000B34D4" w:rsidRDefault="00154C21" w:rsidP="00AD1646">
      <w:pPr>
        <w:spacing w:before="100" w:beforeAutospacing="1" w:after="100" w:afterAutospacing="1" w:line="240" w:lineRule="auto"/>
        <w:ind w:left="426" w:right="-36"/>
        <w:jc w:val="both"/>
        <w:rPr>
          <w:rFonts w:ascii="Times New Roman" w:eastAsia="Times New Roman" w:hAnsi="Times New Roman" w:cs="Times New Roman"/>
          <w:sz w:val="24"/>
          <w:szCs w:val="24"/>
          <w:lang w:val="ro-RO" w:eastAsia="ro-RO"/>
        </w:rPr>
      </w:pPr>
      <w:r w:rsidRPr="00AD1646">
        <w:rPr>
          <w:rFonts w:ascii="Times New Roman" w:eastAsia="Times New Roman" w:hAnsi="Times New Roman" w:cs="Times New Roman"/>
          <w:i/>
          <w:sz w:val="24"/>
          <w:szCs w:val="24"/>
          <w:lang w:val="ro-RO" w:eastAsia="ro-RO"/>
        </w:rPr>
        <w:t xml:space="preserve">Principalele funcţii </w:t>
      </w:r>
      <w:r w:rsidRPr="000B34D4">
        <w:rPr>
          <w:rFonts w:ascii="Times New Roman" w:eastAsia="Times New Roman" w:hAnsi="Times New Roman" w:cs="Times New Roman"/>
          <w:sz w:val="24"/>
          <w:szCs w:val="24"/>
          <w:lang w:val="ro-RO" w:eastAsia="ro-RO"/>
        </w:rPr>
        <w:t xml:space="preserve">ale serviciului social </w:t>
      </w:r>
      <w:r w:rsidR="00C84034" w:rsidRPr="000B34D4">
        <w:rPr>
          <w:rFonts w:ascii="Times New Roman" w:hAnsi="Times New Roman" w:cs="Times New Roman"/>
          <w:sz w:val="24"/>
          <w:szCs w:val="24"/>
        </w:rPr>
        <w:t>”</w:t>
      </w:r>
      <w:r w:rsidR="00C84034" w:rsidRPr="000B34D4">
        <w:rPr>
          <w:rFonts w:ascii="Times New Roman" w:hAnsi="Times New Roman" w:cs="Times New Roman"/>
          <w:b/>
          <w:i/>
          <w:iCs/>
          <w:sz w:val="24"/>
          <w:szCs w:val="24"/>
        </w:rPr>
        <w:t>Echipa mobilă pentru îngrijirea la domiciliu a copilului cu dizabilități</w:t>
      </w:r>
      <w:r w:rsidR="00C84034" w:rsidRPr="000B34D4">
        <w:rPr>
          <w:rFonts w:ascii="Times New Roman" w:eastAsia="Times New Roman" w:hAnsi="Times New Roman" w:cs="Times New Roman"/>
          <w:sz w:val="24"/>
          <w:szCs w:val="24"/>
          <w:lang w:val="ro-RO" w:eastAsia="ro-RO"/>
        </w:rPr>
        <w:t>”</w:t>
      </w:r>
      <w:r w:rsidR="00217E2C">
        <w:rPr>
          <w:rFonts w:ascii="Times New Roman" w:eastAsia="Times New Roman" w:hAnsi="Times New Roman" w:cs="Times New Roman"/>
          <w:sz w:val="24"/>
          <w:szCs w:val="24"/>
          <w:lang w:val="ro-RO" w:eastAsia="ro-RO"/>
        </w:rPr>
        <w:t xml:space="preserve"> </w:t>
      </w:r>
      <w:r w:rsidR="00FD500D">
        <w:rPr>
          <w:rFonts w:ascii="Times New Roman" w:eastAsia="Times New Roman" w:hAnsi="Times New Roman" w:cs="Times New Roman"/>
          <w:sz w:val="24"/>
          <w:szCs w:val="24"/>
          <w:lang w:val="ro-RO" w:eastAsia="ro-RO"/>
        </w:rPr>
        <w:t>din cadrul Complexului de Servicii pentru Copii cu Handicap Trivale Pitești</w:t>
      </w:r>
      <w:r w:rsidR="00FD500D" w:rsidRPr="000B34D4">
        <w:rPr>
          <w:rFonts w:ascii="Times New Roman" w:eastAsia="Times New Roman" w:hAnsi="Times New Roman" w:cs="Times New Roman"/>
          <w:color w:val="000000"/>
          <w:sz w:val="24"/>
          <w:szCs w:val="24"/>
          <w:lang w:val="ro-RO" w:eastAsia="en-GB"/>
        </w:rPr>
        <w:t>,</w:t>
      </w:r>
      <w:r w:rsidR="00FD500D">
        <w:rPr>
          <w:rFonts w:ascii="Times New Roman" w:eastAsia="Times New Roman" w:hAnsi="Times New Roman" w:cs="Times New Roman"/>
          <w:color w:val="000000"/>
          <w:sz w:val="24"/>
          <w:szCs w:val="24"/>
          <w:lang w:val="ro-RO" w:eastAsia="en-GB"/>
        </w:rPr>
        <w:t xml:space="preserve"> </w:t>
      </w:r>
      <w:r w:rsidRPr="000B34D4">
        <w:rPr>
          <w:rFonts w:ascii="Times New Roman" w:eastAsia="Times New Roman" w:hAnsi="Times New Roman" w:cs="Times New Roman"/>
          <w:sz w:val="24"/>
          <w:szCs w:val="24"/>
          <w:lang w:val="ro-RO" w:eastAsia="ro-RO"/>
        </w:rPr>
        <w:t>sunt următoarele:</w:t>
      </w:r>
    </w:p>
    <w:p w:rsidR="00154C21" w:rsidRPr="000B34D4" w:rsidRDefault="00154C21" w:rsidP="00AD1646">
      <w:pPr>
        <w:spacing w:before="100" w:beforeAutospacing="1" w:after="0" w:line="240" w:lineRule="auto"/>
        <w:ind w:left="426" w:right="-36"/>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a</w:t>
      </w:r>
      <w:r w:rsidRPr="000B34D4">
        <w:rPr>
          <w:rFonts w:ascii="Times New Roman" w:eastAsia="Times New Roman" w:hAnsi="Times New Roman" w:cs="Times New Roman"/>
          <w:i/>
          <w:sz w:val="24"/>
          <w:szCs w:val="24"/>
          <w:lang w:val="ro-RO" w:eastAsia="ro-RO"/>
        </w:rPr>
        <w:t xml:space="preserve">) </w:t>
      </w:r>
      <w:r w:rsidRPr="00600D57">
        <w:rPr>
          <w:rFonts w:ascii="Times New Roman" w:eastAsia="Times New Roman" w:hAnsi="Times New Roman" w:cs="Times New Roman"/>
          <w:b/>
          <w:i/>
          <w:sz w:val="24"/>
          <w:szCs w:val="24"/>
          <w:lang w:val="ro-RO" w:eastAsia="ro-RO"/>
        </w:rPr>
        <w:t xml:space="preserve">de furnizare a serviciilor sociale </w:t>
      </w:r>
      <w:r w:rsidR="009332C1" w:rsidRPr="00600D57">
        <w:rPr>
          <w:rFonts w:ascii="Times New Roman" w:eastAsia="Times New Roman" w:hAnsi="Times New Roman" w:cs="Times New Roman"/>
          <w:b/>
          <w:i/>
          <w:sz w:val="24"/>
          <w:szCs w:val="24"/>
          <w:lang w:val="ro-RO" w:eastAsia="ro-RO"/>
        </w:rPr>
        <w:t>în comunitate</w:t>
      </w:r>
      <w:r w:rsidRPr="00600D57">
        <w:rPr>
          <w:rFonts w:ascii="Times New Roman" w:eastAsia="Times New Roman" w:hAnsi="Times New Roman" w:cs="Times New Roman"/>
          <w:b/>
          <w:i/>
          <w:sz w:val="24"/>
          <w:szCs w:val="24"/>
          <w:lang w:val="ro-RO" w:eastAsia="ro-RO"/>
        </w:rPr>
        <w:t>, prin asigurarea următoarelor activităţi</w:t>
      </w:r>
      <w:r w:rsidRPr="000B34D4">
        <w:rPr>
          <w:rFonts w:ascii="Times New Roman" w:eastAsia="Times New Roman" w:hAnsi="Times New Roman" w:cs="Times New Roman"/>
          <w:sz w:val="24"/>
          <w:szCs w:val="24"/>
          <w:lang w:val="ro-RO" w:eastAsia="ro-RO"/>
        </w:rPr>
        <w:t>:</w:t>
      </w:r>
    </w:p>
    <w:p w:rsidR="00154C21" w:rsidRPr="005D3B1F" w:rsidRDefault="009332C1" w:rsidP="002270FA">
      <w:pPr>
        <w:pStyle w:val="ListParagraph"/>
        <w:numPr>
          <w:ilvl w:val="0"/>
          <w:numId w:val="9"/>
        </w:numPr>
        <w:spacing w:before="120" w:after="0" w:line="240" w:lineRule="auto"/>
        <w:ind w:right="-36"/>
        <w:jc w:val="both"/>
        <w:rPr>
          <w:rFonts w:ascii="Times New Roman" w:hAnsi="Times New Roman"/>
          <w:sz w:val="24"/>
          <w:szCs w:val="24"/>
          <w:lang w:val="ro-RO" w:eastAsia="ro-RO"/>
        </w:rPr>
      </w:pPr>
      <w:r w:rsidRPr="00AD1646">
        <w:rPr>
          <w:rFonts w:ascii="Times New Roman" w:hAnsi="Times New Roman"/>
          <w:color w:val="000000"/>
          <w:sz w:val="24"/>
          <w:szCs w:val="24"/>
          <w:lang w:val="ro-RO" w:eastAsia="ro-RO"/>
        </w:rPr>
        <w:t>evaluarea inițială a beneficiarului</w:t>
      </w:r>
      <w:r w:rsidR="00217E2C" w:rsidRPr="00AD1646">
        <w:rPr>
          <w:rFonts w:ascii="Times New Roman" w:hAnsi="Times New Roman"/>
          <w:color w:val="000000"/>
          <w:sz w:val="24"/>
          <w:szCs w:val="24"/>
          <w:lang w:val="ro-RO" w:eastAsia="ro-RO"/>
        </w:rPr>
        <w:t xml:space="preserve"> cu</w:t>
      </w:r>
      <w:r w:rsidR="00217E2C" w:rsidRPr="00AD1646">
        <w:rPr>
          <w:rFonts w:ascii="Times New Roman" w:hAnsi="Times New Roman"/>
          <w:sz w:val="24"/>
          <w:szCs w:val="24"/>
          <w:lang w:val="fr-FR"/>
        </w:rPr>
        <w:t xml:space="preserve"> dizabilitate</w:t>
      </w:r>
      <w:r w:rsidR="00217E2C" w:rsidRPr="00AD1646">
        <w:rPr>
          <w:rFonts w:ascii="Times New Roman" w:hAnsi="Times New Roman"/>
          <w:b/>
          <w:sz w:val="24"/>
          <w:szCs w:val="24"/>
          <w:lang w:val="fr-FR"/>
        </w:rPr>
        <w:t xml:space="preserve"> </w:t>
      </w:r>
      <w:r w:rsidR="00217E2C" w:rsidRPr="005D3B1F">
        <w:rPr>
          <w:rFonts w:ascii="Times New Roman" w:hAnsi="Times New Roman"/>
          <w:sz w:val="24"/>
          <w:szCs w:val="24"/>
          <w:lang w:val="fr-FR"/>
        </w:rPr>
        <w:t>nedeplasabil</w:t>
      </w:r>
      <w:r w:rsidR="00AD1646" w:rsidRPr="005D3B1F">
        <w:rPr>
          <w:rFonts w:ascii="Times New Roman" w:hAnsi="Times New Roman"/>
          <w:sz w:val="24"/>
          <w:szCs w:val="24"/>
          <w:lang w:val="fr-FR"/>
        </w:rPr>
        <w:t>,</w:t>
      </w:r>
      <w:r w:rsidR="00AD1646" w:rsidRPr="005D3B1F">
        <w:rPr>
          <w:rFonts w:ascii="Times New Roman" w:hAnsi="Times New Roman"/>
          <w:sz w:val="24"/>
          <w:szCs w:val="24"/>
          <w:lang w:val="ro-RO" w:eastAsia="ro-RO"/>
        </w:rPr>
        <w:t xml:space="preserve"> </w:t>
      </w:r>
      <w:r w:rsidRPr="005D3B1F">
        <w:rPr>
          <w:rFonts w:ascii="Times New Roman" w:hAnsi="Times New Roman"/>
          <w:sz w:val="24"/>
          <w:szCs w:val="24"/>
          <w:lang w:val="ro-RO" w:eastAsia="ro-RO"/>
        </w:rPr>
        <w:t>de către echipa pluridisciplinară</w:t>
      </w:r>
      <w:r w:rsidR="00AD1646" w:rsidRPr="005D3B1F">
        <w:rPr>
          <w:rFonts w:ascii="Times New Roman" w:hAnsi="Times New Roman"/>
          <w:sz w:val="24"/>
          <w:szCs w:val="24"/>
          <w:lang w:val="ro-RO" w:eastAsia="ro-RO"/>
        </w:rPr>
        <w:t>,</w:t>
      </w:r>
      <w:r w:rsidR="00993BFF" w:rsidRPr="005D3B1F">
        <w:rPr>
          <w:rFonts w:ascii="Times New Roman" w:hAnsi="Times New Roman"/>
          <w:sz w:val="24"/>
          <w:szCs w:val="24"/>
          <w:lang w:val="ro-RO" w:eastAsia="ro-RO"/>
        </w:rPr>
        <w:t xml:space="preserve"> la domiciliu</w:t>
      </w:r>
      <w:r w:rsidRPr="005D3B1F">
        <w:rPr>
          <w:rFonts w:ascii="Times New Roman" w:hAnsi="Times New Roman"/>
          <w:sz w:val="24"/>
          <w:szCs w:val="24"/>
          <w:lang w:val="ro-RO" w:eastAsia="ro-RO"/>
        </w:rPr>
        <w:t>;</w:t>
      </w:r>
    </w:p>
    <w:p w:rsidR="00154C21" w:rsidRPr="005D3B1F" w:rsidRDefault="00154C21" w:rsidP="002270FA">
      <w:pPr>
        <w:pStyle w:val="ListParagraph"/>
        <w:numPr>
          <w:ilvl w:val="0"/>
          <w:numId w:val="9"/>
        </w:numPr>
        <w:spacing w:after="0" w:line="240" w:lineRule="auto"/>
        <w:ind w:right="-36"/>
        <w:jc w:val="both"/>
        <w:rPr>
          <w:rFonts w:ascii="Times New Roman" w:hAnsi="Times New Roman"/>
          <w:sz w:val="24"/>
          <w:szCs w:val="24"/>
        </w:rPr>
      </w:pPr>
      <w:r w:rsidRPr="005D3B1F">
        <w:rPr>
          <w:rFonts w:ascii="Times New Roman" w:hAnsi="Times New Roman"/>
          <w:bCs/>
          <w:sz w:val="24"/>
          <w:szCs w:val="24"/>
        </w:rPr>
        <w:t>activităţi</w:t>
      </w:r>
      <w:r w:rsidRPr="005D3B1F">
        <w:rPr>
          <w:rFonts w:ascii="Times New Roman" w:eastAsia="Batang" w:hAnsi="Times New Roman"/>
          <w:sz w:val="24"/>
          <w:szCs w:val="24"/>
        </w:rPr>
        <w:t xml:space="preserve"> individuale de recuperare/reabilitare funcțională: </w:t>
      </w:r>
      <w:r w:rsidR="00C84034" w:rsidRPr="005D3B1F">
        <w:rPr>
          <w:rFonts w:ascii="Times New Roman" w:hAnsi="Times New Roman"/>
          <w:sz w:val="24"/>
          <w:szCs w:val="24"/>
          <w:lang w:val="fr-FR"/>
        </w:rPr>
        <w:t xml:space="preserve">psihologie, logopedie, kinetoterapie, </w:t>
      </w:r>
      <w:r w:rsidR="00675AB3" w:rsidRPr="005D3B1F">
        <w:rPr>
          <w:rFonts w:ascii="Times New Roman" w:hAnsi="Times New Roman"/>
          <w:sz w:val="24"/>
          <w:szCs w:val="24"/>
          <w:lang w:val="fr-FR"/>
        </w:rPr>
        <w:t>psihopedagogie</w:t>
      </w:r>
      <w:r w:rsidR="00AD1646" w:rsidRPr="005D3B1F">
        <w:rPr>
          <w:rFonts w:ascii="Times New Roman" w:hAnsi="Times New Roman"/>
          <w:sz w:val="24"/>
          <w:szCs w:val="24"/>
          <w:lang w:val="fr-FR"/>
        </w:rPr>
        <w:t>,</w:t>
      </w:r>
      <w:r w:rsidR="00993BFF" w:rsidRPr="005D3B1F">
        <w:rPr>
          <w:rFonts w:ascii="Times New Roman" w:hAnsi="Times New Roman"/>
          <w:sz w:val="24"/>
          <w:szCs w:val="24"/>
          <w:lang w:val="fr-FR"/>
        </w:rPr>
        <w:t xml:space="preserve"> la domiciliu</w:t>
      </w:r>
      <w:r w:rsidR="00675AB3" w:rsidRPr="005D3B1F">
        <w:rPr>
          <w:rFonts w:ascii="Times New Roman" w:hAnsi="Times New Roman"/>
          <w:sz w:val="24"/>
          <w:szCs w:val="24"/>
          <w:lang w:val="ro-RO"/>
        </w:rPr>
        <w:t>;</w:t>
      </w:r>
    </w:p>
    <w:p w:rsidR="00154C21" w:rsidRPr="005D3B1F" w:rsidRDefault="008240CC" w:rsidP="002270FA">
      <w:pPr>
        <w:pStyle w:val="ListParagraph"/>
        <w:numPr>
          <w:ilvl w:val="0"/>
          <w:numId w:val="9"/>
        </w:numPr>
        <w:spacing w:after="0" w:line="240" w:lineRule="auto"/>
        <w:ind w:right="-36"/>
        <w:jc w:val="both"/>
        <w:rPr>
          <w:rFonts w:ascii="Times New Roman" w:hAnsi="Times New Roman"/>
          <w:bCs/>
          <w:sz w:val="24"/>
          <w:szCs w:val="24"/>
        </w:rPr>
      </w:pPr>
      <w:r w:rsidRPr="005D3B1F">
        <w:rPr>
          <w:rFonts w:ascii="Times New Roman" w:hAnsi="Times New Roman"/>
          <w:bCs/>
          <w:sz w:val="24"/>
          <w:szCs w:val="24"/>
        </w:rPr>
        <w:t>consiliere psihologică</w:t>
      </w:r>
      <w:r w:rsidR="00BB0009" w:rsidRPr="005D3B1F">
        <w:rPr>
          <w:rFonts w:ascii="Times New Roman" w:hAnsi="Times New Roman"/>
          <w:bCs/>
          <w:sz w:val="24"/>
          <w:szCs w:val="24"/>
        </w:rPr>
        <w:t xml:space="preserve"> pentru</w:t>
      </w:r>
      <w:r w:rsidR="00EE1D7B" w:rsidRPr="005D3B1F">
        <w:rPr>
          <w:rFonts w:ascii="Times New Roman" w:hAnsi="Times New Roman"/>
          <w:bCs/>
          <w:sz w:val="24"/>
          <w:szCs w:val="24"/>
        </w:rPr>
        <w:t xml:space="preserve"> </w:t>
      </w:r>
      <w:r w:rsidR="00154C21" w:rsidRPr="005D3B1F">
        <w:rPr>
          <w:rFonts w:ascii="Times New Roman" w:hAnsi="Times New Roman"/>
          <w:bCs/>
          <w:sz w:val="24"/>
          <w:szCs w:val="24"/>
        </w:rPr>
        <w:t>beneficiari (în funcție de gradul de maturitate și înțelegere)</w:t>
      </w:r>
      <w:r w:rsidR="00AD1646" w:rsidRPr="005D3B1F">
        <w:rPr>
          <w:rFonts w:ascii="Times New Roman" w:hAnsi="Times New Roman"/>
          <w:bCs/>
          <w:sz w:val="24"/>
          <w:szCs w:val="24"/>
        </w:rPr>
        <w:t>,</w:t>
      </w:r>
      <w:r w:rsidR="00154C21" w:rsidRPr="005D3B1F">
        <w:rPr>
          <w:rFonts w:ascii="Times New Roman" w:hAnsi="Times New Roman"/>
          <w:bCs/>
          <w:sz w:val="24"/>
          <w:szCs w:val="24"/>
        </w:rPr>
        <w:t xml:space="preserve"> la cererea părinților sau când situația copilului o impune</w:t>
      </w:r>
      <w:r w:rsidR="00AD1646" w:rsidRPr="005D3B1F">
        <w:rPr>
          <w:rFonts w:ascii="Times New Roman" w:hAnsi="Times New Roman"/>
          <w:bCs/>
          <w:sz w:val="24"/>
          <w:szCs w:val="24"/>
        </w:rPr>
        <w:t>,</w:t>
      </w:r>
      <w:r w:rsidR="00993BFF" w:rsidRPr="005D3B1F">
        <w:rPr>
          <w:rFonts w:ascii="Times New Roman" w:hAnsi="Times New Roman"/>
          <w:bCs/>
          <w:sz w:val="24"/>
          <w:szCs w:val="24"/>
        </w:rPr>
        <w:t xml:space="preserve"> la domiciliu</w:t>
      </w:r>
      <w:r w:rsidR="00154C21" w:rsidRPr="005D3B1F">
        <w:rPr>
          <w:rFonts w:ascii="Times New Roman" w:hAnsi="Times New Roman"/>
          <w:bCs/>
          <w:sz w:val="24"/>
          <w:szCs w:val="24"/>
        </w:rPr>
        <w:t>;</w:t>
      </w:r>
    </w:p>
    <w:p w:rsidR="00C84034" w:rsidRPr="00AD1646" w:rsidRDefault="00154C21" w:rsidP="002270FA">
      <w:pPr>
        <w:pStyle w:val="ListParagraph"/>
        <w:numPr>
          <w:ilvl w:val="0"/>
          <w:numId w:val="9"/>
        </w:numPr>
        <w:spacing w:after="0" w:line="240" w:lineRule="auto"/>
        <w:ind w:right="-36"/>
        <w:jc w:val="both"/>
        <w:rPr>
          <w:rFonts w:ascii="Times New Roman" w:hAnsi="Times New Roman"/>
          <w:sz w:val="24"/>
          <w:szCs w:val="24"/>
        </w:rPr>
      </w:pPr>
      <w:r w:rsidRPr="005D3B1F">
        <w:rPr>
          <w:rFonts w:ascii="Times New Roman" w:hAnsi="Times New Roman"/>
          <w:sz w:val="24"/>
          <w:szCs w:val="24"/>
        </w:rPr>
        <w:t xml:space="preserve">evaluare psihologică </w:t>
      </w:r>
      <w:r w:rsidR="00EE1D7B" w:rsidRPr="005D3B1F">
        <w:rPr>
          <w:rFonts w:ascii="Times New Roman" w:hAnsi="Times New Roman"/>
          <w:sz w:val="24"/>
          <w:szCs w:val="24"/>
        </w:rPr>
        <w:t xml:space="preserve">a copilului </w:t>
      </w:r>
      <w:r w:rsidR="00EE1D7B" w:rsidRPr="005D3B1F">
        <w:rPr>
          <w:rFonts w:ascii="Times New Roman" w:hAnsi="Times New Roman"/>
          <w:sz w:val="24"/>
          <w:szCs w:val="24"/>
          <w:lang w:val="fr-FR"/>
        </w:rPr>
        <w:t>cu dizabilități</w:t>
      </w:r>
      <w:r w:rsidR="00EE1D7B" w:rsidRPr="005D3B1F">
        <w:rPr>
          <w:rFonts w:ascii="Times New Roman" w:hAnsi="Times New Roman"/>
          <w:b/>
          <w:sz w:val="24"/>
          <w:szCs w:val="24"/>
          <w:lang w:val="fr-FR"/>
        </w:rPr>
        <w:t xml:space="preserve"> </w:t>
      </w:r>
      <w:r w:rsidR="00EE1D7B" w:rsidRPr="005D3B1F">
        <w:rPr>
          <w:rFonts w:ascii="Times New Roman" w:hAnsi="Times New Roman"/>
          <w:sz w:val="24"/>
          <w:szCs w:val="24"/>
          <w:lang w:val="fr-FR"/>
        </w:rPr>
        <w:t>nedeplasabil</w:t>
      </w:r>
      <w:r w:rsidR="00AD1646" w:rsidRPr="005D3B1F">
        <w:rPr>
          <w:rFonts w:ascii="Times New Roman" w:hAnsi="Times New Roman"/>
          <w:sz w:val="24"/>
          <w:szCs w:val="24"/>
          <w:lang w:val="fr-FR"/>
        </w:rPr>
        <w:t xml:space="preserve">, </w:t>
      </w:r>
      <w:r w:rsidR="00993BFF" w:rsidRPr="005D3B1F">
        <w:rPr>
          <w:rFonts w:ascii="Times New Roman" w:hAnsi="Times New Roman"/>
          <w:sz w:val="24"/>
          <w:szCs w:val="24"/>
          <w:lang w:val="fr-FR"/>
        </w:rPr>
        <w:t>la domiciliu</w:t>
      </w:r>
      <w:r w:rsidR="00EE1D7B" w:rsidRPr="00AD1646">
        <w:rPr>
          <w:rFonts w:ascii="Times New Roman" w:hAnsi="Times New Roman"/>
          <w:b/>
          <w:sz w:val="24"/>
          <w:szCs w:val="24"/>
          <w:lang w:val="fr-FR"/>
        </w:rPr>
        <w:t>,</w:t>
      </w:r>
      <w:r w:rsidR="00EE1D7B" w:rsidRPr="00AD1646">
        <w:rPr>
          <w:rFonts w:ascii="Times New Roman" w:hAnsi="Times New Roman"/>
          <w:sz w:val="24"/>
          <w:szCs w:val="24"/>
          <w:lang w:val="fr-FR"/>
        </w:rPr>
        <w:t xml:space="preserve"> </w:t>
      </w:r>
      <w:r w:rsidRPr="00AD1646">
        <w:rPr>
          <w:rFonts w:ascii="Times New Roman" w:hAnsi="Times New Roman"/>
          <w:sz w:val="24"/>
          <w:szCs w:val="24"/>
        </w:rPr>
        <w:t>în vederea încadrării în grad de handicap;</w:t>
      </w:r>
    </w:p>
    <w:p w:rsidR="00154C21" w:rsidRPr="00AD1646" w:rsidRDefault="00154C21" w:rsidP="002270FA">
      <w:pPr>
        <w:pStyle w:val="ListParagraph"/>
        <w:numPr>
          <w:ilvl w:val="0"/>
          <w:numId w:val="9"/>
        </w:numPr>
        <w:spacing w:after="0" w:line="240" w:lineRule="auto"/>
        <w:ind w:right="-36"/>
        <w:jc w:val="both"/>
        <w:rPr>
          <w:rFonts w:ascii="Times New Roman" w:hAnsi="Times New Roman"/>
          <w:bCs/>
          <w:sz w:val="24"/>
          <w:szCs w:val="24"/>
          <w:lang w:val="ro-RO" w:eastAsia="ro-RO"/>
        </w:rPr>
      </w:pPr>
      <w:r w:rsidRPr="00AD1646">
        <w:rPr>
          <w:rFonts w:ascii="Times New Roman" w:eastAsia="Batang" w:hAnsi="Times New Roman"/>
          <w:bCs/>
          <w:sz w:val="24"/>
          <w:szCs w:val="24"/>
          <w:lang w:val="ro-RO" w:eastAsia="ro-RO"/>
        </w:rPr>
        <w:t>activități</w:t>
      </w:r>
      <w:r w:rsidR="00BB0009" w:rsidRPr="00AD1646">
        <w:rPr>
          <w:rFonts w:ascii="Times New Roman" w:eastAsia="Batang" w:hAnsi="Times New Roman"/>
          <w:bCs/>
          <w:sz w:val="24"/>
          <w:szCs w:val="24"/>
          <w:lang w:val="ro-RO" w:eastAsia="ro-RO"/>
        </w:rPr>
        <w:t xml:space="preserve"> </w:t>
      </w:r>
      <w:r w:rsidRPr="00AD1646">
        <w:rPr>
          <w:rFonts w:ascii="Times New Roman" w:eastAsia="Batang" w:hAnsi="Times New Roman"/>
          <w:bCs/>
          <w:sz w:val="24"/>
          <w:szCs w:val="24"/>
          <w:lang w:val="ro-RO" w:eastAsia="ro-RO"/>
        </w:rPr>
        <w:t>de instruire/informare/consiliere/educație parentală și non</w:t>
      </w:r>
      <w:r w:rsidR="001C41CD" w:rsidRPr="00AD1646">
        <w:rPr>
          <w:rFonts w:ascii="Times New Roman" w:eastAsia="Batang" w:hAnsi="Times New Roman"/>
          <w:bCs/>
          <w:sz w:val="24"/>
          <w:szCs w:val="24"/>
          <w:lang w:val="ro-RO" w:eastAsia="ro-RO"/>
        </w:rPr>
        <w:t>-</w:t>
      </w:r>
      <w:r w:rsidRPr="00AD1646">
        <w:rPr>
          <w:rFonts w:ascii="Times New Roman" w:eastAsia="Batang" w:hAnsi="Times New Roman"/>
          <w:bCs/>
          <w:sz w:val="24"/>
          <w:szCs w:val="24"/>
          <w:lang w:val="ro-RO" w:eastAsia="ro-RO"/>
        </w:rPr>
        <w:t>formală pentru părinți/</w:t>
      </w:r>
      <w:r w:rsidR="00AD1646">
        <w:rPr>
          <w:rFonts w:ascii="Times New Roman" w:eastAsia="Batang" w:hAnsi="Times New Roman"/>
          <w:bCs/>
          <w:sz w:val="24"/>
          <w:szCs w:val="24"/>
          <w:lang w:val="ro-RO" w:eastAsia="ro-RO"/>
        </w:rPr>
        <w:t xml:space="preserve"> </w:t>
      </w:r>
      <w:r w:rsidRPr="00AD1646">
        <w:rPr>
          <w:rFonts w:ascii="Times New Roman" w:eastAsia="Batang" w:hAnsi="Times New Roman"/>
          <w:bCs/>
          <w:sz w:val="24"/>
          <w:szCs w:val="24"/>
          <w:lang w:val="ro-RO" w:eastAsia="ro-RO"/>
        </w:rPr>
        <w:t>reprezentanți legali</w:t>
      </w:r>
      <w:r w:rsidR="001C41CD" w:rsidRPr="00AD1646">
        <w:rPr>
          <w:rFonts w:ascii="Times New Roman" w:hAnsi="Times New Roman"/>
          <w:bCs/>
          <w:sz w:val="24"/>
          <w:szCs w:val="24"/>
          <w:lang w:val="ro-RO" w:eastAsia="ro-RO"/>
        </w:rPr>
        <w:t>.</w:t>
      </w:r>
    </w:p>
    <w:p w:rsidR="00154C21" w:rsidRPr="000B34D4" w:rsidRDefault="00154C21" w:rsidP="00AD1646">
      <w:pPr>
        <w:spacing w:before="100" w:beforeAutospacing="1" w:after="0" w:line="240" w:lineRule="auto"/>
        <w:ind w:left="426" w:right="-36"/>
        <w:jc w:val="both"/>
        <w:rPr>
          <w:rFonts w:ascii="Times New Roman" w:eastAsia="Times New Roman" w:hAnsi="Times New Roman" w:cs="Times New Roman"/>
          <w:b/>
          <w:sz w:val="24"/>
          <w:szCs w:val="24"/>
          <w:lang w:val="ro-RO" w:eastAsia="ro-RO"/>
        </w:rPr>
      </w:pPr>
      <w:r w:rsidRPr="00600D57">
        <w:rPr>
          <w:rFonts w:ascii="Times New Roman" w:eastAsia="Times New Roman" w:hAnsi="Times New Roman" w:cs="Times New Roman"/>
          <w:sz w:val="24"/>
          <w:szCs w:val="24"/>
          <w:lang w:val="ro-RO" w:eastAsia="ro-RO"/>
        </w:rPr>
        <w:t>b</w:t>
      </w:r>
      <w:r w:rsidRPr="000B34D4">
        <w:rPr>
          <w:rFonts w:ascii="Times New Roman" w:eastAsia="Times New Roman" w:hAnsi="Times New Roman" w:cs="Times New Roman"/>
          <w:b/>
          <w:sz w:val="24"/>
          <w:szCs w:val="24"/>
          <w:lang w:val="ro-RO" w:eastAsia="ro-RO"/>
        </w:rPr>
        <w:t>)</w:t>
      </w:r>
      <w:r w:rsidR="001B5BB7">
        <w:rPr>
          <w:rFonts w:ascii="Times New Roman" w:eastAsia="Times New Roman" w:hAnsi="Times New Roman" w:cs="Times New Roman"/>
          <w:b/>
          <w:sz w:val="24"/>
          <w:szCs w:val="24"/>
          <w:lang w:val="ro-RO" w:eastAsia="ro-RO"/>
        </w:rPr>
        <w:t xml:space="preserve"> </w:t>
      </w:r>
      <w:r w:rsidRPr="000B34D4">
        <w:rPr>
          <w:rFonts w:ascii="Times New Roman" w:eastAsia="Times New Roman" w:hAnsi="Times New Roman" w:cs="Times New Roman"/>
          <w:b/>
          <w:i/>
          <w:sz w:val="24"/>
          <w:szCs w:val="24"/>
          <w:lang w:val="ro-RO" w:eastAsia="ro-RO"/>
        </w:rPr>
        <w:t>de informare a beneficiarilor, potenţialilor beneficiari, autorităţilor publice şi publicului larg despre domeniul său de activitate, prin asigurarea următoarelor activităţi:</w:t>
      </w:r>
    </w:p>
    <w:p w:rsidR="00154C21" w:rsidRPr="00AD1646" w:rsidRDefault="00154C21" w:rsidP="002270FA">
      <w:pPr>
        <w:pStyle w:val="ListParagraph"/>
        <w:numPr>
          <w:ilvl w:val="0"/>
          <w:numId w:val="10"/>
        </w:numPr>
        <w:spacing w:before="120" w:after="0" w:line="240" w:lineRule="auto"/>
        <w:ind w:right="-36"/>
        <w:jc w:val="both"/>
        <w:rPr>
          <w:rFonts w:ascii="Times New Roman" w:hAnsi="Times New Roman"/>
          <w:sz w:val="24"/>
          <w:szCs w:val="24"/>
          <w:lang w:val="ro-RO" w:eastAsia="ro-RO"/>
        </w:rPr>
      </w:pPr>
      <w:r w:rsidRPr="00AD1646">
        <w:rPr>
          <w:rFonts w:ascii="Times New Roman" w:hAnsi="Times New Roman"/>
          <w:bCs/>
          <w:sz w:val="24"/>
          <w:szCs w:val="24"/>
          <w:lang w:val="ro-RO" w:eastAsia="ro-RO"/>
        </w:rPr>
        <w:t xml:space="preserve">întocmirea și diseminarea materialelor informative </w:t>
      </w:r>
      <w:r w:rsidRPr="00AD1646">
        <w:rPr>
          <w:rFonts w:ascii="Times New Roman" w:hAnsi="Times New Roman"/>
          <w:color w:val="000000"/>
          <w:sz w:val="24"/>
          <w:szCs w:val="24"/>
          <w:lang w:val="ro-RO" w:eastAsia="en-GB"/>
        </w:rPr>
        <w:t>pe suport de hârtie şi/sau pe suport electronic</w:t>
      </w:r>
      <w:r w:rsidR="00AD1646">
        <w:rPr>
          <w:rFonts w:ascii="Times New Roman" w:hAnsi="Times New Roman"/>
          <w:color w:val="000000"/>
          <w:sz w:val="24"/>
          <w:szCs w:val="24"/>
          <w:lang w:val="ro-RO" w:eastAsia="en-GB"/>
        </w:rPr>
        <w:t>,</w:t>
      </w:r>
      <w:r w:rsidRPr="00AD1646">
        <w:rPr>
          <w:rFonts w:ascii="Times New Roman" w:hAnsi="Times New Roman"/>
          <w:sz w:val="24"/>
          <w:szCs w:val="24"/>
          <w:lang w:val="ro-RO" w:eastAsia="ro-RO"/>
        </w:rPr>
        <w:t xml:space="preserve"> în interiorul serviciului și în comunitate</w:t>
      </w:r>
      <w:r w:rsidR="00FD500D" w:rsidRPr="00AD1646">
        <w:rPr>
          <w:rFonts w:ascii="Times New Roman" w:hAnsi="Times New Roman"/>
          <w:sz w:val="24"/>
          <w:szCs w:val="24"/>
          <w:lang w:val="ro-RO" w:eastAsia="ro-RO"/>
        </w:rPr>
        <w:t>,</w:t>
      </w:r>
      <w:r w:rsidRPr="00AD1646">
        <w:rPr>
          <w:rFonts w:ascii="Times New Roman" w:hAnsi="Times New Roman"/>
          <w:sz w:val="24"/>
          <w:szCs w:val="24"/>
          <w:lang w:val="ro-RO" w:eastAsia="ro-RO"/>
        </w:rPr>
        <w:t xml:space="preserve"> privind </w:t>
      </w:r>
      <w:r w:rsidRPr="00AD1646">
        <w:rPr>
          <w:rFonts w:ascii="Times New Roman" w:hAnsi="Times New Roman"/>
          <w:color w:val="000000"/>
          <w:sz w:val="24"/>
          <w:szCs w:val="24"/>
          <w:lang w:val="ro-RO" w:eastAsia="en-GB"/>
        </w:rPr>
        <w:t xml:space="preserve">modul de organizare şi funcţionare a </w:t>
      </w:r>
      <w:r w:rsidR="00FD500D" w:rsidRPr="00AD1646">
        <w:rPr>
          <w:rFonts w:ascii="Times New Roman" w:hAnsi="Times New Roman"/>
          <w:sz w:val="24"/>
          <w:szCs w:val="24"/>
          <w:lang w:val="ro-RO" w:eastAsia="ro-RO"/>
        </w:rPr>
        <w:t xml:space="preserve">serviciului social </w:t>
      </w:r>
      <w:r w:rsidR="00FD500D" w:rsidRPr="00AD1646">
        <w:rPr>
          <w:rFonts w:ascii="Times New Roman" w:hAnsi="Times New Roman"/>
          <w:sz w:val="24"/>
          <w:szCs w:val="24"/>
        </w:rPr>
        <w:lastRenderedPageBreak/>
        <w:t>”</w:t>
      </w:r>
      <w:r w:rsidR="00FD500D" w:rsidRPr="00AD1646">
        <w:rPr>
          <w:rFonts w:ascii="Times New Roman" w:hAnsi="Times New Roman"/>
          <w:iCs/>
          <w:sz w:val="24"/>
          <w:szCs w:val="24"/>
        </w:rPr>
        <w:t>Echipa mobilă pentru îngrijirea la domiciliu a copilului cu dizabilități</w:t>
      </w:r>
      <w:r w:rsidR="00FD500D" w:rsidRPr="00AD1646">
        <w:rPr>
          <w:rFonts w:ascii="Times New Roman" w:hAnsi="Times New Roman"/>
          <w:sz w:val="24"/>
          <w:szCs w:val="24"/>
          <w:lang w:val="ro-RO" w:eastAsia="ro-RO"/>
        </w:rPr>
        <w:t>” din cadrul Complexului de Servicii pentru Copii cu Handicap Trivale Pitești</w:t>
      </w:r>
      <w:r w:rsidRPr="00AD1646">
        <w:rPr>
          <w:rFonts w:ascii="Times New Roman" w:hAnsi="Times New Roman"/>
          <w:color w:val="000000"/>
          <w:sz w:val="24"/>
          <w:szCs w:val="24"/>
          <w:lang w:val="ro-RO" w:eastAsia="en-GB"/>
        </w:rPr>
        <w:t>, misiunea/funcţiile acestuia, activităţile derulate/</w:t>
      </w:r>
      <w:r w:rsidR="00AD1646">
        <w:rPr>
          <w:rFonts w:ascii="Times New Roman" w:hAnsi="Times New Roman"/>
          <w:color w:val="000000"/>
          <w:sz w:val="24"/>
          <w:szCs w:val="24"/>
          <w:lang w:val="ro-RO" w:eastAsia="en-GB"/>
        </w:rPr>
        <w:t xml:space="preserve"> </w:t>
      </w:r>
      <w:r w:rsidRPr="00AD1646">
        <w:rPr>
          <w:rFonts w:ascii="Times New Roman" w:hAnsi="Times New Roman"/>
          <w:color w:val="000000"/>
          <w:sz w:val="24"/>
          <w:szCs w:val="24"/>
          <w:lang w:val="ro-RO" w:eastAsia="en-GB"/>
        </w:rPr>
        <w:t>serviciile oferite, condiţiile de admitere, drepturile şi obligaţiile beneficiarilor</w:t>
      </w:r>
      <w:r w:rsidRPr="00AD1646">
        <w:rPr>
          <w:rFonts w:ascii="Times New Roman" w:hAnsi="Times New Roman"/>
          <w:sz w:val="24"/>
          <w:szCs w:val="24"/>
          <w:lang w:val="ro-RO" w:eastAsia="ro-RO"/>
        </w:rPr>
        <w:t>;</w:t>
      </w:r>
    </w:p>
    <w:p w:rsidR="00A251EB" w:rsidRPr="00AD1646" w:rsidRDefault="00A251EB" w:rsidP="002270FA">
      <w:pPr>
        <w:pStyle w:val="ListParagraph"/>
        <w:numPr>
          <w:ilvl w:val="0"/>
          <w:numId w:val="10"/>
        </w:numPr>
        <w:spacing w:after="0" w:line="240" w:lineRule="auto"/>
        <w:ind w:right="-36"/>
        <w:jc w:val="both"/>
        <w:rPr>
          <w:rFonts w:ascii="Times New Roman" w:hAnsi="Times New Roman"/>
          <w:sz w:val="24"/>
          <w:szCs w:val="24"/>
        </w:rPr>
      </w:pPr>
      <w:r w:rsidRPr="00AD1646">
        <w:rPr>
          <w:rFonts w:ascii="Times New Roman" w:hAnsi="Times New Roman"/>
          <w:sz w:val="24"/>
          <w:szCs w:val="24"/>
        </w:rPr>
        <w:t xml:space="preserve">popularizarea misiunii în interiorul serviciului </w:t>
      </w:r>
      <w:r w:rsidR="005C20AE" w:rsidRPr="00AD1646">
        <w:rPr>
          <w:rFonts w:ascii="Times New Roman" w:hAnsi="Times New Roman"/>
          <w:sz w:val="24"/>
          <w:szCs w:val="24"/>
        </w:rPr>
        <w:t xml:space="preserve">social </w:t>
      </w:r>
      <w:r w:rsidRPr="00AD1646">
        <w:rPr>
          <w:rFonts w:ascii="Times New Roman" w:hAnsi="Times New Roman"/>
          <w:sz w:val="24"/>
          <w:szCs w:val="24"/>
        </w:rPr>
        <w:t>și în comunitate prin mijloace specifice;</w:t>
      </w:r>
    </w:p>
    <w:p w:rsidR="00A251EB" w:rsidRPr="00AD1646" w:rsidRDefault="00A251EB" w:rsidP="002270FA">
      <w:pPr>
        <w:pStyle w:val="ListParagraph"/>
        <w:numPr>
          <w:ilvl w:val="0"/>
          <w:numId w:val="10"/>
        </w:numPr>
        <w:spacing w:after="0" w:line="240" w:lineRule="auto"/>
        <w:ind w:right="-36"/>
        <w:jc w:val="both"/>
        <w:rPr>
          <w:rFonts w:ascii="Times New Roman" w:hAnsi="Times New Roman"/>
          <w:sz w:val="24"/>
          <w:szCs w:val="24"/>
          <w:lang w:val="fr-FR"/>
        </w:rPr>
      </w:pPr>
      <w:r w:rsidRPr="00AD1646">
        <w:rPr>
          <w:rFonts w:ascii="Times New Roman" w:hAnsi="Times New Roman"/>
          <w:sz w:val="24"/>
          <w:szCs w:val="24"/>
          <w:lang w:val="fr-FR"/>
        </w:rPr>
        <w:t>organizarea de campanii de informare și sensibilizare a comunității;</w:t>
      </w:r>
    </w:p>
    <w:p w:rsidR="00A251EB" w:rsidRPr="00AD1646" w:rsidRDefault="00A251EB" w:rsidP="002270FA">
      <w:pPr>
        <w:pStyle w:val="ListParagraph"/>
        <w:numPr>
          <w:ilvl w:val="0"/>
          <w:numId w:val="10"/>
        </w:numPr>
        <w:spacing w:after="0" w:line="240" w:lineRule="auto"/>
        <w:ind w:right="-36"/>
        <w:jc w:val="both"/>
        <w:rPr>
          <w:rFonts w:ascii="Times New Roman" w:hAnsi="Times New Roman"/>
          <w:sz w:val="24"/>
          <w:szCs w:val="24"/>
          <w:lang w:val="fr-FR"/>
        </w:rPr>
      </w:pPr>
      <w:r w:rsidRPr="00AD1646">
        <w:rPr>
          <w:rFonts w:ascii="Times New Roman" w:hAnsi="Times New Roman"/>
          <w:sz w:val="24"/>
          <w:szCs w:val="24"/>
          <w:lang w:val="fr-FR"/>
        </w:rPr>
        <w:t>elaborarea de rapoarte de activitate.</w:t>
      </w:r>
    </w:p>
    <w:p w:rsidR="00154C21" w:rsidRPr="000B34D4" w:rsidRDefault="00154C21" w:rsidP="00600D57">
      <w:pPr>
        <w:spacing w:before="100" w:beforeAutospacing="1" w:after="0" w:line="240" w:lineRule="auto"/>
        <w:ind w:left="426" w:right="-36"/>
        <w:jc w:val="both"/>
        <w:rPr>
          <w:rFonts w:ascii="Times New Roman" w:eastAsia="Times New Roman" w:hAnsi="Times New Roman" w:cs="Times New Roman"/>
          <w:b/>
          <w:i/>
          <w:sz w:val="24"/>
          <w:szCs w:val="24"/>
          <w:lang w:val="ro-RO" w:eastAsia="ro-RO"/>
        </w:rPr>
      </w:pPr>
      <w:r w:rsidRPr="000B34D4">
        <w:rPr>
          <w:rFonts w:ascii="Times New Roman" w:eastAsia="Times New Roman" w:hAnsi="Times New Roman" w:cs="Times New Roman"/>
          <w:b/>
          <w:sz w:val="24"/>
          <w:szCs w:val="24"/>
          <w:lang w:val="ro-RO" w:eastAsia="ro-RO"/>
        </w:rPr>
        <w:t>c)</w:t>
      </w:r>
      <w:r w:rsidR="001B5BB7">
        <w:rPr>
          <w:rFonts w:ascii="Times New Roman" w:eastAsia="Times New Roman" w:hAnsi="Times New Roman" w:cs="Times New Roman"/>
          <w:b/>
          <w:sz w:val="24"/>
          <w:szCs w:val="24"/>
          <w:lang w:val="ro-RO" w:eastAsia="ro-RO"/>
        </w:rPr>
        <w:t xml:space="preserve"> </w:t>
      </w:r>
      <w:r w:rsidRPr="000B34D4">
        <w:rPr>
          <w:rFonts w:ascii="Times New Roman" w:eastAsia="Times New Roman" w:hAnsi="Times New Roman" w:cs="Times New Roman"/>
          <w:b/>
          <w:i/>
          <w:sz w:val="24"/>
          <w:szCs w:val="24"/>
          <w:lang w:val="ro-RO" w:eastAsia="ro-RO"/>
        </w:rPr>
        <w:t>de asigurare a calităţii serviciilor sociale</w:t>
      </w:r>
      <w:r w:rsidR="006A25B3">
        <w:rPr>
          <w:rFonts w:ascii="Times New Roman" w:eastAsia="Times New Roman" w:hAnsi="Times New Roman" w:cs="Times New Roman"/>
          <w:b/>
          <w:i/>
          <w:sz w:val="24"/>
          <w:szCs w:val="24"/>
          <w:lang w:val="ro-RO" w:eastAsia="ro-RO"/>
        </w:rPr>
        <w:t>,</w:t>
      </w:r>
      <w:r w:rsidRPr="000B34D4">
        <w:rPr>
          <w:rFonts w:ascii="Times New Roman" w:eastAsia="Times New Roman" w:hAnsi="Times New Roman" w:cs="Times New Roman"/>
          <w:b/>
          <w:i/>
          <w:sz w:val="24"/>
          <w:szCs w:val="24"/>
          <w:lang w:val="ro-RO" w:eastAsia="ro-RO"/>
        </w:rPr>
        <w:t xml:space="preserve"> prin realizarea următoarelor activităţi:</w:t>
      </w:r>
    </w:p>
    <w:p w:rsidR="00154C21" w:rsidRPr="006A25B3" w:rsidRDefault="00154C21" w:rsidP="002270FA">
      <w:pPr>
        <w:pStyle w:val="ListParagraph"/>
        <w:numPr>
          <w:ilvl w:val="0"/>
          <w:numId w:val="11"/>
        </w:numPr>
        <w:spacing w:before="120" w:after="0" w:line="240" w:lineRule="auto"/>
        <w:ind w:right="-36"/>
        <w:jc w:val="both"/>
        <w:rPr>
          <w:rFonts w:ascii="Times New Roman" w:hAnsi="Times New Roman"/>
          <w:sz w:val="24"/>
          <w:szCs w:val="24"/>
          <w:lang w:val="ro-RO" w:eastAsia="ro-RO"/>
        </w:rPr>
      </w:pPr>
      <w:r w:rsidRPr="006A25B3">
        <w:rPr>
          <w:rFonts w:ascii="Times New Roman" w:hAnsi="Times New Roman"/>
          <w:sz w:val="24"/>
          <w:szCs w:val="24"/>
          <w:lang w:val="ro-RO" w:eastAsia="ro-RO"/>
        </w:rPr>
        <w:t xml:space="preserve">utilizarea instrumentelor standardizate elaborate de către </w:t>
      </w:r>
      <w:r w:rsidR="000B2FCE" w:rsidRPr="006A25B3">
        <w:rPr>
          <w:rFonts w:ascii="Times New Roman" w:hAnsi="Times New Roman"/>
          <w:sz w:val="24"/>
          <w:szCs w:val="24"/>
          <w:lang w:val="ro-RO" w:eastAsia="ro-RO"/>
        </w:rPr>
        <w:t>f</w:t>
      </w:r>
      <w:r w:rsidRPr="006A25B3">
        <w:rPr>
          <w:rFonts w:ascii="Times New Roman" w:hAnsi="Times New Roman"/>
          <w:sz w:val="24"/>
          <w:szCs w:val="24"/>
          <w:lang w:val="ro-RO" w:eastAsia="ro-RO"/>
        </w:rPr>
        <w:t>urnizorul de servicii sociale în procesul de acordare a serviciilor</w:t>
      </w:r>
      <w:r w:rsidR="00D850F9" w:rsidRPr="006A25B3">
        <w:rPr>
          <w:rFonts w:ascii="Times New Roman" w:hAnsi="Times New Roman"/>
          <w:sz w:val="24"/>
          <w:szCs w:val="24"/>
          <w:lang w:val="ro-RO" w:eastAsia="ro-RO"/>
        </w:rPr>
        <w:t xml:space="preserve"> la domiciliu</w:t>
      </w:r>
      <w:r w:rsidRPr="006A25B3">
        <w:rPr>
          <w:rFonts w:ascii="Times New Roman" w:hAnsi="Times New Roman"/>
          <w:sz w:val="24"/>
          <w:szCs w:val="24"/>
          <w:lang w:val="ro-RO" w:eastAsia="ro-RO"/>
        </w:rPr>
        <w:t>;</w:t>
      </w:r>
    </w:p>
    <w:p w:rsidR="00154C21" w:rsidRPr="006A25B3" w:rsidRDefault="00154C21" w:rsidP="002270FA">
      <w:pPr>
        <w:pStyle w:val="ListParagraph"/>
        <w:numPr>
          <w:ilvl w:val="0"/>
          <w:numId w:val="11"/>
        </w:numPr>
        <w:spacing w:after="0" w:line="240" w:lineRule="auto"/>
        <w:ind w:right="-36"/>
        <w:jc w:val="both"/>
        <w:rPr>
          <w:rFonts w:ascii="Times New Roman" w:hAnsi="Times New Roman"/>
          <w:sz w:val="24"/>
          <w:szCs w:val="24"/>
          <w:lang w:val="ro-RO" w:eastAsia="ro-RO"/>
        </w:rPr>
      </w:pPr>
      <w:r w:rsidRPr="006A25B3">
        <w:rPr>
          <w:rFonts w:ascii="Times New Roman" w:hAnsi="Times New Roman"/>
          <w:sz w:val="24"/>
          <w:szCs w:val="24"/>
          <w:lang w:val="ro-RO" w:eastAsia="ro-RO"/>
        </w:rPr>
        <w:t>realizarea de evaluări periodice a serviciilor prestate</w:t>
      </w:r>
      <w:r w:rsidR="00D850F9" w:rsidRPr="006A25B3">
        <w:rPr>
          <w:rFonts w:ascii="Times New Roman" w:hAnsi="Times New Roman"/>
          <w:sz w:val="24"/>
          <w:szCs w:val="24"/>
          <w:lang w:val="ro-RO" w:eastAsia="ro-RO"/>
        </w:rPr>
        <w:t xml:space="preserve"> la domiciliu</w:t>
      </w:r>
      <w:r w:rsidRPr="006A25B3">
        <w:rPr>
          <w:rFonts w:ascii="Times New Roman" w:hAnsi="Times New Roman"/>
          <w:sz w:val="24"/>
          <w:szCs w:val="24"/>
          <w:lang w:val="ro-RO" w:eastAsia="ro-RO"/>
        </w:rPr>
        <w:t>;</w:t>
      </w:r>
    </w:p>
    <w:p w:rsidR="00B257F8" w:rsidRPr="006A25B3" w:rsidRDefault="00B257F8" w:rsidP="002270FA">
      <w:pPr>
        <w:pStyle w:val="ListParagraph"/>
        <w:numPr>
          <w:ilvl w:val="0"/>
          <w:numId w:val="11"/>
        </w:numPr>
        <w:spacing w:after="0"/>
        <w:ind w:right="-36"/>
        <w:jc w:val="both"/>
        <w:rPr>
          <w:rFonts w:ascii="Times New Roman" w:hAnsi="Times New Roman"/>
          <w:sz w:val="24"/>
          <w:szCs w:val="24"/>
        </w:rPr>
      </w:pPr>
      <w:r w:rsidRPr="006A25B3">
        <w:rPr>
          <w:rFonts w:ascii="Times New Roman" w:hAnsi="Times New Roman"/>
          <w:sz w:val="24"/>
          <w:szCs w:val="24"/>
        </w:rPr>
        <w:t>dezvoltarea de parteneriate și colaborarea cu organizații, instituții și orice</w:t>
      </w:r>
      <w:r w:rsidR="00DC7D09" w:rsidRPr="006A25B3">
        <w:rPr>
          <w:rFonts w:ascii="Times New Roman" w:hAnsi="Times New Roman"/>
          <w:sz w:val="24"/>
          <w:szCs w:val="24"/>
        </w:rPr>
        <w:t xml:space="preserve"> </w:t>
      </w:r>
      <w:r w:rsidRPr="006A25B3">
        <w:rPr>
          <w:rFonts w:ascii="Times New Roman" w:hAnsi="Times New Roman"/>
          <w:sz w:val="24"/>
          <w:szCs w:val="24"/>
        </w:rPr>
        <w:t>forme organizate ale societăți civile, în condițiile legii, în vederea diversificării serviciilor sociale furnizate;</w:t>
      </w:r>
    </w:p>
    <w:p w:rsidR="00154C21" w:rsidRPr="006A25B3" w:rsidRDefault="00154C21" w:rsidP="002270FA">
      <w:pPr>
        <w:pStyle w:val="ListParagraph"/>
        <w:numPr>
          <w:ilvl w:val="0"/>
          <w:numId w:val="11"/>
        </w:numPr>
        <w:spacing w:after="0" w:line="240" w:lineRule="auto"/>
        <w:ind w:right="-36"/>
        <w:jc w:val="both"/>
        <w:rPr>
          <w:rFonts w:ascii="Times New Roman" w:hAnsi="Times New Roman"/>
          <w:sz w:val="24"/>
          <w:szCs w:val="24"/>
          <w:lang w:val="ro-RO" w:eastAsia="ro-RO"/>
        </w:rPr>
      </w:pPr>
      <w:r w:rsidRPr="006A25B3">
        <w:rPr>
          <w:rFonts w:ascii="Times New Roman" w:hAnsi="Times New Roman"/>
          <w:sz w:val="24"/>
          <w:szCs w:val="24"/>
          <w:lang w:val="ro-RO" w:eastAsia="ro-RO"/>
        </w:rPr>
        <w:t>realizarea de evaluări periodice a satisfacției beneficiarilor cu privire la serviciile primite</w:t>
      </w:r>
      <w:r w:rsidR="00D850F9" w:rsidRPr="006A25B3">
        <w:rPr>
          <w:rFonts w:ascii="Times New Roman" w:hAnsi="Times New Roman"/>
          <w:sz w:val="24"/>
          <w:szCs w:val="24"/>
          <w:lang w:val="ro-RO" w:eastAsia="ro-RO"/>
        </w:rPr>
        <w:t xml:space="preserve"> la domiciliu</w:t>
      </w:r>
      <w:r w:rsidRPr="006A25B3">
        <w:rPr>
          <w:rFonts w:ascii="Times New Roman" w:hAnsi="Times New Roman"/>
          <w:sz w:val="24"/>
          <w:szCs w:val="24"/>
          <w:lang w:val="ro-RO" w:eastAsia="ro-RO"/>
        </w:rPr>
        <w:t>;</w:t>
      </w:r>
    </w:p>
    <w:p w:rsidR="00154C21" w:rsidRPr="005D3B1F" w:rsidRDefault="006A25B3" w:rsidP="002270FA">
      <w:pPr>
        <w:pStyle w:val="ListParagraph"/>
        <w:numPr>
          <w:ilvl w:val="0"/>
          <w:numId w:val="11"/>
        </w:numPr>
        <w:spacing w:after="0" w:line="240" w:lineRule="auto"/>
        <w:ind w:right="-36"/>
        <w:jc w:val="both"/>
        <w:rPr>
          <w:rFonts w:ascii="Times New Roman" w:hAnsi="Times New Roman"/>
          <w:sz w:val="24"/>
          <w:szCs w:val="24"/>
          <w:lang w:val="ro-RO" w:eastAsia="ro-RO"/>
        </w:rPr>
      </w:pPr>
      <w:r w:rsidRPr="005D3B1F">
        <w:rPr>
          <w:rFonts w:ascii="Times New Roman" w:hAnsi="Times New Roman"/>
          <w:sz w:val="24"/>
          <w:szCs w:val="24"/>
          <w:lang w:val="ro-RO" w:eastAsia="ro-RO"/>
        </w:rPr>
        <w:t xml:space="preserve">asigurarea </w:t>
      </w:r>
      <w:r w:rsidR="00154C21" w:rsidRPr="005D3B1F">
        <w:rPr>
          <w:rFonts w:ascii="Times New Roman" w:hAnsi="Times New Roman"/>
          <w:sz w:val="24"/>
          <w:szCs w:val="24"/>
          <w:lang w:val="ro-RO" w:eastAsia="ro-RO"/>
        </w:rPr>
        <w:t>respect</w:t>
      </w:r>
      <w:r w:rsidRPr="005D3B1F">
        <w:rPr>
          <w:rFonts w:ascii="Times New Roman" w:hAnsi="Times New Roman"/>
          <w:sz w:val="24"/>
          <w:szCs w:val="24"/>
          <w:lang w:val="ro-RO" w:eastAsia="ro-RO"/>
        </w:rPr>
        <w:t xml:space="preserve">ării </w:t>
      </w:r>
      <w:r w:rsidR="00154C21" w:rsidRPr="005D3B1F">
        <w:rPr>
          <w:rFonts w:ascii="Times New Roman" w:hAnsi="Times New Roman"/>
          <w:sz w:val="24"/>
          <w:szCs w:val="24"/>
          <w:lang w:val="ro-RO" w:eastAsia="ro-RO"/>
        </w:rPr>
        <w:t xml:space="preserve">standardelor minime </w:t>
      </w:r>
      <w:r w:rsidR="000B2FCE" w:rsidRPr="005D3B1F">
        <w:rPr>
          <w:rFonts w:ascii="Times New Roman" w:hAnsi="Times New Roman"/>
          <w:sz w:val="24"/>
          <w:szCs w:val="24"/>
          <w:lang w:val="ro-RO" w:eastAsia="ro-RO"/>
        </w:rPr>
        <w:t>de calitate</w:t>
      </w:r>
      <w:r w:rsidR="00154C21" w:rsidRPr="005D3B1F">
        <w:rPr>
          <w:rFonts w:ascii="Times New Roman" w:hAnsi="Times New Roman"/>
          <w:sz w:val="24"/>
          <w:szCs w:val="24"/>
          <w:lang w:val="ro-RO" w:eastAsia="ro-RO"/>
        </w:rPr>
        <w:t>;</w:t>
      </w:r>
    </w:p>
    <w:p w:rsidR="00154C21" w:rsidRPr="000B34D4" w:rsidRDefault="00B257F8" w:rsidP="006A25B3">
      <w:pPr>
        <w:spacing w:before="100" w:beforeAutospacing="1" w:after="0" w:line="240" w:lineRule="auto"/>
        <w:ind w:left="426" w:right="-36"/>
        <w:jc w:val="both"/>
        <w:rPr>
          <w:rFonts w:ascii="Times New Roman" w:eastAsia="Times New Roman" w:hAnsi="Times New Roman" w:cs="Times New Roman"/>
          <w:b/>
          <w:i/>
          <w:sz w:val="24"/>
          <w:szCs w:val="24"/>
          <w:lang w:val="ro-RO" w:eastAsia="ro-RO"/>
        </w:rPr>
      </w:pPr>
      <w:r w:rsidRPr="000B34D4">
        <w:rPr>
          <w:rFonts w:ascii="Times New Roman" w:eastAsia="Times New Roman" w:hAnsi="Times New Roman" w:cs="Times New Roman"/>
          <w:b/>
          <w:sz w:val="24"/>
          <w:szCs w:val="24"/>
          <w:lang w:val="ro-RO" w:eastAsia="ro-RO"/>
        </w:rPr>
        <w:t>d</w:t>
      </w:r>
      <w:r w:rsidR="00154C21" w:rsidRPr="000B34D4">
        <w:rPr>
          <w:rFonts w:ascii="Times New Roman" w:eastAsia="Times New Roman" w:hAnsi="Times New Roman" w:cs="Times New Roman"/>
          <w:b/>
          <w:sz w:val="24"/>
          <w:szCs w:val="24"/>
          <w:lang w:val="ro-RO" w:eastAsia="ro-RO"/>
        </w:rPr>
        <w:t xml:space="preserve">) </w:t>
      </w:r>
      <w:r w:rsidR="00154C21" w:rsidRPr="000B34D4">
        <w:rPr>
          <w:rFonts w:ascii="Times New Roman" w:eastAsia="Times New Roman" w:hAnsi="Times New Roman" w:cs="Times New Roman"/>
          <w:b/>
          <w:i/>
          <w:sz w:val="24"/>
          <w:szCs w:val="24"/>
          <w:lang w:val="ro-RO" w:eastAsia="ro-RO"/>
        </w:rPr>
        <w:t xml:space="preserve">de administrare a resurselor financiare, materiale </w:t>
      </w:r>
      <w:r w:rsidR="003566B7" w:rsidRPr="000B34D4">
        <w:rPr>
          <w:rFonts w:ascii="Times New Roman" w:eastAsia="Times New Roman" w:hAnsi="Times New Roman" w:cs="Times New Roman"/>
          <w:b/>
          <w:i/>
          <w:sz w:val="24"/>
          <w:szCs w:val="24"/>
          <w:lang w:val="ro-RO" w:eastAsia="ro-RO"/>
        </w:rPr>
        <w:t>ș</w:t>
      </w:r>
      <w:r w:rsidR="00154C21" w:rsidRPr="000B34D4">
        <w:rPr>
          <w:rFonts w:ascii="Times New Roman" w:eastAsia="Times New Roman" w:hAnsi="Times New Roman" w:cs="Times New Roman"/>
          <w:b/>
          <w:i/>
          <w:sz w:val="24"/>
          <w:szCs w:val="24"/>
          <w:lang w:val="ro-RO" w:eastAsia="ro-RO"/>
        </w:rPr>
        <w:t xml:space="preserve">i umane ale </w:t>
      </w:r>
      <w:r w:rsidR="00594826">
        <w:rPr>
          <w:rFonts w:ascii="Times New Roman" w:eastAsia="Times New Roman" w:hAnsi="Times New Roman" w:cs="Times New Roman"/>
          <w:b/>
          <w:i/>
          <w:sz w:val="24"/>
          <w:szCs w:val="24"/>
          <w:lang w:val="ro-RO" w:eastAsia="ro-RO"/>
        </w:rPr>
        <w:t>serviciului social</w:t>
      </w:r>
      <w:r w:rsidR="006A25B3">
        <w:rPr>
          <w:rFonts w:ascii="Times New Roman" w:eastAsia="Times New Roman" w:hAnsi="Times New Roman" w:cs="Times New Roman"/>
          <w:b/>
          <w:i/>
          <w:sz w:val="24"/>
          <w:szCs w:val="24"/>
          <w:lang w:val="ro-RO" w:eastAsia="ro-RO"/>
        </w:rPr>
        <w:t>,</w:t>
      </w:r>
      <w:r w:rsidR="00594826">
        <w:rPr>
          <w:rFonts w:ascii="Times New Roman" w:eastAsia="Times New Roman" w:hAnsi="Times New Roman" w:cs="Times New Roman"/>
          <w:b/>
          <w:i/>
          <w:sz w:val="24"/>
          <w:szCs w:val="24"/>
          <w:lang w:val="ro-RO" w:eastAsia="ro-RO"/>
        </w:rPr>
        <w:t xml:space="preserve"> </w:t>
      </w:r>
      <w:r w:rsidR="00154C21" w:rsidRPr="000B34D4">
        <w:rPr>
          <w:rFonts w:ascii="Times New Roman" w:eastAsia="Times New Roman" w:hAnsi="Times New Roman" w:cs="Times New Roman"/>
          <w:b/>
          <w:i/>
          <w:sz w:val="24"/>
          <w:szCs w:val="24"/>
          <w:lang w:val="ro-RO" w:eastAsia="ro-RO"/>
        </w:rPr>
        <w:t>prin realizarea următoarelor activităţi:</w:t>
      </w:r>
    </w:p>
    <w:p w:rsidR="00DC3C44" w:rsidRPr="006A25B3" w:rsidRDefault="00DC3C44" w:rsidP="002270FA">
      <w:pPr>
        <w:pStyle w:val="ListParagraph"/>
        <w:numPr>
          <w:ilvl w:val="0"/>
          <w:numId w:val="12"/>
        </w:numPr>
        <w:spacing w:before="120" w:after="0" w:line="240" w:lineRule="auto"/>
        <w:ind w:right="-36"/>
        <w:jc w:val="both"/>
        <w:rPr>
          <w:rFonts w:ascii="Times New Roman" w:hAnsi="Times New Roman"/>
          <w:sz w:val="24"/>
          <w:szCs w:val="24"/>
          <w:lang w:val="ro-RO" w:eastAsia="ro-RO"/>
        </w:rPr>
      </w:pPr>
      <w:r w:rsidRPr="006A25B3">
        <w:rPr>
          <w:rFonts w:ascii="Times New Roman" w:hAnsi="Times New Roman"/>
          <w:sz w:val="24"/>
          <w:szCs w:val="24"/>
          <w:lang w:val="ro-RO" w:eastAsia="ro-RO"/>
        </w:rPr>
        <w:t xml:space="preserve">gestionarea bugetului alocat;  </w:t>
      </w:r>
    </w:p>
    <w:p w:rsidR="00DC3C44" w:rsidRPr="006A25B3" w:rsidRDefault="00DC3C44" w:rsidP="002270FA">
      <w:pPr>
        <w:pStyle w:val="ListParagraph"/>
        <w:numPr>
          <w:ilvl w:val="0"/>
          <w:numId w:val="12"/>
        </w:numPr>
        <w:spacing w:after="0" w:line="240" w:lineRule="auto"/>
        <w:ind w:right="-36"/>
        <w:jc w:val="both"/>
        <w:rPr>
          <w:rFonts w:ascii="Times New Roman" w:hAnsi="Times New Roman"/>
          <w:sz w:val="24"/>
          <w:szCs w:val="24"/>
          <w:lang w:val="ro-RO" w:eastAsia="ro-RO"/>
        </w:rPr>
      </w:pPr>
      <w:r w:rsidRPr="006A25B3">
        <w:rPr>
          <w:rFonts w:ascii="Times New Roman" w:hAnsi="Times New Roman"/>
          <w:sz w:val="24"/>
          <w:szCs w:val="24"/>
          <w:lang w:val="ro-RO" w:eastAsia="ro-RO"/>
        </w:rPr>
        <w:t xml:space="preserve">achiziționarea materialelor și obiectelor, necesare bunei funcțíonări a </w:t>
      </w:r>
      <w:r w:rsidR="006D6B21" w:rsidRPr="006A25B3">
        <w:rPr>
          <w:rFonts w:ascii="Times New Roman" w:hAnsi="Times New Roman"/>
          <w:sz w:val="24"/>
          <w:szCs w:val="24"/>
          <w:lang w:val="ro-RO" w:eastAsia="ro-RO"/>
        </w:rPr>
        <w:t>serviciulu</w:t>
      </w:r>
      <w:r w:rsidR="006A25B3">
        <w:rPr>
          <w:rFonts w:ascii="Times New Roman" w:hAnsi="Times New Roman"/>
          <w:sz w:val="24"/>
          <w:szCs w:val="24"/>
          <w:lang w:val="ro-RO" w:eastAsia="ro-RO"/>
        </w:rPr>
        <w:t>i</w:t>
      </w:r>
      <w:r w:rsidR="006D6B21" w:rsidRPr="006A25B3">
        <w:rPr>
          <w:rFonts w:ascii="Times New Roman" w:hAnsi="Times New Roman"/>
          <w:sz w:val="24"/>
          <w:szCs w:val="24"/>
          <w:lang w:val="ro-RO" w:eastAsia="ro-RO"/>
        </w:rPr>
        <w:t xml:space="preserve"> social</w:t>
      </w:r>
      <w:r w:rsidRPr="006A25B3">
        <w:rPr>
          <w:rFonts w:ascii="Times New Roman" w:hAnsi="Times New Roman"/>
          <w:sz w:val="24"/>
          <w:szCs w:val="24"/>
          <w:lang w:val="ro-RO" w:eastAsia="ro-RO"/>
        </w:rPr>
        <w:t xml:space="preserve">;  </w:t>
      </w:r>
    </w:p>
    <w:p w:rsidR="00AB6AC4" w:rsidRPr="006A25B3" w:rsidRDefault="00AB6AC4" w:rsidP="002270FA">
      <w:pPr>
        <w:pStyle w:val="ListParagraph"/>
        <w:numPr>
          <w:ilvl w:val="0"/>
          <w:numId w:val="12"/>
        </w:numPr>
        <w:spacing w:after="0"/>
        <w:ind w:right="-36"/>
        <w:jc w:val="both"/>
        <w:rPr>
          <w:rFonts w:ascii="Times New Roman" w:hAnsi="Times New Roman"/>
          <w:sz w:val="24"/>
          <w:szCs w:val="24"/>
          <w:lang w:val="fr-FR"/>
        </w:rPr>
      </w:pPr>
      <w:r w:rsidRPr="006A25B3">
        <w:rPr>
          <w:rFonts w:ascii="Times New Roman" w:hAnsi="Times New Roman"/>
          <w:sz w:val="24"/>
          <w:szCs w:val="24"/>
          <w:lang w:val="fr-FR"/>
        </w:rPr>
        <w:t>asigurarea accesului personalului la programe de formare profesională continuă;</w:t>
      </w:r>
    </w:p>
    <w:p w:rsidR="00046BDA" w:rsidRPr="006A25B3" w:rsidRDefault="00661CAC" w:rsidP="002270FA">
      <w:pPr>
        <w:pStyle w:val="ListParagraph"/>
        <w:numPr>
          <w:ilvl w:val="0"/>
          <w:numId w:val="12"/>
        </w:numPr>
        <w:tabs>
          <w:tab w:val="left" w:pos="1620"/>
        </w:tabs>
        <w:spacing w:after="0"/>
        <w:ind w:right="-36"/>
        <w:jc w:val="both"/>
        <w:rPr>
          <w:rFonts w:ascii="Times New Roman" w:hAnsi="Times New Roman"/>
          <w:sz w:val="24"/>
          <w:szCs w:val="24"/>
          <w:lang w:val="it-IT"/>
        </w:rPr>
      </w:pPr>
      <w:r w:rsidRPr="006A25B3">
        <w:rPr>
          <w:rFonts w:ascii="Times New Roman" w:hAnsi="Times New Roman"/>
          <w:sz w:val="24"/>
          <w:szCs w:val="24"/>
          <w:lang w:val="it-IT"/>
        </w:rPr>
        <w:t>a</w:t>
      </w:r>
      <w:r w:rsidR="00046BDA" w:rsidRPr="006A25B3">
        <w:rPr>
          <w:rFonts w:ascii="Times New Roman" w:hAnsi="Times New Roman"/>
          <w:sz w:val="24"/>
          <w:szCs w:val="24"/>
          <w:lang w:val="it-IT"/>
        </w:rPr>
        <w:t xml:space="preserve">sigurarea unui management eficient și modern care să contribuie la creșterea permanentă a </w:t>
      </w:r>
      <w:r w:rsidR="001B5BB7" w:rsidRPr="006A25B3">
        <w:rPr>
          <w:rFonts w:ascii="Times New Roman" w:hAnsi="Times New Roman"/>
          <w:sz w:val="24"/>
          <w:szCs w:val="24"/>
          <w:lang w:val="it-IT"/>
        </w:rPr>
        <w:t xml:space="preserve"> </w:t>
      </w:r>
      <w:r w:rsidR="00046BDA" w:rsidRPr="006A25B3">
        <w:rPr>
          <w:rFonts w:ascii="Times New Roman" w:hAnsi="Times New Roman"/>
          <w:sz w:val="24"/>
          <w:szCs w:val="24"/>
          <w:lang w:val="it-IT"/>
        </w:rPr>
        <w:t>calității serviciilor acordate.</w:t>
      </w:r>
    </w:p>
    <w:p w:rsidR="006A25B3" w:rsidRDefault="006A25B3" w:rsidP="00600D57">
      <w:pPr>
        <w:tabs>
          <w:tab w:val="left" w:pos="1620"/>
        </w:tabs>
        <w:ind w:left="426" w:right="-36"/>
        <w:jc w:val="both"/>
        <w:rPr>
          <w:rFonts w:ascii="Times New Roman" w:hAnsi="Times New Roman" w:cs="Times New Roman"/>
          <w:b/>
          <w:sz w:val="24"/>
          <w:szCs w:val="24"/>
          <w:lang w:val="it-IT"/>
        </w:rPr>
      </w:pPr>
    </w:p>
    <w:p w:rsidR="00C748F0" w:rsidRPr="006A25B3" w:rsidRDefault="006A25B3" w:rsidP="00600D57">
      <w:pPr>
        <w:tabs>
          <w:tab w:val="left" w:pos="1620"/>
        </w:tabs>
        <w:ind w:left="426" w:right="-36"/>
        <w:jc w:val="both"/>
        <w:rPr>
          <w:rFonts w:ascii="Times New Roman" w:hAnsi="Times New Roman" w:cs="Times New Roman"/>
          <w:b/>
          <w:sz w:val="24"/>
          <w:szCs w:val="24"/>
          <w:lang w:val="it-IT"/>
        </w:rPr>
      </w:pPr>
      <w:r>
        <w:rPr>
          <w:rFonts w:ascii="Times New Roman" w:hAnsi="Times New Roman" w:cs="Times New Roman"/>
          <w:b/>
          <w:sz w:val="24"/>
          <w:szCs w:val="24"/>
          <w:lang w:val="it-IT"/>
        </w:rPr>
        <w:t xml:space="preserve">7.2. </w:t>
      </w:r>
      <w:r w:rsidR="00C748F0" w:rsidRPr="00C748F0">
        <w:rPr>
          <w:rFonts w:ascii="Times New Roman" w:hAnsi="Times New Roman" w:cs="Times New Roman"/>
          <w:b/>
          <w:sz w:val="24"/>
          <w:szCs w:val="24"/>
          <w:lang w:val="it-IT"/>
        </w:rPr>
        <w:t>Modalitatea de intervenție la domiciliul benef</w:t>
      </w:r>
      <w:r w:rsidR="006B7F17">
        <w:rPr>
          <w:rFonts w:ascii="Times New Roman" w:hAnsi="Times New Roman" w:cs="Times New Roman"/>
          <w:b/>
          <w:sz w:val="24"/>
          <w:szCs w:val="24"/>
          <w:lang w:val="it-IT"/>
        </w:rPr>
        <w:t xml:space="preserve">iciarilor </w:t>
      </w:r>
      <w:r w:rsidR="00C748F0" w:rsidRPr="00C748F0">
        <w:rPr>
          <w:rFonts w:ascii="Times New Roman" w:hAnsi="Times New Roman" w:cs="Times New Roman"/>
          <w:b/>
          <w:sz w:val="24"/>
          <w:szCs w:val="24"/>
          <w:lang w:val="it-IT"/>
        </w:rPr>
        <w:t>cu dizabilități, nedeplasabili</w:t>
      </w:r>
      <w:r w:rsidRPr="006A25B3">
        <w:rPr>
          <w:rStyle w:val="Heading1Char"/>
          <w:rFonts w:eastAsiaTheme="minorHAnsi"/>
          <w:color w:val="FF0000"/>
          <w:sz w:val="24"/>
          <w:szCs w:val="24"/>
          <w:lang w:val="fr-FR"/>
        </w:rPr>
        <w:t xml:space="preserve"> </w:t>
      </w:r>
    </w:p>
    <w:p w:rsidR="00F64A92" w:rsidRPr="007529DD" w:rsidRDefault="00F64A92" w:rsidP="006A25B3">
      <w:pPr>
        <w:spacing w:before="120" w:after="0"/>
        <w:ind w:left="426" w:right="-36" w:firstLine="294"/>
        <w:jc w:val="both"/>
        <w:rPr>
          <w:rFonts w:ascii="Times New Roman" w:hAnsi="Times New Roman" w:cs="Times New Roman"/>
          <w:sz w:val="24"/>
          <w:szCs w:val="24"/>
        </w:rPr>
      </w:pPr>
      <w:r w:rsidRPr="00B20298">
        <w:rPr>
          <w:rFonts w:ascii="Times New Roman" w:hAnsi="Times New Roman" w:cs="Times New Roman"/>
          <w:sz w:val="24"/>
          <w:szCs w:val="24"/>
        </w:rPr>
        <w:t xml:space="preserve">Serviciul social </w:t>
      </w:r>
      <w:proofErr w:type="gramStart"/>
      <w:r w:rsidRPr="00B20298">
        <w:rPr>
          <w:rFonts w:ascii="Times New Roman" w:hAnsi="Times New Roman" w:cs="Times New Roman"/>
          <w:sz w:val="24"/>
          <w:szCs w:val="24"/>
        </w:rPr>
        <w:t>,,</w:t>
      </w:r>
      <w:r w:rsidRPr="00594826">
        <w:rPr>
          <w:rFonts w:ascii="Times New Roman" w:hAnsi="Times New Roman" w:cs="Times New Roman"/>
          <w:b/>
          <w:bCs/>
          <w:sz w:val="24"/>
          <w:szCs w:val="24"/>
        </w:rPr>
        <w:t>Echipa</w:t>
      </w:r>
      <w:proofErr w:type="gramEnd"/>
      <w:r w:rsidRPr="00594826">
        <w:rPr>
          <w:rFonts w:ascii="Times New Roman" w:hAnsi="Times New Roman" w:cs="Times New Roman"/>
          <w:b/>
          <w:bCs/>
          <w:sz w:val="24"/>
          <w:szCs w:val="24"/>
        </w:rPr>
        <w:t xml:space="preserve"> mobilă</w:t>
      </w:r>
      <w:r w:rsidR="00D05B4F" w:rsidRPr="00594826">
        <w:rPr>
          <w:rFonts w:ascii="Times New Roman" w:hAnsi="Times New Roman" w:cs="Times New Roman"/>
          <w:b/>
          <w:bCs/>
          <w:sz w:val="24"/>
          <w:szCs w:val="24"/>
        </w:rPr>
        <w:t xml:space="preserve"> </w:t>
      </w:r>
      <w:r w:rsidRPr="00594826">
        <w:rPr>
          <w:rFonts w:ascii="Times New Roman" w:hAnsi="Times New Roman" w:cs="Times New Roman"/>
          <w:b/>
          <w:bCs/>
          <w:sz w:val="24"/>
          <w:szCs w:val="24"/>
        </w:rPr>
        <w:t>pentru îngrijirea la domiciliu a copilului cu dizabilități</w:t>
      </w:r>
      <w:r w:rsidR="00D05B4F" w:rsidRPr="00594826">
        <w:rPr>
          <w:rFonts w:ascii="Times New Roman" w:hAnsi="Times New Roman" w:cs="Times New Roman"/>
          <w:b/>
          <w:bCs/>
          <w:sz w:val="24"/>
          <w:szCs w:val="24"/>
        </w:rPr>
        <w:t>”</w:t>
      </w:r>
      <w:r w:rsidR="00D05B4F" w:rsidRPr="00B20298">
        <w:rPr>
          <w:rFonts w:ascii="Times New Roman" w:hAnsi="Times New Roman" w:cs="Times New Roman"/>
          <w:sz w:val="24"/>
          <w:szCs w:val="24"/>
        </w:rPr>
        <w:t xml:space="preserve"> </w:t>
      </w:r>
      <w:r w:rsidRPr="00B20298">
        <w:rPr>
          <w:rFonts w:ascii="Times New Roman" w:hAnsi="Times New Roman" w:cs="Times New Roman"/>
          <w:sz w:val="24"/>
          <w:szCs w:val="24"/>
        </w:rPr>
        <w:t xml:space="preserve">din cadrul Complexului de Servicii pentru Copii cu Handicap Trivale Pitești este un serviciu public specializat deschis către comunitate, ce acordă recuperare de specialitate copiilor cu dizabilități, </w:t>
      </w:r>
      <w:r w:rsidR="006A25B3" w:rsidRPr="0065508B">
        <w:rPr>
          <w:rFonts w:ascii="Times New Roman" w:hAnsi="Times New Roman" w:cs="Times New Roman"/>
          <w:sz w:val="24"/>
          <w:szCs w:val="24"/>
        </w:rPr>
        <w:t>nedeplasabili</w:t>
      </w:r>
      <w:r w:rsidR="006A25B3" w:rsidRPr="0065508B">
        <w:rPr>
          <w:rFonts w:ascii="Times New Roman" w:hAnsi="Times New Roman" w:cs="Times New Roman"/>
          <w:sz w:val="24"/>
          <w:szCs w:val="24"/>
          <w:lang w:val="fr-FR"/>
        </w:rPr>
        <w:t>,</w:t>
      </w:r>
      <w:r w:rsidR="006A25B3" w:rsidRPr="0065508B">
        <w:rPr>
          <w:rFonts w:ascii="Times New Roman" w:hAnsi="Times New Roman" w:cs="Times New Roman"/>
          <w:sz w:val="24"/>
          <w:szCs w:val="24"/>
        </w:rPr>
        <w:t xml:space="preserve"> </w:t>
      </w:r>
      <w:r w:rsidRPr="0065508B">
        <w:rPr>
          <w:rFonts w:ascii="Times New Roman" w:hAnsi="Times New Roman" w:cs="Times New Roman"/>
          <w:sz w:val="24"/>
          <w:szCs w:val="24"/>
        </w:rPr>
        <w:t>precum și familiilor acestora</w:t>
      </w:r>
      <w:r w:rsidR="00210AA9" w:rsidRPr="0065508B">
        <w:rPr>
          <w:rFonts w:ascii="Times New Roman" w:hAnsi="Times New Roman" w:cs="Times New Roman"/>
          <w:sz w:val="24"/>
          <w:szCs w:val="24"/>
        </w:rPr>
        <w:t>,</w:t>
      </w:r>
      <w:r w:rsidRPr="0065508B">
        <w:rPr>
          <w:rFonts w:ascii="Times New Roman" w:hAnsi="Times New Roman" w:cs="Times New Roman"/>
          <w:sz w:val="24"/>
          <w:szCs w:val="24"/>
        </w:rPr>
        <w:t xml:space="preserve"> la domiciliul beneficiarilor</w:t>
      </w:r>
      <w:r w:rsidR="006A25B3" w:rsidRPr="0065508B">
        <w:rPr>
          <w:rFonts w:ascii="Times New Roman" w:hAnsi="Times New Roman" w:cs="Times New Roman"/>
          <w:sz w:val="24"/>
          <w:szCs w:val="24"/>
        </w:rPr>
        <w:t>,</w:t>
      </w:r>
      <w:r w:rsidRPr="0065508B">
        <w:rPr>
          <w:rFonts w:ascii="Times New Roman" w:hAnsi="Times New Roman" w:cs="Times New Roman"/>
          <w:sz w:val="24"/>
          <w:szCs w:val="24"/>
        </w:rPr>
        <w:t xml:space="preserve"> pentru a preveni abandonul și instituționalizarea lor.</w:t>
      </w:r>
    </w:p>
    <w:p w:rsidR="00F64A92" w:rsidRPr="00B20298" w:rsidRDefault="00F64A92" w:rsidP="006A25B3">
      <w:pPr>
        <w:spacing w:before="120" w:after="0"/>
        <w:ind w:left="426" w:right="-36" w:firstLine="294"/>
        <w:jc w:val="both"/>
        <w:rPr>
          <w:rFonts w:ascii="Times New Roman" w:eastAsia="Times New Roman" w:hAnsi="Times New Roman" w:cs="Times New Roman"/>
          <w:color w:val="000000"/>
          <w:sz w:val="24"/>
          <w:szCs w:val="24"/>
        </w:rPr>
      </w:pPr>
      <w:r w:rsidRPr="00210AA9">
        <w:rPr>
          <w:rFonts w:ascii="Times New Roman" w:hAnsi="Times New Roman" w:cs="Times New Roman"/>
          <w:b/>
          <w:bCs/>
          <w:sz w:val="24"/>
          <w:szCs w:val="24"/>
        </w:rPr>
        <w:t>Echipa mobilă</w:t>
      </w:r>
      <w:r w:rsidR="00484407" w:rsidRPr="00210AA9">
        <w:rPr>
          <w:rFonts w:ascii="Times New Roman" w:hAnsi="Times New Roman" w:cs="Times New Roman"/>
          <w:b/>
          <w:bCs/>
          <w:sz w:val="24"/>
          <w:szCs w:val="24"/>
        </w:rPr>
        <w:t xml:space="preserve"> </w:t>
      </w:r>
      <w:r w:rsidRPr="00210AA9">
        <w:rPr>
          <w:rFonts w:ascii="Times New Roman" w:hAnsi="Times New Roman" w:cs="Times New Roman"/>
          <w:b/>
          <w:bCs/>
          <w:sz w:val="24"/>
          <w:szCs w:val="24"/>
        </w:rPr>
        <w:t>pentru îngrijirea la domiciliu a copilului cu dizabilități</w:t>
      </w:r>
      <w:r w:rsidR="00484407" w:rsidRPr="00B20298">
        <w:rPr>
          <w:rFonts w:ascii="Times New Roman" w:hAnsi="Times New Roman" w:cs="Times New Roman"/>
          <w:sz w:val="24"/>
          <w:szCs w:val="24"/>
        </w:rPr>
        <w:t xml:space="preserve"> </w:t>
      </w:r>
      <w:r w:rsidRPr="00B20298">
        <w:rPr>
          <w:rFonts w:ascii="Times New Roman" w:hAnsi="Times New Roman" w:cs="Times New Roman"/>
          <w:sz w:val="24"/>
          <w:szCs w:val="24"/>
        </w:rPr>
        <w:t>este formată din psiholog, logoped, kinetoterapeut, psihopedagog</w:t>
      </w:r>
      <w:r w:rsidR="00B34DD8">
        <w:rPr>
          <w:rFonts w:ascii="Times New Roman" w:hAnsi="Times New Roman" w:cs="Times New Roman"/>
          <w:sz w:val="24"/>
          <w:szCs w:val="24"/>
        </w:rPr>
        <w:t xml:space="preserve"> </w:t>
      </w:r>
      <w:r w:rsidRPr="00B20298">
        <w:rPr>
          <w:rFonts w:ascii="Times New Roman" w:hAnsi="Times New Roman" w:cs="Times New Roman"/>
          <w:sz w:val="24"/>
          <w:szCs w:val="24"/>
        </w:rPr>
        <w:t>și are ca obiectiv sprijinirea beneficiarilor cu nevoi speciale, nedeplasabili, în stare paliativă</w:t>
      </w:r>
      <w:r w:rsidR="007529DD">
        <w:rPr>
          <w:rFonts w:ascii="Times New Roman" w:hAnsi="Times New Roman" w:cs="Times New Roman"/>
          <w:sz w:val="24"/>
          <w:szCs w:val="24"/>
        </w:rPr>
        <w:t>,</w:t>
      </w:r>
      <w:r w:rsidRPr="00B20298">
        <w:rPr>
          <w:rFonts w:ascii="Times New Roman" w:hAnsi="Times New Roman" w:cs="Times New Roman"/>
          <w:sz w:val="24"/>
          <w:szCs w:val="24"/>
        </w:rPr>
        <w:t xml:space="preserve"> cu diverse diagnostice: microcefalie, tetrapareza spastica, hidrocefalie, </w:t>
      </w:r>
      <w:r w:rsidRPr="00B20298">
        <w:rPr>
          <w:rFonts w:ascii="Times New Roman" w:eastAsia="Times New Roman" w:hAnsi="Times New Roman" w:cs="Times New Roman"/>
          <w:color w:val="000000"/>
          <w:sz w:val="24"/>
          <w:szCs w:val="24"/>
        </w:rPr>
        <w:t>insuficiență respiratorie cronică, hipotrofie ponderală, depen</w:t>
      </w:r>
      <w:r w:rsidR="00D05B4F" w:rsidRPr="00B20298">
        <w:rPr>
          <w:rFonts w:ascii="Times New Roman" w:eastAsia="Times New Roman" w:hAnsi="Times New Roman" w:cs="Times New Roman"/>
          <w:color w:val="000000"/>
          <w:sz w:val="24"/>
          <w:szCs w:val="24"/>
        </w:rPr>
        <w:t>dență de un aparat de aspirație,</w:t>
      </w:r>
      <w:r w:rsidRPr="00B20298">
        <w:rPr>
          <w:rFonts w:ascii="Times New Roman" w:eastAsia="Times New Roman" w:hAnsi="Times New Roman" w:cs="Times New Roman"/>
          <w:color w:val="000000"/>
          <w:sz w:val="24"/>
          <w:szCs w:val="24"/>
        </w:rPr>
        <w:t xml:space="preserve"> traheostoma, tulburare </w:t>
      </w:r>
      <w:r w:rsidRPr="00210AA9">
        <w:rPr>
          <w:rFonts w:ascii="Times New Roman" w:eastAsia="Times New Roman" w:hAnsi="Times New Roman" w:cs="Times New Roman"/>
          <w:color w:val="000000" w:themeColor="text1"/>
          <w:sz w:val="24"/>
          <w:szCs w:val="24"/>
        </w:rPr>
        <w:t xml:space="preserve">globală </w:t>
      </w:r>
      <w:r w:rsidRPr="00B20298">
        <w:rPr>
          <w:rFonts w:ascii="Times New Roman" w:eastAsia="Times New Roman" w:hAnsi="Times New Roman" w:cs="Times New Roman"/>
          <w:color w:val="000000"/>
          <w:sz w:val="24"/>
          <w:szCs w:val="24"/>
        </w:rPr>
        <w:t>sev</w:t>
      </w:r>
      <w:r w:rsidR="00D05B4F" w:rsidRPr="00B20298">
        <w:rPr>
          <w:rFonts w:ascii="Times New Roman" w:eastAsia="Times New Roman" w:hAnsi="Times New Roman" w:cs="Times New Roman"/>
          <w:color w:val="000000"/>
          <w:sz w:val="24"/>
          <w:szCs w:val="24"/>
        </w:rPr>
        <w:t>eră în dezvoltarea neuromotorie,</w:t>
      </w:r>
      <w:r w:rsidRPr="00B20298">
        <w:rPr>
          <w:rFonts w:ascii="Times New Roman" w:eastAsia="Times New Roman" w:hAnsi="Times New Roman" w:cs="Times New Roman"/>
          <w:color w:val="000000"/>
          <w:sz w:val="24"/>
          <w:szCs w:val="24"/>
        </w:rPr>
        <w:t xml:space="preserve"> sechele E.C.I., deficiență mintală severă, tulburare globală de dezvoltare motorie gravă, sindrom hipotom sever, </w:t>
      </w:r>
      <w:r w:rsidRPr="00B20298">
        <w:rPr>
          <w:rFonts w:ascii="Times New Roman" w:hAnsi="Times New Roman" w:cs="Times New Roman"/>
          <w:color w:val="000000"/>
          <w:sz w:val="24"/>
          <w:szCs w:val="24"/>
          <w:lang w:val="fr-FR"/>
        </w:rPr>
        <w:t>infecție HIV simptomatică, encefalopatie, parapareză</w:t>
      </w:r>
      <w:r w:rsidR="00D05B4F" w:rsidRPr="00B20298">
        <w:rPr>
          <w:rFonts w:ascii="Times New Roman" w:hAnsi="Times New Roman" w:cs="Times New Roman"/>
          <w:color w:val="000000"/>
          <w:sz w:val="24"/>
          <w:szCs w:val="24"/>
          <w:lang w:val="fr-FR"/>
        </w:rPr>
        <w:t xml:space="preserve"> </w:t>
      </w:r>
      <w:r w:rsidRPr="00B20298">
        <w:rPr>
          <w:rFonts w:ascii="Times New Roman" w:hAnsi="Times New Roman" w:cs="Times New Roman"/>
          <w:color w:val="000000"/>
          <w:sz w:val="24"/>
          <w:szCs w:val="24"/>
          <w:lang w:val="fr-FR"/>
        </w:rPr>
        <w:t xml:space="preserve">spastică, </w:t>
      </w:r>
      <w:r w:rsidRPr="00B20298">
        <w:rPr>
          <w:rFonts w:ascii="Times New Roman" w:eastAsia="Times New Roman" w:hAnsi="Times New Roman" w:cs="Times New Roman"/>
          <w:color w:val="000000"/>
          <w:sz w:val="24"/>
          <w:szCs w:val="24"/>
        </w:rPr>
        <w:t>paralizie cerebrală infantilă, epilepsie, deficit funcțional piramidal și extrapiramidal,</w:t>
      </w:r>
      <w:r w:rsidR="00D05B4F" w:rsidRPr="00B20298">
        <w:rPr>
          <w:rFonts w:ascii="Times New Roman" w:eastAsia="Times New Roman" w:hAnsi="Times New Roman" w:cs="Times New Roman"/>
          <w:color w:val="000000"/>
          <w:sz w:val="24"/>
          <w:szCs w:val="24"/>
        </w:rPr>
        <w:t xml:space="preserve"> paralizie cerebrală infantilă.</w:t>
      </w:r>
    </w:p>
    <w:p w:rsidR="00F64A92" w:rsidRPr="00B20298" w:rsidRDefault="00F64A92" w:rsidP="006A25B3">
      <w:pPr>
        <w:spacing w:before="120" w:after="0"/>
        <w:ind w:left="426" w:right="-36" w:firstLine="294"/>
        <w:jc w:val="both"/>
        <w:rPr>
          <w:rFonts w:ascii="Times New Roman" w:eastAsia="Times New Roman" w:hAnsi="Times New Roman" w:cs="Times New Roman"/>
          <w:color w:val="000000"/>
          <w:sz w:val="24"/>
          <w:szCs w:val="24"/>
        </w:rPr>
      </w:pPr>
      <w:r w:rsidRPr="00B20298">
        <w:rPr>
          <w:rFonts w:ascii="Times New Roman" w:eastAsia="Times New Roman" w:hAnsi="Times New Roman" w:cs="Times New Roman"/>
          <w:color w:val="000000"/>
          <w:sz w:val="24"/>
          <w:szCs w:val="24"/>
        </w:rPr>
        <w:t>Întâlnirea inițială în cadrul</w:t>
      </w:r>
      <w:r w:rsidR="00362516">
        <w:rPr>
          <w:rFonts w:ascii="Times New Roman" w:eastAsia="Times New Roman" w:hAnsi="Times New Roman" w:cs="Times New Roman"/>
          <w:color w:val="000000"/>
          <w:sz w:val="24"/>
          <w:szCs w:val="24"/>
        </w:rPr>
        <w:t xml:space="preserve"> </w:t>
      </w:r>
      <w:r w:rsidRPr="00210AA9">
        <w:rPr>
          <w:rFonts w:ascii="Times New Roman" w:eastAsia="Times New Roman" w:hAnsi="Times New Roman" w:cs="Times New Roman"/>
          <w:b/>
          <w:bCs/>
          <w:color w:val="000000"/>
          <w:sz w:val="24"/>
          <w:szCs w:val="24"/>
        </w:rPr>
        <w:t>,,Echipei mobile pentru îngrijirea la domiciliu a copilului cu dizabilităț</w:t>
      </w:r>
      <w:r w:rsidRPr="00B20298">
        <w:rPr>
          <w:rFonts w:ascii="Times New Roman" w:eastAsia="Times New Roman" w:hAnsi="Times New Roman" w:cs="Times New Roman"/>
          <w:color w:val="000000"/>
          <w:sz w:val="24"/>
          <w:szCs w:val="24"/>
        </w:rPr>
        <w:t>i</w:t>
      </w:r>
      <w:r w:rsidR="00D05B4F" w:rsidRPr="00B20298">
        <w:rPr>
          <w:rFonts w:ascii="Times New Roman" w:hAnsi="Times New Roman" w:cs="Times New Roman"/>
          <w:sz w:val="24"/>
          <w:szCs w:val="24"/>
        </w:rPr>
        <w:t>”</w:t>
      </w:r>
      <w:r w:rsidR="00210AA9">
        <w:rPr>
          <w:rFonts w:ascii="Times New Roman" w:hAnsi="Times New Roman" w:cs="Times New Roman"/>
          <w:sz w:val="24"/>
          <w:szCs w:val="24"/>
        </w:rPr>
        <w:t xml:space="preserve"> </w:t>
      </w:r>
      <w:r w:rsidRPr="00B20298">
        <w:rPr>
          <w:rFonts w:ascii="Times New Roman" w:eastAsia="Times New Roman" w:hAnsi="Times New Roman" w:cs="Times New Roman"/>
          <w:color w:val="000000"/>
          <w:sz w:val="24"/>
          <w:szCs w:val="24"/>
        </w:rPr>
        <w:t>presupune stabilirea contactului specialiștilor cu membri</w:t>
      </w:r>
      <w:r w:rsidR="007529DD">
        <w:rPr>
          <w:rFonts w:ascii="Times New Roman" w:eastAsia="Times New Roman" w:hAnsi="Times New Roman" w:cs="Times New Roman"/>
          <w:color w:val="000000"/>
          <w:sz w:val="24"/>
          <w:szCs w:val="24"/>
        </w:rPr>
        <w:t>i</w:t>
      </w:r>
      <w:r w:rsidRPr="00B20298">
        <w:rPr>
          <w:rFonts w:ascii="Times New Roman" w:eastAsia="Times New Roman" w:hAnsi="Times New Roman" w:cs="Times New Roman"/>
          <w:color w:val="000000"/>
          <w:sz w:val="24"/>
          <w:szCs w:val="24"/>
        </w:rPr>
        <w:t xml:space="preserve"> familiei și cu beneficiarul</w:t>
      </w:r>
      <w:r w:rsidR="00484407" w:rsidRPr="00B20298">
        <w:rPr>
          <w:rFonts w:ascii="Times New Roman" w:eastAsia="Times New Roman" w:hAnsi="Times New Roman" w:cs="Times New Roman"/>
          <w:color w:val="000000"/>
          <w:sz w:val="24"/>
          <w:szCs w:val="24"/>
        </w:rPr>
        <w:t xml:space="preserve"> </w:t>
      </w:r>
      <w:r w:rsidRPr="00B20298">
        <w:rPr>
          <w:rFonts w:ascii="Times New Roman" w:eastAsia="Times New Roman" w:hAnsi="Times New Roman" w:cs="Times New Roman"/>
          <w:color w:val="000000"/>
          <w:sz w:val="24"/>
          <w:szCs w:val="24"/>
        </w:rPr>
        <w:t xml:space="preserve">cu dizabilități, nedeplasabil, la domiciliul acestora, întocmirea unei anamneze generale (istoricul bolii copilului, evoluția bolii până în prezent, informații privind diagnosticul, informații cu caracter social privind situația familiei), evaluarea globală psihică și funcțională și, ulterior, stabilirea orelor de vizită în </w:t>
      </w:r>
      <w:r w:rsidRPr="00B20298">
        <w:rPr>
          <w:rFonts w:ascii="Times New Roman" w:eastAsia="Times New Roman" w:hAnsi="Times New Roman" w:cs="Times New Roman"/>
          <w:color w:val="000000"/>
          <w:sz w:val="24"/>
          <w:szCs w:val="24"/>
        </w:rPr>
        <w:lastRenderedPageBreak/>
        <w:t>funcție de traseul de deplasare predeterminat de către echipa mobilă, copiii beneficiind săptămânal de vizita terapeuților.</w:t>
      </w:r>
    </w:p>
    <w:p w:rsidR="00F64A92" w:rsidRPr="00B20298" w:rsidRDefault="00F64A92" w:rsidP="006A25B3">
      <w:pPr>
        <w:spacing w:before="120" w:after="0"/>
        <w:ind w:left="426" w:right="-36" w:firstLine="294"/>
        <w:jc w:val="both"/>
        <w:rPr>
          <w:rFonts w:ascii="Times New Roman" w:eastAsia="Times New Roman" w:hAnsi="Times New Roman" w:cs="Times New Roman"/>
          <w:color w:val="000000"/>
          <w:sz w:val="24"/>
          <w:szCs w:val="24"/>
        </w:rPr>
      </w:pPr>
      <w:r w:rsidRPr="00B20298">
        <w:rPr>
          <w:rFonts w:ascii="Times New Roman" w:eastAsia="Times New Roman" w:hAnsi="Times New Roman" w:cs="Times New Roman"/>
          <w:color w:val="000000"/>
          <w:sz w:val="24"/>
          <w:szCs w:val="24"/>
        </w:rPr>
        <w:t xml:space="preserve">Intervenția în sine se desfășoară pe o durată determinată de timp, luându-se în calcul și perioada de deplasare spre beneficiarii cu dizabilități, nedeplasabili, astfel încât, pe parcursul unei zile de lucru să poată fi încadrați în program toți beneficiarii propuși pentru ziua respectivă. Terapiile se desfășoară alternativ, fiecare specialist intervenind strict pe domeniul său de activitate. </w:t>
      </w:r>
    </w:p>
    <w:p w:rsidR="00F64A92" w:rsidRPr="00B20298" w:rsidRDefault="00F64A92" w:rsidP="006A25B3">
      <w:pPr>
        <w:spacing w:before="120" w:after="0"/>
        <w:ind w:left="426" w:right="-36" w:firstLine="294"/>
        <w:jc w:val="both"/>
        <w:rPr>
          <w:rFonts w:ascii="Times New Roman" w:eastAsia="Times New Roman" w:hAnsi="Times New Roman" w:cs="Times New Roman"/>
          <w:color w:val="000000"/>
          <w:sz w:val="24"/>
          <w:szCs w:val="24"/>
        </w:rPr>
      </w:pPr>
      <w:r w:rsidRPr="00B20298">
        <w:rPr>
          <w:rFonts w:ascii="Times New Roman" w:eastAsia="Times New Roman" w:hAnsi="Times New Roman" w:cs="Times New Roman"/>
          <w:color w:val="000000"/>
          <w:sz w:val="24"/>
          <w:szCs w:val="24"/>
        </w:rPr>
        <w:t>Săptămânal se face o planificare a activităților și se stabilește orarul copiilor în funcție de nevoi (deplasări pentru controale, recuperare neurom</w:t>
      </w:r>
      <w:r w:rsidR="004D426F">
        <w:rPr>
          <w:rFonts w:ascii="Times New Roman" w:eastAsia="Times New Roman" w:hAnsi="Times New Roman" w:cs="Times New Roman"/>
          <w:color w:val="000000"/>
          <w:sz w:val="24"/>
          <w:szCs w:val="24"/>
        </w:rPr>
        <w:t>otorie în alt oraș, spitalizari</w:t>
      </w:r>
      <w:r w:rsidRPr="00B20298">
        <w:rPr>
          <w:rFonts w:ascii="Times New Roman" w:eastAsia="Times New Roman" w:hAnsi="Times New Roman" w:cs="Times New Roman"/>
          <w:color w:val="000000"/>
          <w:sz w:val="24"/>
          <w:szCs w:val="24"/>
        </w:rPr>
        <w:t xml:space="preserve"> etc), de cerințe și de starea de sănătate a beneficiarilor la momentul respectiv.</w:t>
      </w:r>
    </w:p>
    <w:p w:rsidR="00F64A92" w:rsidRDefault="00633951" w:rsidP="006A25B3">
      <w:pPr>
        <w:spacing w:before="120" w:after="0"/>
        <w:ind w:left="426" w:right="-36"/>
        <w:jc w:val="both"/>
        <w:rPr>
          <w:rFonts w:ascii="Times New Roman" w:hAnsi="Times New Roman" w:cs="Times New Roman"/>
          <w:sz w:val="24"/>
          <w:szCs w:val="24"/>
        </w:rPr>
      </w:pPr>
      <w:r>
        <w:rPr>
          <w:rFonts w:ascii="Times New Roman" w:hAnsi="Times New Roman" w:cs="Times New Roman"/>
          <w:sz w:val="24"/>
          <w:szCs w:val="24"/>
        </w:rPr>
        <w:t xml:space="preserve">     </w:t>
      </w:r>
      <w:r w:rsidR="00F64A92" w:rsidRPr="00B20298">
        <w:rPr>
          <w:rFonts w:ascii="Times New Roman" w:hAnsi="Times New Roman" w:cs="Times New Roman"/>
          <w:sz w:val="24"/>
          <w:szCs w:val="24"/>
        </w:rPr>
        <w:t xml:space="preserve">Modificarea programului în funcție de evoluția </w:t>
      </w:r>
      <w:r w:rsidR="00875636" w:rsidRPr="00B20298">
        <w:rPr>
          <w:rFonts w:ascii="Times New Roman" w:hAnsi="Times New Roman" w:cs="Times New Roman"/>
          <w:sz w:val="24"/>
          <w:szCs w:val="24"/>
        </w:rPr>
        <w:t>individual</w:t>
      </w:r>
      <w:r w:rsidR="00AB2A21" w:rsidRPr="00B20298">
        <w:rPr>
          <w:rFonts w:ascii="Times New Roman" w:hAnsi="Times New Roman" w:cs="Times New Roman"/>
          <w:sz w:val="24"/>
          <w:szCs w:val="24"/>
        </w:rPr>
        <w:t>ă</w:t>
      </w:r>
      <w:r w:rsidR="00875636" w:rsidRPr="00B20298">
        <w:rPr>
          <w:rFonts w:ascii="Times New Roman" w:hAnsi="Times New Roman" w:cs="Times New Roman"/>
          <w:sz w:val="24"/>
          <w:szCs w:val="24"/>
        </w:rPr>
        <w:t xml:space="preserve"> </w:t>
      </w:r>
      <w:r w:rsidR="00F64A92" w:rsidRPr="00B20298">
        <w:rPr>
          <w:rFonts w:ascii="Times New Roman" w:hAnsi="Times New Roman" w:cs="Times New Roman"/>
          <w:sz w:val="24"/>
          <w:szCs w:val="24"/>
        </w:rPr>
        <w:t>și de starea de sănătate a copilului este o n</w:t>
      </w:r>
      <w:r w:rsidR="004D426F">
        <w:rPr>
          <w:rFonts w:ascii="Times New Roman" w:hAnsi="Times New Roman" w:cs="Times New Roman"/>
          <w:sz w:val="24"/>
          <w:szCs w:val="24"/>
        </w:rPr>
        <w:t>ecesitate. Interacțiunea direct</w:t>
      </w:r>
      <w:r w:rsidR="00F64A92" w:rsidRPr="00B20298">
        <w:rPr>
          <w:rFonts w:ascii="Times New Roman" w:hAnsi="Times New Roman" w:cs="Times New Roman"/>
          <w:sz w:val="24"/>
          <w:szCs w:val="24"/>
        </w:rPr>
        <w:t xml:space="preserve"> dintre terapeut și beneficiar dă posibilitatea terapeutului de a verifica continuu rezultatele obținute,</w:t>
      </w:r>
      <w:r w:rsidR="00AB2A21" w:rsidRPr="00B20298">
        <w:rPr>
          <w:rFonts w:ascii="Times New Roman" w:hAnsi="Times New Roman" w:cs="Times New Roman"/>
          <w:sz w:val="24"/>
          <w:szCs w:val="24"/>
        </w:rPr>
        <w:t xml:space="preserve"> </w:t>
      </w:r>
      <w:r w:rsidR="00F64A92" w:rsidRPr="00B20298">
        <w:rPr>
          <w:rFonts w:ascii="Times New Roman" w:hAnsi="Times New Roman" w:cs="Times New Roman"/>
          <w:sz w:val="24"/>
          <w:szCs w:val="24"/>
        </w:rPr>
        <w:t xml:space="preserve">dar îi dă </w:t>
      </w:r>
      <w:r w:rsidR="004D426F">
        <w:rPr>
          <w:rFonts w:ascii="Times New Roman" w:hAnsi="Times New Roman" w:cs="Times New Roman"/>
          <w:sz w:val="24"/>
          <w:szCs w:val="24"/>
        </w:rPr>
        <w:t>ș</w:t>
      </w:r>
      <w:r w:rsidR="00F64A92" w:rsidRPr="00B20298">
        <w:rPr>
          <w:rFonts w:ascii="Times New Roman" w:hAnsi="Times New Roman" w:cs="Times New Roman"/>
          <w:sz w:val="24"/>
          <w:szCs w:val="24"/>
        </w:rPr>
        <w:t>i beneficiarului și aparținătorului un sentiment de siguranță</w:t>
      </w:r>
      <w:r w:rsidR="005D3B1F">
        <w:rPr>
          <w:rFonts w:ascii="Times New Roman" w:hAnsi="Times New Roman" w:cs="Times New Roman"/>
          <w:sz w:val="24"/>
          <w:szCs w:val="24"/>
        </w:rPr>
        <w:t>.</w:t>
      </w:r>
    </w:p>
    <w:p w:rsidR="005D3B1F" w:rsidRPr="00B20298" w:rsidRDefault="005D3B1F" w:rsidP="006A25B3">
      <w:pPr>
        <w:spacing w:before="120" w:after="0"/>
        <w:ind w:left="426" w:right="-36"/>
        <w:jc w:val="both"/>
        <w:rPr>
          <w:rFonts w:ascii="Times New Roman" w:hAnsi="Times New Roman" w:cs="Times New Roman"/>
          <w:sz w:val="24"/>
          <w:szCs w:val="24"/>
        </w:rPr>
      </w:pPr>
    </w:p>
    <w:p w:rsidR="00F64A92" w:rsidRPr="00B20298" w:rsidRDefault="00F64A92" w:rsidP="006A25B3">
      <w:pPr>
        <w:spacing w:before="120" w:after="0"/>
        <w:ind w:left="426" w:right="-36" w:firstLine="294"/>
        <w:jc w:val="both"/>
        <w:rPr>
          <w:rFonts w:ascii="Times New Roman" w:eastAsia="Times New Roman" w:hAnsi="Times New Roman" w:cs="Times New Roman"/>
          <w:color w:val="000000"/>
          <w:sz w:val="24"/>
          <w:szCs w:val="24"/>
        </w:rPr>
      </w:pPr>
      <w:r w:rsidRPr="00B20298">
        <w:rPr>
          <w:rFonts w:ascii="Times New Roman" w:eastAsia="Times New Roman" w:hAnsi="Times New Roman" w:cs="Times New Roman"/>
          <w:b/>
          <w:color w:val="000000"/>
          <w:sz w:val="24"/>
          <w:szCs w:val="24"/>
        </w:rPr>
        <w:t>Echipa mobilă</w:t>
      </w:r>
      <w:r w:rsidRPr="00B20298">
        <w:rPr>
          <w:rFonts w:ascii="Times New Roman" w:eastAsia="Times New Roman" w:hAnsi="Times New Roman" w:cs="Times New Roman"/>
          <w:color w:val="000000"/>
          <w:sz w:val="24"/>
          <w:szCs w:val="24"/>
        </w:rPr>
        <w:t xml:space="preserve"> face deplasări la domiciliul beneficiarului cu dizabilități,</w:t>
      </w:r>
      <w:r w:rsidR="00AB2A21" w:rsidRPr="00B20298">
        <w:rPr>
          <w:rFonts w:ascii="Times New Roman" w:eastAsia="Times New Roman" w:hAnsi="Times New Roman" w:cs="Times New Roman"/>
          <w:color w:val="000000"/>
          <w:sz w:val="24"/>
          <w:szCs w:val="24"/>
        </w:rPr>
        <w:t xml:space="preserve"> </w:t>
      </w:r>
      <w:r w:rsidRPr="00B20298">
        <w:rPr>
          <w:rFonts w:ascii="Times New Roman" w:eastAsia="Times New Roman" w:hAnsi="Times New Roman" w:cs="Times New Roman"/>
          <w:color w:val="000000"/>
          <w:sz w:val="24"/>
          <w:szCs w:val="24"/>
        </w:rPr>
        <w:t>cu autoturismul unității</w:t>
      </w:r>
      <w:r w:rsidR="00282E0F">
        <w:rPr>
          <w:rFonts w:ascii="Times New Roman" w:eastAsia="Times New Roman" w:hAnsi="Times New Roman" w:cs="Times New Roman"/>
          <w:color w:val="000000"/>
          <w:sz w:val="24"/>
          <w:szCs w:val="24"/>
        </w:rPr>
        <w:t>,</w:t>
      </w:r>
      <w:r w:rsidRPr="00B20298">
        <w:rPr>
          <w:rFonts w:ascii="Times New Roman" w:eastAsia="Times New Roman" w:hAnsi="Times New Roman" w:cs="Times New Roman"/>
          <w:color w:val="000000"/>
          <w:sz w:val="24"/>
          <w:szCs w:val="24"/>
        </w:rPr>
        <w:t xml:space="preserve"> deoarece copiii au o stare de s</w:t>
      </w:r>
      <w:r w:rsidR="0021230D" w:rsidRPr="00B20298">
        <w:rPr>
          <w:rFonts w:ascii="Times New Roman" w:eastAsia="Times New Roman" w:hAnsi="Times New Roman" w:cs="Times New Roman"/>
          <w:color w:val="000000"/>
          <w:sz w:val="24"/>
          <w:szCs w:val="24"/>
        </w:rPr>
        <w:t>ă</w:t>
      </w:r>
      <w:r w:rsidRPr="00B20298">
        <w:rPr>
          <w:rFonts w:ascii="Times New Roman" w:eastAsia="Times New Roman" w:hAnsi="Times New Roman" w:cs="Times New Roman"/>
          <w:color w:val="000000"/>
          <w:sz w:val="24"/>
          <w:szCs w:val="24"/>
        </w:rPr>
        <w:t>n</w:t>
      </w:r>
      <w:r w:rsidR="0021230D" w:rsidRPr="00B20298">
        <w:rPr>
          <w:rFonts w:ascii="Times New Roman" w:eastAsia="Times New Roman" w:hAnsi="Times New Roman" w:cs="Times New Roman"/>
          <w:color w:val="000000"/>
          <w:sz w:val="24"/>
          <w:szCs w:val="24"/>
        </w:rPr>
        <w:t>ă</w:t>
      </w:r>
      <w:r w:rsidRPr="00B20298">
        <w:rPr>
          <w:rFonts w:ascii="Times New Roman" w:eastAsia="Times New Roman" w:hAnsi="Times New Roman" w:cs="Times New Roman"/>
          <w:color w:val="000000"/>
          <w:sz w:val="24"/>
          <w:szCs w:val="24"/>
        </w:rPr>
        <w:t xml:space="preserve">tate precară, prezintă poziții vicioase severe, nu dispun de aparatură specială pentru autoturismul propriu, sunt greu de manipulat, fac crize epileptice dese. </w:t>
      </w:r>
    </w:p>
    <w:p w:rsidR="00F64A92" w:rsidRPr="00B20298" w:rsidRDefault="00F64A92" w:rsidP="006A25B3">
      <w:pPr>
        <w:spacing w:before="120" w:after="0"/>
        <w:ind w:left="426" w:right="-36" w:firstLine="294"/>
        <w:jc w:val="both"/>
        <w:rPr>
          <w:rFonts w:ascii="Times New Roman" w:hAnsi="Times New Roman" w:cs="Times New Roman"/>
          <w:bCs/>
          <w:color w:val="000000"/>
          <w:sz w:val="24"/>
          <w:szCs w:val="24"/>
          <w:lang w:val="fr-FR"/>
        </w:rPr>
      </w:pPr>
      <w:r w:rsidRPr="00B20298">
        <w:rPr>
          <w:rFonts w:ascii="Times New Roman" w:eastAsia="Times New Roman" w:hAnsi="Times New Roman" w:cs="Times New Roman"/>
          <w:color w:val="000000"/>
          <w:sz w:val="24"/>
          <w:szCs w:val="24"/>
        </w:rPr>
        <w:t>Autoturismul unității este dotat cu materiale sanitare de protecție: m</w:t>
      </w:r>
      <w:r w:rsidR="004D426F">
        <w:rPr>
          <w:rFonts w:ascii="Times New Roman" w:eastAsia="Times New Roman" w:hAnsi="Times New Roman" w:cs="Times New Roman"/>
          <w:color w:val="000000"/>
          <w:sz w:val="24"/>
          <w:szCs w:val="24"/>
        </w:rPr>
        <w:t>ă</w:t>
      </w:r>
      <w:r w:rsidRPr="00B20298">
        <w:rPr>
          <w:rFonts w:ascii="Times New Roman" w:eastAsia="Times New Roman" w:hAnsi="Times New Roman" w:cs="Times New Roman"/>
          <w:color w:val="000000"/>
          <w:sz w:val="24"/>
          <w:szCs w:val="24"/>
        </w:rPr>
        <w:t>nusi, mă</w:t>
      </w:r>
      <w:r w:rsidR="0021230D" w:rsidRPr="00B20298">
        <w:rPr>
          <w:rFonts w:ascii="Times New Roman" w:eastAsia="Times New Roman" w:hAnsi="Times New Roman" w:cs="Times New Roman"/>
          <w:color w:val="000000"/>
          <w:sz w:val="24"/>
          <w:szCs w:val="24"/>
        </w:rPr>
        <w:t>ș</w:t>
      </w:r>
      <w:r w:rsidRPr="00B20298">
        <w:rPr>
          <w:rFonts w:ascii="Times New Roman" w:eastAsia="Times New Roman" w:hAnsi="Times New Roman" w:cs="Times New Roman"/>
          <w:color w:val="000000"/>
          <w:sz w:val="24"/>
          <w:szCs w:val="24"/>
        </w:rPr>
        <w:t xml:space="preserve">ti medicinale, </w:t>
      </w:r>
      <w:r w:rsidR="004D426F">
        <w:rPr>
          <w:rFonts w:ascii="Times New Roman" w:eastAsia="Times New Roman" w:hAnsi="Times New Roman" w:cs="Times New Roman"/>
          <w:color w:val="000000"/>
          <w:sz w:val="24"/>
          <w:szCs w:val="24"/>
        </w:rPr>
        <w:t xml:space="preserve">alcool sanitar, </w:t>
      </w:r>
      <w:r w:rsidRPr="00B20298">
        <w:rPr>
          <w:rFonts w:ascii="Times New Roman" w:eastAsia="Times New Roman" w:hAnsi="Times New Roman" w:cs="Times New Roman"/>
          <w:color w:val="000000"/>
          <w:sz w:val="24"/>
          <w:szCs w:val="24"/>
        </w:rPr>
        <w:t xml:space="preserve"> și cu echipament specific, necesar desfășurării ședințelor de terapie la domiciliu-minge Bobath, rulou, masă de tratament, mingi de prehensiune, elastice, baston de gimnastică, saltea, jocuri didactice, jucării pentru stimulare senzorială-jucării cu sunete, cu lumini, jucării muzicale, </w:t>
      </w:r>
      <w:r w:rsidRPr="00B20298">
        <w:rPr>
          <w:rFonts w:ascii="Times New Roman" w:hAnsi="Times New Roman" w:cs="Times New Roman"/>
          <w:bCs/>
          <w:color w:val="000000"/>
          <w:sz w:val="24"/>
          <w:szCs w:val="24"/>
          <w:lang w:val="fr-FR"/>
        </w:rPr>
        <w:t>baloane, eșarfe instrumente muzicale-tobă, xilofon</w:t>
      </w:r>
      <w:r w:rsidR="00282E0F">
        <w:rPr>
          <w:rFonts w:ascii="Times New Roman" w:hAnsi="Times New Roman" w:cs="Times New Roman"/>
          <w:bCs/>
          <w:color w:val="000000"/>
          <w:sz w:val="24"/>
          <w:szCs w:val="24"/>
          <w:lang w:val="fr-FR"/>
        </w:rPr>
        <w:t>.</w:t>
      </w:r>
    </w:p>
    <w:p w:rsidR="00F64A92" w:rsidRPr="00B20298" w:rsidRDefault="004D426F" w:rsidP="006A25B3">
      <w:pPr>
        <w:spacing w:before="120" w:after="0"/>
        <w:ind w:left="426" w:right="-3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64A92" w:rsidRPr="00B20298">
        <w:rPr>
          <w:rFonts w:ascii="Times New Roman" w:eastAsia="Times New Roman" w:hAnsi="Times New Roman" w:cs="Times New Roman"/>
          <w:color w:val="000000"/>
          <w:sz w:val="24"/>
          <w:szCs w:val="24"/>
        </w:rPr>
        <w:t>La domiciliul beneficiarilor se intervine în mod specific, în funcție de  nevoile și potențialul de recuperare al fiecărui copil în parte.</w:t>
      </w:r>
    </w:p>
    <w:p w:rsidR="00F64A92" w:rsidRPr="00B20298" w:rsidRDefault="00F64A92" w:rsidP="006A25B3">
      <w:pPr>
        <w:spacing w:before="120" w:after="0"/>
        <w:ind w:left="426" w:right="-36" w:firstLine="294"/>
        <w:jc w:val="both"/>
        <w:rPr>
          <w:rFonts w:ascii="Times New Roman" w:eastAsia="Times New Roman" w:hAnsi="Times New Roman" w:cs="Times New Roman"/>
          <w:color w:val="000000"/>
          <w:sz w:val="24"/>
          <w:szCs w:val="24"/>
        </w:rPr>
      </w:pPr>
      <w:r w:rsidRPr="00B20298">
        <w:rPr>
          <w:rFonts w:ascii="Times New Roman" w:eastAsia="Times New Roman" w:hAnsi="Times New Roman" w:cs="Times New Roman"/>
          <w:color w:val="000000"/>
          <w:sz w:val="24"/>
          <w:szCs w:val="24"/>
        </w:rPr>
        <w:t>Psihologul, psihopedagogul, kinetoterapeutul și logopedul participă la întâlniri cu părinții pentru comunicarea programului de intervenție personalizat stabilit inițial (obiective propuse) și a evoluției copilului. De asemenea, specialiștii organizează împreună cu părinții activitățile de recuperare, folosind activități demonstrative, considerându-i pe aceștia parteneri în desfășurarea reabilitării copiilor.</w:t>
      </w:r>
    </w:p>
    <w:p w:rsidR="0021230D" w:rsidRPr="00B20298" w:rsidRDefault="009F1828" w:rsidP="006A25B3">
      <w:pPr>
        <w:spacing w:before="120" w:after="0"/>
        <w:ind w:left="426" w:right="-36" w:firstLine="294"/>
        <w:jc w:val="both"/>
        <w:rPr>
          <w:rFonts w:ascii="Times New Roman" w:eastAsia="Times New Roman" w:hAnsi="Times New Roman" w:cs="Times New Roman"/>
          <w:color w:val="000000"/>
          <w:sz w:val="24"/>
          <w:szCs w:val="24"/>
        </w:rPr>
      </w:pPr>
      <w:r w:rsidRPr="009F1828">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w:t>
      </w:r>
      <w:r w:rsidR="00A56097" w:rsidRPr="00600D57">
        <w:rPr>
          <w:rFonts w:ascii="Times New Roman" w:eastAsia="Times New Roman" w:hAnsi="Times New Roman" w:cs="Times New Roman"/>
          <w:b/>
          <w:color w:val="000000"/>
          <w:sz w:val="24"/>
          <w:szCs w:val="24"/>
        </w:rPr>
        <w:t>Kinetoterapeutul</w:t>
      </w:r>
      <w:r w:rsidR="00A56097" w:rsidRPr="00B20298">
        <w:rPr>
          <w:rFonts w:ascii="Times New Roman" w:eastAsia="Times New Roman" w:hAnsi="Times New Roman" w:cs="Times New Roman"/>
          <w:color w:val="000000"/>
          <w:sz w:val="24"/>
          <w:szCs w:val="24"/>
        </w:rPr>
        <w:t xml:space="preserve"> desfășoară</w:t>
      </w:r>
      <w:r w:rsidR="00A56097">
        <w:rPr>
          <w:rFonts w:ascii="Times New Roman" w:eastAsia="Times New Roman" w:hAnsi="Times New Roman" w:cs="Times New Roman"/>
          <w:color w:val="000000"/>
          <w:sz w:val="24"/>
          <w:szCs w:val="24"/>
        </w:rPr>
        <w:t>, î</w:t>
      </w:r>
      <w:r w:rsidR="00F64A92" w:rsidRPr="00B20298">
        <w:rPr>
          <w:rFonts w:ascii="Times New Roman" w:eastAsia="Times New Roman" w:hAnsi="Times New Roman" w:cs="Times New Roman"/>
          <w:color w:val="000000"/>
          <w:sz w:val="24"/>
          <w:szCs w:val="24"/>
        </w:rPr>
        <w:t>n cadrul recuperării kinetoterapeutice la domiciliu, activități de reabilitare, compensare, adaptate pentru copii cu dizabilități, utilizând terapii specifice kinetoterapeutice adecvate fiecărui copil și insistă pe men</w:t>
      </w:r>
      <w:r w:rsidR="0021230D" w:rsidRPr="00B20298">
        <w:rPr>
          <w:rFonts w:ascii="Times New Roman" w:eastAsia="Times New Roman" w:hAnsi="Times New Roman" w:cs="Times New Roman"/>
          <w:color w:val="000000"/>
          <w:sz w:val="24"/>
          <w:szCs w:val="24"/>
        </w:rPr>
        <w:t>ț</w:t>
      </w:r>
      <w:r w:rsidR="00F64A92" w:rsidRPr="00B20298">
        <w:rPr>
          <w:rFonts w:ascii="Times New Roman" w:eastAsia="Times New Roman" w:hAnsi="Times New Roman" w:cs="Times New Roman"/>
          <w:color w:val="000000"/>
          <w:sz w:val="24"/>
          <w:szCs w:val="24"/>
        </w:rPr>
        <w:t>inerea st</w:t>
      </w:r>
      <w:r w:rsidR="0021230D" w:rsidRPr="00B20298">
        <w:rPr>
          <w:rFonts w:ascii="Times New Roman" w:eastAsia="Times New Roman" w:hAnsi="Times New Roman" w:cs="Times New Roman"/>
          <w:color w:val="000000"/>
          <w:sz w:val="24"/>
          <w:szCs w:val="24"/>
        </w:rPr>
        <w:t>ă</w:t>
      </w:r>
      <w:r w:rsidR="00F64A92" w:rsidRPr="00B20298">
        <w:rPr>
          <w:rFonts w:ascii="Times New Roman" w:eastAsia="Times New Roman" w:hAnsi="Times New Roman" w:cs="Times New Roman"/>
          <w:color w:val="000000"/>
          <w:sz w:val="24"/>
          <w:szCs w:val="24"/>
        </w:rPr>
        <w:t>rii de s</w:t>
      </w:r>
      <w:r w:rsidR="0021230D" w:rsidRPr="00B20298">
        <w:rPr>
          <w:rFonts w:ascii="Times New Roman" w:eastAsia="Times New Roman" w:hAnsi="Times New Roman" w:cs="Times New Roman"/>
          <w:color w:val="000000"/>
          <w:sz w:val="24"/>
          <w:szCs w:val="24"/>
        </w:rPr>
        <w:t>ă</w:t>
      </w:r>
      <w:r w:rsidR="00F64A92" w:rsidRPr="00B20298">
        <w:rPr>
          <w:rFonts w:ascii="Times New Roman" w:eastAsia="Times New Roman" w:hAnsi="Times New Roman" w:cs="Times New Roman"/>
          <w:color w:val="000000"/>
          <w:sz w:val="24"/>
          <w:szCs w:val="24"/>
        </w:rPr>
        <w:t>n</w:t>
      </w:r>
      <w:r w:rsidR="0021230D" w:rsidRPr="00B20298">
        <w:rPr>
          <w:rFonts w:ascii="Times New Roman" w:eastAsia="Times New Roman" w:hAnsi="Times New Roman" w:cs="Times New Roman"/>
          <w:color w:val="000000"/>
          <w:sz w:val="24"/>
          <w:szCs w:val="24"/>
        </w:rPr>
        <w:t>ă</w:t>
      </w:r>
      <w:r w:rsidR="00F64A92" w:rsidRPr="00B20298">
        <w:rPr>
          <w:rFonts w:ascii="Times New Roman" w:eastAsia="Times New Roman" w:hAnsi="Times New Roman" w:cs="Times New Roman"/>
          <w:color w:val="000000"/>
          <w:sz w:val="24"/>
          <w:szCs w:val="24"/>
        </w:rPr>
        <w:t>tate, relaxarea generală a pacientului, prevenirea redorilor articulare și a pozițiilor disfuncționale, stimularea tonusului musculaturii paralizate, prevenirea și tratarea fenomenelor vasculotrofice, câștigarea unor abilități minime.</w:t>
      </w:r>
      <w:r w:rsidR="00875636" w:rsidRPr="00B20298">
        <w:rPr>
          <w:rFonts w:ascii="Times New Roman" w:eastAsia="Times New Roman" w:hAnsi="Times New Roman" w:cs="Times New Roman"/>
          <w:color w:val="000000"/>
          <w:sz w:val="24"/>
          <w:szCs w:val="24"/>
        </w:rPr>
        <w:t xml:space="preserve"> </w:t>
      </w:r>
      <w:r w:rsidR="0021230D" w:rsidRPr="00B20298">
        <w:rPr>
          <w:rFonts w:ascii="Times New Roman" w:eastAsia="Times New Roman" w:hAnsi="Times New Roman" w:cs="Times New Roman"/>
          <w:color w:val="000000"/>
          <w:sz w:val="24"/>
          <w:szCs w:val="24"/>
        </w:rPr>
        <w:t xml:space="preserve"> </w:t>
      </w:r>
    </w:p>
    <w:p w:rsidR="00233CE9" w:rsidRPr="00B20298" w:rsidRDefault="00F64A92" w:rsidP="009F1828">
      <w:pPr>
        <w:spacing w:before="120" w:after="0"/>
        <w:ind w:left="426" w:right="-36" w:firstLine="294"/>
        <w:jc w:val="both"/>
        <w:rPr>
          <w:rFonts w:ascii="Times New Roman" w:hAnsi="Times New Roman" w:cs="Times New Roman"/>
          <w:sz w:val="24"/>
          <w:szCs w:val="24"/>
        </w:rPr>
      </w:pPr>
      <w:r w:rsidRPr="00B20298">
        <w:rPr>
          <w:rFonts w:ascii="Times New Roman" w:hAnsi="Times New Roman" w:cs="Times New Roman"/>
          <w:sz w:val="24"/>
          <w:szCs w:val="24"/>
        </w:rPr>
        <w:t>Mijloacele de realizarea a obiectivelor constau în posturi antideclive pentru dezobstrucț</w:t>
      </w:r>
      <w:r w:rsidR="00233CE9" w:rsidRPr="00B20298">
        <w:rPr>
          <w:rFonts w:ascii="Times New Roman" w:hAnsi="Times New Roman" w:cs="Times New Roman"/>
          <w:sz w:val="24"/>
          <w:szCs w:val="24"/>
        </w:rPr>
        <w:t>ia căilor respiratorii, mobiliză</w:t>
      </w:r>
      <w:r w:rsidRPr="00B20298">
        <w:rPr>
          <w:rFonts w:ascii="Times New Roman" w:hAnsi="Times New Roman" w:cs="Times New Roman"/>
          <w:sz w:val="24"/>
          <w:szCs w:val="24"/>
        </w:rPr>
        <w:t xml:space="preserve">ri pasive, </w:t>
      </w:r>
      <w:r w:rsidR="009F1828" w:rsidRPr="00214C1D">
        <w:rPr>
          <w:rFonts w:ascii="Times New Roman" w:hAnsi="Times New Roman" w:cs="Times New Roman"/>
          <w:sz w:val="24"/>
          <w:szCs w:val="24"/>
        </w:rPr>
        <w:t>pasive</w:t>
      </w:r>
      <w:r w:rsidR="00C54551" w:rsidRPr="00214C1D">
        <w:rPr>
          <w:rFonts w:ascii="Times New Roman" w:hAnsi="Times New Roman" w:cs="Times New Roman"/>
          <w:sz w:val="24"/>
          <w:szCs w:val="24"/>
        </w:rPr>
        <w:t xml:space="preserve"> </w:t>
      </w:r>
      <w:r w:rsidR="009F1828" w:rsidRPr="00214C1D">
        <w:rPr>
          <w:rFonts w:ascii="Times New Roman" w:hAnsi="Times New Roman" w:cs="Times New Roman"/>
          <w:sz w:val="24"/>
          <w:szCs w:val="24"/>
        </w:rPr>
        <w:t>-</w:t>
      </w:r>
      <w:r w:rsidRPr="00214C1D">
        <w:rPr>
          <w:rFonts w:ascii="Times New Roman" w:hAnsi="Times New Roman" w:cs="Times New Roman"/>
          <w:sz w:val="24"/>
          <w:szCs w:val="24"/>
        </w:rPr>
        <w:t xml:space="preserve"> active</w:t>
      </w:r>
      <w:r w:rsidRPr="00B20298">
        <w:rPr>
          <w:rFonts w:ascii="Times New Roman" w:hAnsi="Times New Roman" w:cs="Times New Roman"/>
          <w:sz w:val="24"/>
          <w:szCs w:val="24"/>
        </w:rPr>
        <w:t xml:space="preserve"> pentru membrele superioare, inferioare,</w:t>
      </w:r>
      <w:r w:rsidR="00233CE9" w:rsidRPr="00B20298">
        <w:rPr>
          <w:rFonts w:ascii="Times New Roman" w:hAnsi="Times New Roman" w:cs="Times New Roman"/>
          <w:sz w:val="24"/>
          <w:szCs w:val="24"/>
        </w:rPr>
        <w:t xml:space="preserve"> </w:t>
      </w:r>
      <w:r w:rsidRPr="00B20298">
        <w:rPr>
          <w:rFonts w:ascii="Times New Roman" w:hAnsi="Times New Roman" w:cs="Times New Roman"/>
          <w:sz w:val="24"/>
          <w:szCs w:val="24"/>
        </w:rPr>
        <w:t>conduse de c</w:t>
      </w:r>
      <w:r w:rsidR="00233CE9" w:rsidRPr="00B20298">
        <w:rPr>
          <w:rFonts w:ascii="Times New Roman" w:hAnsi="Times New Roman" w:cs="Times New Roman"/>
          <w:sz w:val="24"/>
          <w:szCs w:val="24"/>
        </w:rPr>
        <w:t>ă</w:t>
      </w:r>
      <w:r w:rsidRPr="00B20298">
        <w:rPr>
          <w:rFonts w:ascii="Times New Roman" w:hAnsi="Times New Roman" w:cs="Times New Roman"/>
          <w:sz w:val="24"/>
          <w:szCs w:val="24"/>
        </w:rPr>
        <w:t xml:space="preserve">tre </w:t>
      </w:r>
      <w:proofErr w:type="gramStart"/>
      <w:r w:rsidRPr="00B20298">
        <w:rPr>
          <w:rFonts w:ascii="Times New Roman" w:hAnsi="Times New Roman" w:cs="Times New Roman"/>
          <w:sz w:val="24"/>
          <w:szCs w:val="24"/>
        </w:rPr>
        <w:t>kinetoterapeut  pentru</w:t>
      </w:r>
      <w:proofErr w:type="gramEnd"/>
      <w:r w:rsidRPr="00B20298">
        <w:rPr>
          <w:rFonts w:ascii="Times New Roman" w:hAnsi="Times New Roman" w:cs="Times New Roman"/>
          <w:sz w:val="24"/>
          <w:szCs w:val="24"/>
        </w:rPr>
        <w:t xml:space="preserve"> a fi sigur c</w:t>
      </w:r>
      <w:r w:rsidR="00233CE9" w:rsidRPr="00B20298">
        <w:rPr>
          <w:rFonts w:ascii="Times New Roman" w:hAnsi="Times New Roman" w:cs="Times New Roman"/>
          <w:sz w:val="24"/>
          <w:szCs w:val="24"/>
        </w:rPr>
        <w:t>ă</w:t>
      </w:r>
      <w:r w:rsidRPr="00B20298">
        <w:rPr>
          <w:rFonts w:ascii="Times New Roman" w:hAnsi="Times New Roman" w:cs="Times New Roman"/>
          <w:sz w:val="24"/>
          <w:szCs w:val="24"/>
        </w:rPr>
        <w:t xml:space="preserve">  este pus</w:t>
      </w:r>
      <w:r w:rsidR="00233CE9" w:rsidRPr="00B20298">
        <w:rPr>
          <w:rFonts w:ascii="Times New Roman" w:hAnsi="Times New Roman" w:cs="Times New Roman"/>
          <w:sz w:val="24"/>
          <w:szCs w:val="24"/>
        </w:rPr>
        <w:t>ă</w:t>
      </w:r>
      <w:r w:rsidRPr="00B20298">
        <w:rPr>
          <w:rFonts w:ascii="Times New Roman" w:hAnsi="Times New Roman" w:cs="Times New Roman"/>
          <w:sz w:val="24"/>
          <w:szCs w:val="24"/>
        </w:rPr>
        <w:t xml:space="preserve"> </w:t>
      </w:r>
      <w:r w:rsidR="00233CE9" w:rsidRPr="00B20298">
        <w:rPr>
          <w:rFonts w:ascii="Times New Roman" w:hAnsi="Times New Roman" w:cs="Times New Roman"/>
          <w:sz w:val="24"/>
          <w:szCs w:val="24"/>
        </w:rPr>
        <w:t>î</w:t>
      </w:r>
      <w:r w:rsidRPr="00B20298">
        <w:rPr>
          <w:rFonts w:ascii="Times New Roman" w:hAnsi="Times New Roman" w:cs="Times New Roman"/>
          <w:sz w:val="24"/>
          <w:szCs w:val="24"/>
        </w:rPr>
        <w:t>n ac</w:t>
      </w:r>
      <w:r w:rsidR="00233CE9" w:rsidRPr="00B20298">
        <w:rPr>
          <w:rFonts w:ascii="Times New Roman" w:hAnsi="Times New Roman" w:cs="Times New Roman"/>
          <w:sz w:val="24"/>
          <w:szCs w:val="24"/>
        </w:rPr>
        <w:t>ț</w:t>
      </w:r>
      <w:r w:rsidRPr="00B20298">
        <w:rPr>
          <w:rFonts w:ascii="Times New Roman" w:hAnsi="Times New Roman" w:cs="Times New Roman"/>
          <w:sz w:val="24"/>
          <w:szCs w:val="24"/>
        </w:rPr>
        <w:t>iune grupa muscular</w:t>
      </w:r>
      <w:r w:rsidR="00233CE9" w:rsidRPr="00B20298">
        <w:rPr>
          <w:rFonts w:ascii="Times New Roman" w:hAnsi="Times New Roman" w:cs="Times New Roman"/>
          <w:sz w:val="24"/>
          <w:szCs w:val="24"/>
        </w:rPr>
        <w:t>ă</w:t>
      </w:r>
      <w:r w:rsidRPr="00B20298">
        <w:rPr>
          <w:rFonts w:ascii="Times New Roman" w:hAnsi="Times New Roman" w:cs="Times New Roman"/>
          <w:sz w:val="24"/>
          <w:szCs w:val="24"/>
        </w:rPr>
        <w:t xml:space="preserve"> cores</w:t>
      </w:r>
      <w:r w:rsidR="00233CE9" w:rsidRPr="00B20298">
        <w:rPr>
          <w:rFonts w:ascii="Times New Roman" w:hAnsi="Times New Roman" w:cs="Times New Roman"/>
          <w:sz w:val="24"/>
          <w:szCs w:val="24"/>
        </w:rPr>
        <w:t>p</w:t>
      </w:r>
      <w:r w:rsidRPr="00B20298">
        <w:rPr>
          <w:rFonts w:ascii="Times New Roman" w:hAnsi="Times New Roman" w:cs="Times New Roman"/>
          <w:sz w:val="24"/>
          <w:szCs w:val="24"/>
        </w:rPr>
        <w:t>unz</w:t>
      </w:r>
      <w:r w:rsidR="00233CE9" w:rsidRPr="00B20298">
        <w:rPr>
          <w:rFonts w:ascii="Times New Roman" w:hAnsi="Times New Roman" w:cs="Times New Roman"/>
          <w:sz w:val="24"/>
          <w:szCs w:val="24"/>
        </w:rPr>
        <w:t>ă</w:t>
      </w:r>
      <w:r w:rsidRPr="00B20298">
        <w:rPr>
          <w:rFonts w:ascii="Times New Roman" w:hAnsi="Times New Roman" w:cs="Times New Roman"/>
          <w:sz w:val="24"/>
          <w:szCs w:val="24"/>
        </w:rPr>
        <w:t>toare</w:t>
      </w:r>
      <w:r w:rsidR="00233CE9" w:rsidRPr="00B20298">
        <w:rPr>
          <w:rFonts w:ascii="Times New Roman" w:hAnsi="Times New Roman" w:cs="Times New Roman"/>
          <w:sz w:val="24"/>
          <w:szCs w:val="24"/>
        </w:rPr>
        <w:t xml:space="preserve">. </w:t>
      </w:r>
    </w:p>
    <w:p w:rsidR="00F64A92" w:rsidRPr="00B20298" w:rsidRDefault="00F64A92" w:rsidP="009F1828">
      <w:pPr>
        <w:spacing w:before="120" w:after="0"/>
        <w:ind w:left="426" w:right="-36" w:firstLine="294"/>
        <w:jc w:val="both"/>
        <w:rPr>
          <w:rFonts w:ascii="Times New Roman" w:hAnsi="Times New Roman" w:cs="Times New Roman"/>
          <w:sz w:val="24"/>
          <w:szCs w:val="24"/>
        </w:rPr>
      </w:pPr>
      <w:r w:rsidRPr="00B20298">
        <w:rPr>
          <w:rFonts w:ascii="Times New Roman" w:hAnsi="Times New Roman" w:cs="Times New Roman"/>
          <w:sz w:val="24"/>
          <w:szCs w:val="24"/>
        </w:rPr>
        <w:t>Pentru unii copii s</w:t>
      </w:r>
      <w:r w:rsidR="00E25BAA">
        <w:rPr>
          <w:rFonts w:ascii="Times New Roman" w:hAnsi="Times New Roman" w:cs="Times New Roman"/>
          <w:sz w:val="24"/>
          <w:szCs w:val="24"/>
        </w:rPr>
        <w:t>e</w:t>
      </w:r>
      <w:r w:rsidRPr="00B20298">
        <w:rPr>
          <w:rFonts w:ascii="Times New Roman" w:hAnsi="Times New Roman" w:cs="Times New Roman"/>
          <w:sz w:val="24"/>
          <w:szCs w:val="24"/>
        </w:rPr>
        <w:t xml:space="preserve"> efectu</w:t>
      </w:r>
      <w:r w:rsidR="00E25BAA">
        <w:rPr>
          <w:rFonts w:ascii="Times New Roman" w:hAnsi="Times New Roman" w:cs="Times New Roman"/>
          <w:sz w:val="24"/>
          <w:szCs w:val="24"/>
        </w:rPr>
        <w:t>ează</w:t>
      </w:r>
      <w:r w:rsidRPr="00B20298">
        <w:rPr>
          <w:rFonts w:ascii="Times New Roman" w:hAnsi="Times New Roman" w:cs="Times New Roman"/>
          <w:sz w:val="24"/>
          <w:szCs w:val="24"/>
        </w:rPr>
        <w:t xml:space="preserve"> exerciții pentru dezvoltare controlului motor</w:t>
      </w:r>
      <w:r w:rsidR="009F1828">
        <w:rPr>
          <w:rFonts w:ascii="Times New Roman" w:hAnsi="Times New Roman" w:cs="Times New Roman"/>
          <w:sz w:val="24"/>
          <w:szCs w:val="24"/>
        </w:rPr>
        <w:t>,</w:t>
      </w:r>
      <w:r w:rsidRPr="00B20298">
        <w:rPr>
          <w:rFonts w:ascii="Times New Roman" w:hAnsi="Times New Roman" w:cs="Times New Roman"/>
          <w:sz w:val="24"/>
          <w:szCs w:val="24"/>
        </w:rPr>
        <w:t xml:space="preserve"> exerci</w:t>
      </w:r>
      <w:r w:rsidR="00233CE9" w:rsidRPr="00B20298">
        <w:rPr>
          <w:rFonts w:ascii="Times New Roman" w:hAnsi="Times New Roman" w:cs="Times New Roman"/>
          <w:sz w:val="24"/>
          <w:szCs w:val="24"/>
        </w:rPr>
        <w:t>ț</w:t>
      </w:r>
      <w:r w:rsidRPr="00B20298">
        <w:rPr>
          <w:rFonts w:ascii="Times New Roman" w:hAnsi="Times New Roman" w:cs="Times New Roman"/>
          <w:sz w:val="24"/>
          <w:szCs w:val="24"/>
        </w:rPr>
        <w:t>ii de prehensiune, s</w:t>
      </w:r>
      <w:r w:rsidR="00233CE9" w:rsidRPr="00B20298">
        <w:rPr>
          <w:rFonts w:ascii="Times New Roman" w:hAnsi="Times New Roman" w:cs="Times New Roman"/>
          <w:sz w:val="24"/>
          <w:szCs w:val="24"/>
        </w:rPr>
        <w:t>ă</w:t>
      </w:r>
      <w:r w:rsidRPr="00B20298">
        <w:rPr>
          <w:rFonts w:ascii="Times New Roman" w:hAnsi="Times New Roman" w:cs="Times New Roman"/>
          <w:sz w:val="24"/>
          <w:szCs w:val="24"/>
        </w:rPr>
        <w:t xml:space="preserve"> str</w:t>
      </w:r>
      <w:r w:rsidR="00233CE9" w:rsidRPr="00B20298">
        <w:rPr>
          <w:rFonts w:ascii="Times New Roman" w:hAnsi="Times New Roman" w:cs="Times New Roman"/>
          <w:sz w:val="24"/>
          <w:szCs w:val="24"/>
        </w:rPr>
        <w:t>â</w:t>
      </w:r>
      <w:r w:rsidRPr="00B20298">
        <w:rPr>
          <w:rFonts w:ascii="Times New Roman" w:hAnsi="Times New Roman" w:cs="Times New Roman"/>
          <w:sz w:val="24"/>
          <w:szCs w:val="24"/>
        </w:rPr>
        <w:t>ng</w:t>
      </w:r>
      <w:r w:rsidR="00233CE9" w:rsidRPr="00B20298">
        <w:rPr>
          <w:rFonts w:ascii="Times New Roman" w:hAnsi="Times New Roman" w:cs="Times New Roman"/>
          <w:sz w:val="24"/>
          <w:szCs w:val="24"/>
        </w:rPr>
        <w:t>ă</w:t>
      </w:r>
      <w:r w:rsidRPr="00B20298">
        <w:rPr>
          <w:rFonts w:ascii="Times New Roman" w:hAnsi="Times New Roman" w:cs="Times New Roman"/>
          <w:sz w:val="24"/>
          <w:szCs w:val="24"/>
        </w:rPr>
        <w:t xml:space="preserve"> o minge din cauciuc- acolo unde este cazul, exerciții cu bastonul, exercitii pe mingea Bobath, pe rulou, exercitii de prindere, de aruncare – acolo unde este cazul, exerci</w:t>
      </w:r>
      <w:r w:rsidR="00233CE9" w:rsidRPr="00B20298">
        <w:rPr>
          <w:rFonts w:ascii="Times New Roman" w:hAnsi="Times New Roman" w:cs="Times New Roman"/>
          <w:sz w:val="24"/>
          <w:szCs w:val="24"/>
        </w:rPr>
        <w:t>ț</w:t>
      </w:r>
      <w:r w:rsidRPr="00B20298">
        <w:rPr>
          <w:rFonts w:ascii="Times New Roman" w:hAnsi="Times New Roman" w:cs="Times New Roman"/>
          <w:sz w:val="24"/>
          <w:szCs w:val="24"/>
        </w:rPr>
        <w:t>ii din diverse pozi</w:t>
      </w:r>
      <w:r w:rsidR="00233CE9" w:rsidRPr="00B20298">
        <w:rPr>
          <w:rFonts w:ascii="Times New Roman" w:hAnsi="Times New Roman" w:cs="Times New Roman"/>
          <w:sz w:val="24"/>
          <w:szCs w:val="24"/>
        </w:rPr>
        <w:t>ții:</w:t>
      </w:r>
      <w:r w:rsidRPr="00B20298">
        <w:rPr>
          <w:rFonts w:ascii="Times New Roman" w:hAnsi="Times New Roman" w:cs="Times New Roman"/>
          <w:sz w:val="24"/>
          <w:szCs w:val="24"/>
        </w:rPr>
        <w:t xml:space="preserve"> </w:t>
      </w:r>
      <w:r w:rsidR="00875636" w:rsidRPr="00B20298">
        <w:rPr>
          <w:rFonts w:ascii="Times New Roman" w:hAnsi="Times New Roman" w:cs="Times New Roman"/>
          <w:sz w:val="24"/>
          <w:szCs w:val="24"/>
        </w:rPr>
        <w:t>ș</w:t>
      </w:r>
      <w:r w:rsidRPr="00B20298">
        <w:rPr>
          <w:rFonts w:ascii="Times New Roman" w:hAnsi="Times New Roman" w:cs="Times New Roman"/>
          <w:sz w:val="24"/>
          <w:szCs w:val="24"/>
        </w:rPr>
        <w:t>ez</w:t>
      </w:r>
      <w:r w:rsidR="00875636" w:rsidRPr="00B20298">
        <w:rPr>
          <w:rFonts w:ascii="Times New Roman" w:hAnsi="Times New Roman" w:cs="Times New Roman"/>
          <w:sz w:val="24"/>
          <w:szCs w:val="24"/>
        </w:rPr>
        <w:t>â</w:t>
      </w:r>
      <w:r w:rsidRPr="00B20298">
        <w:rPr>
          <w:rFonts w:ascii="Times New Roman" w:hAnsi="Times New Roman" w:cs="Times New Roman"/>
          <w:sz w:val="24"/>
          <w:szCs w:val="24"/>
        </w:rPr>
        <w:t>nd, patrupedie, DD, DV</w:t>
      </w:r>
      <w:r w:rsidR="00875636" w:rsidRPr="00B20298">
        <w:rPr>
          <w:rFonts w:ascii="Times New Roman" w:hAnsi="Times New Roman" w:cs="Times New Roman"/>
          <w:sz w:val="24"/>
          <w:szCs w:val="24"/>
        </w:rPr>
        <w:t>.</w:t>
      </w:r>
      <w:r w:rsidR="009F1828">
        <w:rPr>
          <w:rFonts w:ascii="Times New Roman" w:hAnsi="Times New Roman" w:cs="Times New Roman"/>
          <w:sz w:val="24"/>
          <w:szCs w:val="24"/>
        </w:rPr>
        <w:t xml:space="preserve"> </w:t>
      </w:r>
    </w:p>
    <w:p w:rsidR="00F64A92" w:rsidRPr="00B20298" w:rsidRDefault="00F64A92" w:rsidP="009F1828">
      <w:pPr>
        <w:spacing w:before="120" w:after="0"/>
        <w:ind w:left="426" w:right="-36" w:firstLine="294"/>
        <w:jc w:val="both"/>
        <w:rPr>
          <w:rFonts w:ascii="Times New Roman" w:hAnsi="Times New Roman" w:cs="Times New Roman"/>
          <w:sz w:val="24"/>
          <w:szCs w:val="24"/>
        </w:rPr>
      </w:pPr>
      <w:r w:rsidRPr="00B20298">
        <w:rPr>
          <w:rFonts w:ascii="Times New Roman" w:hAnsi="Times New Roman" w:cs="Times New Roman"/>
          <w:sz w:val="24"/>
          <w:szCs w:val="24"/>
        </w:rPr>
        <w:t>Aceast</w:t>
      </w:r>
      <w:r w:rsidR="00233CE9" w:rsidRPr="00B20298">
        <w:rPr>
          <w:rFonts w:ascii="Times New Roman" w:hAnsi="Times New Roman" w:cs="Times New Roman"/>
          <w:sz w:val="24"/>
          <w:szCs w:val="24"/>
        </w:rPr>
        <w:t>ă</w:t>
      </w:r>
      <w:r w:rsidRPr="00B20298">
        <w:rPr>
          <w:rFonts w:ascii="Times New Roman" w:hAnsi="Times New Roman" w:cs="Times New Roman"/>
          <w:sz w:val="24"/>
          <w:szCs w:val="24"/>
        </w:rPr>
        <w:t xml:space="preserve"> categorie de beneficiari dispun de dispozitive medicale: orteze, corset, fotolii rulante recomandate de c</w:t>
      </w:r>
      <w:r w:rsidR="00A05F1E" w:rsidRPr="00B20298">
        <w:rPr>
          <w:rFonts w:ascii="Times New Roman" w:hAnsi="Times New Roman" w:cs="Times New Roman"/>
          <w:sz w:val="24"/>
          <w:szCs w:val="24"/>
        </w:rPr>
        <w:t>ă</w:t>
      </w:r>
      <w:r w:rsidRPr="00B20298">
        <w:rPr>
          <w:rFonts w:ascii="Times New Roman" w:hAnsi="Times New Roman" w:cs="Times New Roman"/>
          <w:sz w:val="24"/>
          <w:szCs w:val="24"/>
        </w:rPr>
        <w:t xml:space="preserve">tre medicul specialist, iar kinetoterapeutul vine </w:t>
      </w:r>
      <w:r w:rsidR="00A05F1E" w:rsidRPr="00B20298">
        <w:rPr>
          <w:rFonts w:ascii="Times New Roman" w:hAnsi="Times New Roman" w:cs="Times New Roman"/>
          <w:sz w:val="24"/>
          <w:szCs w:val="24"/>
        </w:rPr>
        <w:t>î</w:t>
      </w:r>
      <w:r w:rsidRPr="00B20298">
        <w:rPr>
          <w:rFonts w:ascii="Times New Roman" w:hAnsi="Times New Roman" w:cs="Times New Roman"/>
          <w:sz w:val="24"/>
          <w:szCs w:val="24"/>
        </w:rPr>
        <w:t>n sprijinul acestora, în sensul că îi înv</w:t>
      </w:r>
      <w:r w:rsidR="00A05F1E" w:rsidRPr="00B20298">
        <w:rPr>
          <w:rFonts w:ascii="Times New Roman" w:hAnsi="Times New Roman" w:cs="Times New Roman"/>
          <w:sz w:val="24"/>
          <w:szCs w:val="24"/>
        </w:rPr>
        <w:t>ață pe membri</w:t>
      </w:r>
      <w:r w:rsidR="009F1828">
        <w:rPr>
          <w:rFonts w:ascii="Times New Roman" w:hAnsi="Times New Roman" w:cs="Times New Roman"/>
          <w:sz w:val="24"/>
          <w:szCs w:val="24"/>
        </w:rPr>
        <w:t>i</w:t>
      </w:r>
      <w:r w:rsidR="00A05F1E" w:rsidRPr="00B20298">
        <w:rPr>
          <w:rFonts w:ascii="Times New Roman" w:hAnsi="Times New Roman" w:cs="Times New Roman"/>
          <w:sz w:val="24"/>
          <w:szCs w:val="24"/>
        </w:rPr>
        <w:t xml:space="preserve"> familiei, pe aparț</w:t>
      </w:r>
      <w:r w:rsidRPr="00B20298">
        <w:rPr>
          <w:rFonts w:ascii="Times New Roman" w:hAnsi="Times New Roman" w:cs="Times New Roman"/>
          <w:sz w:val="24"/>
          <w:szCs w:val="24"/>
        </w:rPr>
        <w:t>inători</w:t>
      </w:r>
      <w:r w:rsidR="009F1828">
        <w:rPr>
          <w:rFonts w:ascii="Times New Roman" w:hAnsi="Times New Roman" w:cs="Times New Roman"/>
          <w:sz w:val="24"/>
          <w:szCs w:val="24"/>
        </w:rPr>
        <w:t>,</w:t>
      </w:r>
      <w:r w:rsidRPr="00B20298">
        <w:rPr>
          <w:rFonts w:ascii="Times New Roman" w:hAnsi="Times New Roman" w:cs="Times New Roman"/>
          <w:sz w:val="24"/>
          <w:szCs w:val="24"/>
        </w:rPr>
        <w:t xml:space="preserve"> s</w:t>
      </w:r>
      <w:r w:rsidR="00A05F1E" w:rsidRPr="00B20298">
        <w:rPr>
          <w:rFonts w:ascii="Times New Roman" w:hAnsi="Times New Roman" w:cs="Times New Roman"/>
          <w:sz w:val="24"/>
          <w:szCs w:val="24"/>
        </w:rPr>
        <w:t>ă</w:t>
      </w:r>
      <w:r w:rsidRPr="00B20298">
        <w:rPr>
          <w:rFonts w:ascii="Times New Roman" w:hAnsi="Times New Roman" w:cs="Times New Roman"/>
          <w:sz w:val="24"/>
          <w:szCs w:val="24"/>
        </w:rPr>
        <w:t xml:space="preserve"> a</w:t>
      </w:r>
      <w:r w:rsidR="00A05F1E" w:rsidRPr="00B20298">
        <w:rPr>
          <w:rFonts w:ascii="Times New Roman" w:hAnsi="Times New Roman" w:cs="Times New Roman"/>
          <w:sz w:val="24"/>
          <w:szCs w:val="24"/>
        </w:rPr>
        <w:t>ș</w:t>
      </w:r>
      <w:r w:rsidRPr="00B20298">
        <w:rPr>
          <w:rFonts w:ascii="Times New Roman" w:hAnsi="Times New Roman" w:cs="Times New Roman"/>
          <w:sz w:val="24"/>
          <w:szCs w:val="24"/>
        </w:rPr>
        <w:t>eze corect aceste dispozitive.</w:t>
      </w:r>
    </w:p>
    <w:p w:rsidR="00F64A92" w:rsidRPr="00B20298" w:rsidRDefault="00F64A92" w:rsidP="009F1828">
      <w:pPr>
        <w:spacing w:before="120" w:after="0"/>
        <w:ind w:left="426" w:right="-36" w:firstLine="294"/>
        <w:jc w:val="both"/>
        <w:rPr>
          <w:rFonts w:ascii="Times New Roman" w:hAnsi="Times New Roman" w:cs="Times New Roman"/>
          <w:bCs/>
          <w:color w:val="000000"/>
          <w:sz w:val="24"/>
          <w:szCs w:val="24"/>
          <w:lang w:val="fr-FR"/>
        </w:rPr>
      </w:pPr>
      <w:r w:rsidRPr="00B20298">
        <w:rPr>
          <w:rFonts w:ascii="Times New Roman" w:hAnsi="Times New Roman" w:cs="Times New Roman"/>
          <w:bCs/>
          <w:color w:val="000000"/>
          <w:sz w:val="24"/>
          <w:szCs w:val="24"/>
          <w:lang w:val="fr-FR"/>
        </w:rPr>
        <w:lastRenderedPageBreak/>
        <w:t xml:space="preserve">În funcție de particularitățile diagnosticelor beneficiarilor înscriși </w:t>
      </w:r>
      <w:r w:rsidRPr="00B20298">
        <w:rPr>
          <w:rFonts w:ascii="Times New Roman" w:hAnsi="Times New Roman" w:cs="Times New Roman"/>
          <w:bCs/>
          <w:color w:val="000000"/>
          <w:sz w:val="24"/>
          <w:szCs w:val="24"/>
        </w:rPr>
        <w:t>î</w:t>
      </w:r>
      <w:r w:rsidRPr="00B20298">
        <w:rPr>
          <w:rFonts w:ascii="Times New Roman" w:hAnsi="Times New Roman" w:cs="Times New Roman"/>
          <w:bCs/>
          <w:color w:val="000000"/>
          <w:sz w:val="24"/>
          <w:szCs w:val="24"/>
          <w:lang w:val="fr-FR"/>
        </w:rPr>
        <w:t>n cadrul programului de recuperare la domiciliu, s-a stabilit intervenția psihopedagogică de către specialiști prin formularea unor obiective de recuperare/reabilitare generale și specifice.</w:t>
      </w:r>
    </w:p>
    <w:p w:rsidR="00F64A92" w:rsidRPr="00B20298" w:rsidRDefault="009F1828" w:rsidP="009F1828">
      <w:pPr>
        <w:spacing w:before="120" w:after="0"/>
        <w:ind w:left="426" w:right="-36" w:firstLine="294"/>
        <w:jc w:val="both"/>
        <w:rPr>
          <w:rFonts w:ascii="Times New Roman" w:hAnsi="Times New Roman" w:cs="Times New Roman"/>
          <w:bCs/>
          <w:color w:val="000000"/>
          <w:sz w:val="24"/>
          <w:szCs w:val="24"/>
          <w:lang w:val="fr-FR"/>
        </w:rPr>
      </w:pPr>
      <w:r>
        <w:rPr>
          <w:rFonts w:ascii="Times New Roman" w:hAnsi="Times New Roman" w:cs="Times New Roman"/>
          <w:b/>
          <w:bCs/>
          <w:color w:val="000000"/>
          <w:sz w:val="24"/>
          <w:szCs w:val="24"/>
          <w:lang w:val="fr-FR"/>
        </w:rPr>
        <w:t xml:space="preserve">b) </w:t>
      </w:r>
      <w:r w:rsidR="00F64A92" w:rsidRPr="00600D57">
        <w:rPr>
          <w:rFonts w:ascii="Times New Roman" w:hAnsi="Times New Roman" w:cs="Times New Roman"/>
          <w:b/>
          <w:bCs/>
          <w:color w:val="000000"/>
          <w:sz w:val="24"/>
          <w:szCs w:val="24"/>
          <w:lang w:val="fr-FR"/>
        </w:rPr>
        <w:t xml:space="preserve">Psihopedagogul </w:t>
      </w:r>
      <w:r w:rsidR="00F64A92" w:rsidRPr="00B20298">
        <w:rPr>
          <w:rFonts w:ascii="Times New Roman" w:hAnsi="Times New Roman" w:cs="Times New Roman"/>
          <w:bCs/>
          <w:color w:val="000000"/>
          <w:sz w:val="24"/>
          <w:szCs w:val="24"/>
          <w:lang w:val="fr-FR"/>
        </w:rPr>
        <w:t>desfășoară activități de reabilitare, compensare, adaptate pentru copiii cu dizabilități, utilizând terapii specifice psihopedagogice adecvate fiecărui copil și elaborează recomandări psihopedagogice menite să faciliteze progresul copilului în toate ariile de dezvoltare.</w:t>
      </w:r>
    </w:p>
    <w:p w:rsidR="00F64A92" w:rsidRPr="00B20298" w:rsidRDefault="00F64A92" w:rsidP="006A25B3">
      <w:pPr>
        <w:widowControl w:val="0"/>
        <w:autoSpaceDE w:val="0"/>
        <w:autoSpaceDN w:val="0"/>
        <w:adjustRightInd w:val="0"/>
        <w:spacing w:before="120" w:after="0"/>
        <w:ind w:left="426" w:right="-36" w:firstLine="294"/>
        <w:jc w:val="both"/>
        <w:rPr>
          <w:rFonts w:ascii="Times New Roman" w:hAnsi="Times New Roman" w:cs="Times New Roman"/>
          <w:bCs/>
          <w:color w:val="000000"/>
          <w:sz w:val="24"/>
          <w:szCs w:val="24"/>
          <w:lang w:val="fr-FR"/>
        </w:rPr>
      </w:pPr>
      <w:r w:rsidRPr="00B20298">
        <w:rPr>
          <w:rFonts w:ascii="Times New Roman" w:hAnsi="Times New Roman" w:cs="Times New Roman"/>
          <w:bCs/>
          <w:color w:val="000000"/>
          <w:sz w:val="24"/>
          <w:szCs w:val="24"/>
          <w:lang w:val="fr-FR"/>
        </w:rPr>
        <w:t xml:space="preserve">Activitățile folosite au în vedere dezvoltarea proceselor psihice, formarea abilităților de cunoaștere, formarea și dezvoltarea limbajului, dezvoltarea motricității fine și grosiere, a capacității de coordonare și de imitație și </w:t>
      </w:r>
      <w:r w:rsidR="00B87C24" w:rsidRPr="00B20298">
        <w:rPr>
          <w:rFonts w:ascii="Times New Roman" w:hAnsi="Times New Roman" w:cs="Times New Roman"/>
          <w:bCs/>
          <w:color w:val="000000"/>
          <w:sz w:val="24"/>
          <w:szCs w:val="24"/>
          <w:lang w:val="fr-FR"/>
        </w:rPr>
        <w:t>î</w:t>
      </w:r>
      <w:r w:rsidRPr="00B20298">
        <w:rPr>
          <w:rFonts w:ascii="Times New Roman" w:hAnsi="Times New Roman" w:cs="Times New Roman"/>
          <w:bCs/>
          <w:color w:val="000000"/>
          <w:sz w:val="24"/>
          <w:szCs w:val="24"/>
          <w:lang w:val="fr-FR"/>
        </w:rPr>
        <w:t>mbun</w:t>
      </w:r>
      <w:r w:rsidR="00B87C24" w:rsidRPr="00B20298">
        <w:rPr>
          <w:rFonts w:ascii="Times New Roman" w:hAnsi="Times New Roman" w:cs="Times New Roman"/>
          <w:bCs/>
          <w:color w:val="000000"/>
          <w:sz w:val="24"/>
          <w:szCs w:val="24"/>
          <w:lang w:val="fr-FR"/>
        </w:rPr>
        <w:t>ă</w:t>
      </w:r>
      <w:r w:rsidRPr="00B20298">
        <w:rPr>
          <w:rFonts w:ascii="Times New Roman" w:hAnsi="Times New Roman" w:cs="Times New Roman"/>
          <w:bCs/>
          <w:color w:val="000000"/>
          <w:sz w:val="24"/>
          <w:szCs w:val="24"/>
          <w:lang w:val="fr-FR"/>
        </w:rPr>
        <w:t>t</w:t>
      </w:r>
      <w:r w:rsidR="00B87C24" w:rsidRPr="00B20298">
        <w:rPr>
          <w:rFonts w:ascii="Times New Roman" w:hAnsi="Times New Roman" w:cs="Times New Roman"/>
          <w:bCs/>
          <w:color w:val="000000"/>
          <w:sz w:val="24"/>
          <w:szCs w:val="24"/>
          <w:lang w:val="fr-FR"/>
        </w:rPr>
        <w:t>ăț</w:t>
      </w:r>
      <w:r w:rsidRPr="00B20298">
        <w:rPr>
          <w:rFonts w:ascii="Times New Roman" w:hAnsi="Times New Roman" w:cs="Times New Roman"/>
          <w:bCs/>
          <w:color w:val="000000"/>
          <w:sz w:val="24"/>
          <w:szCs w:val="24"/>
          <w:lang w:val="fr-FR"/>
        </w:rPr>
        <w:t>irea aten</w:t>
      </w:r>
      <w:r w:rsidR="00B87C24" w:rsidRPr="00B20298">
        <w:rPr>
          <w:rFonts w:ascii="Times New Roman" w:hAnsi="Times New Roman" w:cs="Times New Roman"/>
          <w:bCs/>
          <w:color w:val="000000"/>
          <w:sz w:val="24"/>
          <w:szCs w:val="24"/>
          <w:lang w:val="fr-FR"/>
        </w:rPr>
        <w:t>ț</w:t>
      </w:r>
      <w:r w:rsidRPr="00B20298">
        <w:rPr>
          <w:rFonts w:ascii="Times New Roman" w:hAnsi="Times New Roman" w:cs="Times New Roman"/>
          <w:bCs/>
          <w:color w:val="000000"/>
          <w:sz w:val="24"/>
          <w:szCs w:val="24"/>
          <w:lang w:val="fr-FR"/>
        </w:rPr>
        <w:t xml:space="preserve">iei. </w:t>
      </w:r>
    </w:p>
    <w:p w:rsidR="00F64A92" w:rsidRPr="00B20298" w:rsidRDefault="00F64A92" w:rsidP="006A25B3">
      <w:pPr>
        <w:widowControl w:val="0"/>
        <w:autoSpaceDE w:val="0"/>
        <w:autoSpaceDN w:val="0"/>
        <w:adjustRightInd w:val="0"/>
        <w:spacing w:before="120" w:after="0"/>
        <w:ind w:left="426" w:right="-36" w:firstLine="294"/>
        <w:jc w:val="both"/>
        <w:rPr>
          <w:rFonts w:ascii="Times New Roman" w:hAnsi="Times New Roman" w:cs="Times New Roman"/>
          <w:bCs/>
          <w:color w:val="000000"/>
          <w:sz w:val="24"/>
          <w:szCs w:val="24"/>
          <w:lang w:val="fr-FR"/>
        </w:rPr>
      </w:pPr>
      <w:r w:rsidRPr="00B20298">
        <w:rPr>
          <w:rFonts w:ascii="Times New Roman" w:hAnsi="Times New Roman" w:cs="Times New Roman"/>
          <w:bCs/>
          <w:color w:val="000000"/>
          <w:sz w:val="24"/>
          <w:szCs w:val="24"/>
          <w:lang w:val="fr-FR"/>
        </w:rPr>
        <w:t>Pentru copiii cu limbaj expresiv dezvoltat</w:t>
      </w:r>
      <w:r w:rsidR="00B87C24" w:rsidRPr="00B20298">
        <w:rPr>
          <w:rFonts w:ascii="Times New Roman" w:hAnsi="Times New Roman" w:cs="Times New Roman"/>
          <w:bCs/>
          <w:color w:val="000000"/>
          <w:sz w:val="24"/>
          <w:szCs w:val="24"/>
          <w:lang w:val="fr-FR"/>
        </w:rPr>
        <w:t xml:space="preserve"> s</w:t>
      </w:r>
      <w:r w:rsidR="00E25BAA">
        <w:rPr>
          <w:rFonts w:ascii="Times New Roman" w:hAnsi="Times New Roman" w:cs="Times New Roman"/>
          <w:bCs/>
          <w:color w:val="000000"/>
          <w:sz w:val="24"/>
          <w:szCs w:val="24"/>
          <w:lang w:val="fr-FR"/>
        </w:rPr>
        <w:t>e folosesc</w:t>
      </w:r>
      <w:r w:rsidRPr="00B20298">
        <w:rPr>
          <w:rFonts w:ascii="Times New Roman" w:hAnsi="Times New Roman" w:cs="Times New Roman"/>
          <w:bCs/>
          <w:color w:val="000000"/>
          <w:sz w:val="24"/>
          <w:szCs w:val="24"/>
          <w:lang w:val="fr-FR"/>
        </w:rPr>
        <w:t xml:space="preserve"> exerciții de formulare corectă a unor sunete, silabe, cuvinte, propoziții; exercitii pentru întelegerea întrebărilor uzuale și folosirea unor structuri gramaticale simple. În acest scop </w:t>
      </w:r>
      <w:r w:rsidR="00214C1D" w:rsidRPr="00214C1D">
        <w:rPr>
          <w:rFonts w:ascii="Times New Roman" w:hAnsi="Times New Roman" w:cs="Times New Roman"/>
          <w:bCs/>
          <w:sz w:val="24"/>
          <w:szCs w:val="24"/>
          <w:lang w:val="fr-FR"/>
        </w:rPr>
        <w:t>se folosesc</w:t>
      </w:r>
      <w:r w:rsidRPr="00B20298">
        <w:rPr>
          <w:rFonts w:ascii="Times New Roman" w:hAnsi="Times New Roman" w:cs="Times New Roman"/>
          <w:bCs/>
          <w:color w:val="000000"/>
          <w:sz w:val="24"/>
          <w:szCs w:val="24"/>
          <w:lang w:val="fr-FR"/>
        </w:rPr>
        <w:t xml:space="preserve"> planșe cu imagini, cartonase, cărti cu imagini, fise de lucru. </w:t>
      </w:r>
      <w:r w:rsidRPr="00214C1D">
        <w:rPr>
          <w:rFonts w:ascii="Times New Roman" w:hAnsi="Times New Roman" w:cs="Times New Roman"/>
          <w:bCs/>
          <w:sz w:val="24"/>
          <w:szCs w:val="24"/>
          <w:lang w:val="fr-FR"/>
        </w:rPr>
        <w:t xml:space="preserve">În unele cazuri, exercitiile au </w:t>
      </w:r>
      <w:r w:rsidR="00214C1D" w:rsidRPr="00214C1D">
        <w:rPr>
          <w:rFonts w:ascii="Times New Roman" w:hAnsi="Times New Roman" w:cs="Times New Roman"/>
          <w:bCs/>
          <w:sz w:val="24"/>
          <w:szCs w:val="24"/>
          <w:lang w:val="fr-FR"/>
        </w:rPr>
        <w:t xml:space="preserve">în </w:t>
      </w:r>
      <w:r w:rsidRPr="00214C1D">
        <w:rPr>
          <w:rFonts w:ascii="Times New Roman" w:hAnsi="Times New Roman" w:cs="Times New Roman"/>
          <w:bCs/>
          <w:sz w:val="24"/>
          <w:szCs w:val="24"/>
          <w:lang w:val="fr-FR"/>
        </w:rPr>
        <w:t>vedere</w:t>
      </w:r>
      <w:r w:rsidRPr="00633951">
        <w:rPr>
          <w:rFonts w:ascii="Times New Roman" w:hAnsi="Times New Roman" w:cs="Times New Roman"/>
          <w:bCs/>
          <w:color w:val="000000"/>
          <w:sz w:val="24"/>
          <w:szCs w:val="24"/>
          <w:lang w:val="fr-FR"/>
        </w:rPr>
        <w:t xml:space="preserve"> însusirea conceptului de număr (asociere număr-cantitate),</w:t>
      </w:r>
      <w:r w:rsidRPr="00B20298">
        <w:rPr>
          <w:rFonts w:ascii="Times New Roman" w:hAnsi="Times New Roman" w:cs="Times New Roman"/>
          <w:bCs/>
          <w:color w:val="000000"/>
          <w:sz w:val="24"/>
          <w:szCs w:val="24"/>
          <w:lang w:val="fr-FR"/>
        </w:rPr>
        <w:t xml:space="preserve"> discriminarea diferențelor legate de mărime, recunoșterea culorilor (exerciții de comparare, sortare, aso</w:t>
      </w:r>
      <w:r w:rsidR="00AC2E3A">
        <w:rPr>
          <w:rFonts w:ascii="Times New Roman" w:hAnsi="Times New Roman" w:cs="Times New Roman"/>
          <w:bCs/>
          <w:color w:val="000000"/>
          <w:sz w:val="24"/>
          <w:szCs w:val="24"/>
          <w:lang w:val="fr-FR"/>
        </w:rPr>
        <w:t xml:space="preserve">ciere), identificarea unor însușiri </w:t>
      </w:r>
      <w:r w:rsidRPr="00B20298">
        <w:rPr>
          <w:rFonts w:ascii="Times New Roman" w:hAnsi="Times New Roman" w:cs="Times New Roman"/>
          <w:bCs/>
          <w:color w:val="000000"/>
          <w:sz w:val="24"/>
          <w:szCs w:val="24"/>
          <w:lang w:val="fr-FR"/>
        </w:rPr>
        <w:t>ale obiectelor.</w:t>
      </w:r>
    </w:p>
    <w:p w:rsidR="00F64A92" w:rsidRPr="00B20298" w:rsidRDefault="00F64A92" w:rsidP="006A25B3">
      <w:pPr>
        <w:widowControl w:val="0"/>
        <w:autoSpaceDE w:val="0"/>
        <w:autoSpaceDN w:val="0"/>
        <w:adjustRightInd w:val="0"/>
        <w:spacing w:before="120" w:after="0"/>
        <w:ind w:left="426" w:right="-36" w:firstLine="294"/>
        <w:jc w:val="both"/>
        <w:rPr>
          <w:rFonts w:ascii="Times New Roman" w:hAnsi="Times New Roman" w:cs="Times New Roman"/>
          <w:bCs/>
          <w:color w:val="000000"/>
          <w:sz w:val="24"/>
          <w:szCs w:val="24"/>
          <w:lang w:val="fr-FR"/>
        </w:rPr>
      </w:pPr>
      <w:r w:rsidRPr="00B20298">
        <w:rPr>
          <w:rFonts w:ascii="Times New Roman" w:hAnsi="Times New Roman" w:cs="Times New Roman"/>
          <w:bCs/>
          <w:color w:val="000000"/>
          <w:sz w:val="24"/>
          <w:szCs w:val="24"/>
          <w:lang w:val="fr-FR"/>
        </w:rPr>
        <w:t>Pentru copiii nonverbali s</w:t>
      </w:r>
      <w:r w:rsidR="00E25BAA">
        <w:rPr>
          <w:rFonts w:ascii="Times New Roman" w:hAnsi="Times New Roman" w:cs="Times New Roman"/>
          <w:bCs/>
          <w:color w:val="000000"/>
          <w:sz w:val="24"/>
          <w:szCs w:val="24"/>
          <w:lang w:val="fr-FR"/>
        </w:rPr>
        <w:t>e</w:t>
      </w:r>
      <w:r w:rsidRPr="00B20298">
        <w:rPr>
          <w:rFonts w:ascii="Times New Roman" w:hAnsi="Times New Roman" w:cs="Times New Roman"/>
          <w:bCs/>
          <w:color w:val="000000"/>
          <w:sz w:val="24"/>
          <w:szCs w:val="24"/>
          <w:lang w:val="fr-FR"/>
        </w:rPr>
        <w:t xml:space="preserve"> folos</w:t>
      </w:r>
      <w:r w:rsidR="00E25BAA">
        <w:rPr>
          <w:rFonts w:ascii="Times New Roman" w:hAnsi="Times New Roman" w:cs="Times New Roman"/>
          <w:bCs/>
          <w:color w:val="000000"/>
          <w:sz w:val="24"/>
          <w:szCs w:val="24"/>
          <w:lang w:val="fr-FR"/>
        </w:rPr>
        <w:t>esc</w:t>
      </w:r>
      <w:r w:rsidRPr="00B20298">
        <w:rPr>
          <w:rFonts w:ascii="Times New Roman" w:hAnsi="Times New Roman" w:cs="Times New Roman"/>
          <w:bCs/>
          <w:color w:val="000000"/>
          <w:sz w:val="24"/>
          <w:szCs w:val="24"/>
          <w:lang w:val="fr-FR"/>
        </w:rPr>
        <w:t xml:space="preserve"> mijloace alternative de comunicare pentru a-i ajuta să comunice în mod adecvat (comunicare cu ajutorul pictogramelor- PECS).</w:t>
      </w:r>
    </w:p>
    <w:p w:rsidR="00F64A92" w:rsidRPr="00B20298" w:rsidRDefault="00F64A92" w:rsidP="006A25B3">
      <w:pPr>
        <w:spacing w:before="120" w:after="0"/>
        <w:ind w:left="426" w:right="-36" w:firstLine="294"/>
        <w:jc w:val="both"/>
        <w:rPr>
          <w:rFonts w:ascii="Times New Roman" w:hAnsi="Times New Roman" w:cs="Times New Roman"/>
          <w:bCs/>
          <w:color w:val="000000"/>
          <w:sz w:val="24"/>
          <w:szCs w:val="24"/>
          <w:lang w:val="fr-FR"/>
        </w:rPr>
      </w:pPr>
      <w:r w:rsidRPr="00B20298">
        <w:rPr>
          <w:rFonts w:ascii="Times New Roman" w:hAnsi="Times New Roman" w:cs="Times New Roman"/>
          <w:bCs/>
          <w:color w:val="000000"/>
          <w:sz w:val="24"/>
          <w:szCs w:val="24"/>
          <w:lang w:val="fr-FR"/>
        </w:rPr>
        <w:t>P</w:t>
      </w:r>
      <w:r w:rsidR="00282EFA" w:rsidRPr="00B20298">
        <w:rPr>
          <w:rFonts w:ascii="Times New Roman" w:hAnsi="Times New Roman" w:cs="Times New Roman"/>
          <w:bCs/>
          <w:color w:val="000000"/>
          <w:sz w:val="24"/>
          <w:szCs w:val="24"/>
          <w:lang w:val="fr-FR"/>
        </w:rPr>
        <w:t xml:space="preserve">entru copiii cu retard sever și </w:t>
      </w:r>
      <w:r w:rsidRPr="00B20298">
        <w:rPr>
          <w:rFonts w:ascii="Times New Roman" w:hAnsi="Times New Roman" w:cs="Times New Roman"/>
          <w:bCs/>
          <w:color w:val="000000"/>
          <w:sz w:val="24"/>
          <w:szCs w:val="24"/>
          <w:lang w:val="fr-FR"/>
        </w:rPr>
        <w:t>întârziere în dezvoltare s</w:t>
      </w:r>
      <w:r w:rsidR="00E25BAA">
        <w:rPr>
          <w:rFonts w:ascii="Times New Roman" w:hAnsi="Times New Roman" w:cs="Times New Roman"/>
          <w:bCs/>
          <w:color w:val="000000"/>
          <w:sz w:val="24"/>
          <w:szCs w:val="24"/>
          <w:lang w:val="fr-FR"/>
        </w:rPr>
        <w:t>e</w:t>
      </w:r>
      <w:r w:rsidRPr="00B20298">
        <w:rPr>
          <w:rFonts w:ascii="Times New Roman" w:hAnsi="Times New Roman" w:cs="Times New Roman"/>
          <w:bCs/>
          <w:color w:val="000000"/>
          <w:sz w:val="24"/>
          <w:szCs w:val="24"/>
          <w:lang w:val="fr-FR"/>
        </w:rPr>
        <w:t xml:space="preserve"> urmăr</w:t>
      </w:r>
      <w:r w:rsidR="00E25BAA">
        <w:rPr>
          <w:rFonts w:ascii="Times New Roman" w:hAnsi="Times New Roman" w:cs="Times New Roman"/>
          <w:bCs/>
          <w:color w:val="000000"/>
          <w:sz w:val="24"/>
          <w:szCs w:val="24"/>
          <w:lang w:val="fr-FR"/>
        </w:rPr>
        <w:t>ește</w:t>
      </w:r>
      <w:r w:rsidRPr="00B20298">
        <w:rPr>
          <w:rFonts w:ascii="Times New Roman" w:hAnsi="Times New Roman" w:cs="Times New Roman"/>
          <w:bCs/>
          <w:color w:val="000000"/>
          <w:sz w:val="24"/>
          <w:szCs w:val="24"/>
          <w:lang w:val="fr-FR"/>
        </w:rPr>
        <w:t xml:space="preserve">  îmbunătățirea motricității fine și grosiere, însusirea comportamentelor de imitație (copilul fiind solicitat să manipuleze obiectele dup</w:t>
      </w:r>
      <w:r w:rsidR="00BA4B1A" w:rsidRPr="00B20298">
        <w:rPr>
          <w:rFonts w:ascii="Times New Roman" w:hAnsi="Times New Roman" w:cs="Times New Roman"/>
          <w:bCs/>
          <w:color w:val="000000"/>
          <w:sz w:val="24"/>
          <w:szCs w:val="24"/>
          <w:lang w:val="fr-FR"/>
        </w:rPr>
        <w:t>ă</w:t>
      </w:r>
      <w:r w:rsidRPr="00B20298">
        <w:rPr>
          <w:rFonts w:ascii="Times New Roman" w:hAnsi="Times New Roman" w:cs="Times New Roman"/>
          <w:bCs/>
          <w:color w:val="000000"/>
          <w:sz w:val="24"/>
          <w:szCs w:val="24"/>
          <w:lang w:val="fr-FR"/>
        </w:rPr>
        <w:t xml:space="preserve"> modelul indicat de </w:t>
      </w:r>
      <w:r w:rsidR="00BA4B1A" w:rsidRPr="00B20298">
        <w:rPr>
          <w:rFonts w:ascii="Times New Roman" w:hAnsi="Times New Roman" w:cs="Times New Roman"/>
          <w:bCs/>
          <w:color w:val="000000"/>
          <w:sz w:val="24"/>
          <w:szCs w:val="24"/>
          <w:lang w:val="fr-FR"/>
        </w:rPr>
        <w:t>terapeut, să plaseze piese</w:t>
      </w:r>
      <w:r w:rsidRPr="00B20298">
        <w:rPr>
          <w:rFonts w:ascii="Times New Roman" w:hAnsi="Times New Roman" w:cs="Times New Roman"/>
          <w:bCs/>
          <w:color w:val="000000"/>
          <w:sz w:val="24"/>
          <w:szCs w:val="24"/>
          <w:lang w:val="fr-FR"/>
        </w:rPr>
        <w:t xml:space="preserve"> cu ajutor, într-o cutie, să imite mi</w:t>
      </w:r>
      <w:r w:rsidR="00BA4B1A" w:rsidRPr="00B20298">
        <w:rPr>
          <w:rFonts w:ascii="Times New Roman" w:hAnsi="Times New Roman" w:cs="Times New Roman"/>
          <w:bCs/>
          <w:color w:val="000000"/>
          <w:sz w:val="24"/>
          <w:szCs w:val="24"/>
          <w:lang w:val="fr-FR"/>
        </w:rPr>
        <w:t>ș</w:t>
      </w:r>
      <w:r w:rsidRPr="00B20298">
        <w:rPr>
          <w:rFonts w:ascii="Times New Roman" w:hAnsi="Times New Roman" w:cs="Times New Roman"/>
          <w:bCs/>
          <w:color w:val="000000"/>
          <w:sz w:val="24"/>
          <w:szCs w:val="24"/>
          <w:lang w:val="fr-FR"/>
        </w:rPr>
        <w:t>cări în schema corporală proprie, etc), învățarea/recuno</w:t>
      </w:r>
      <w:r w:rsidR="00BA4B1A" w:rsidRPr="00B20298">
        <w:rPr>
          <w:rFonts w:ascii="Times New Roman" w:hAnsi="Times New Roman" w:cs="Times New Roman"/>
          <w:bCs/>
          <w:color w:val="000000"/>
          <w:sz w:val="24"/>
          <w:szCs w:val="24"/>
          <w:lang w:val="fr-FR"/>
        </w:rPr>
        <w:t>ș</w:t>
      </w:r>
      <w:r w:rsidRPr="00B20298">
        <w:rPr>
          <w:rFonts w:ascii="Times New Roman" w:hAnsi="Times New Roman" w:cs="Times New Roman"/>
          <w:bCs/>
          <w:color w:val="000000"/>
          <w:sz w:val="24"/>
          <w:szCs w:val="24"/>
          <w:lang w:val="fr-FR"/>
        </w:rPr>
        <w:t>terea obiectelor uzuale și jocuri de asociere. S</w:t>
      </w:r>
      <w:r w:rsidR="00E25BAA">
        <w:rPr>
          <w:rFonts w:ascii="Times New Roman" w:hAnsi="Times New Roman" w:cs="Times New Roman"/>
          <w:bCs/>
          <w:color w:val="000000"/>
          <w:sz w:val="24"/>
          <w:szCs w:val="24"/>
          <w:lang w:val="fr-FR"/>
        </w:rPr>
        <w:t xml:space="preserve">e </w:t>
      </w:r>
      <w:r w:rsidRPr="00B20298">
        <w:rPr>
          <w:rFonts w:ascii="Times New Roman" w:hAnsi="Times New Roman" w:cs="Times New Roman"/>
          <w:bCs/>
          <w:color w:val="000000"/>
          <w:sz w:val="24"/>
          <w:szCs w:val="24"/>
          <w:lang w:val="fr-FR"/>
        </w:rPr>
        <w:t>folo</w:t>
      </w:r>
      <w:r w:rsidR="00E25BAA">
        <w:rPr>
          <w:rFonts w:ascii="Times New Roman" w:hAnsi="Times New Roman" w:cs="Times New Roman"/>
          <w:bCs/>
          <w:color w:val="000000"/>
          <w:sz w:val="24"/>
          <w:szCs w:val="24"/>
          <w:lang w:val="fr-FR"/>
        </w:rPr>
        <w:t>sesc</w:t>
      </w:r>
      <w:r w:rsidRPr="00B20298">
        <w:rPr>
          <w:rFonts w:ascii="Times New Roman" w:hAnsi="Times New Roman" w:cs="Times New Roman"/>
          <w:bCs/>
          <w:color w:val="000000"/>
          <w:sz w:val="24"/>
          <w:szCs w:val="24"/>
          <w:lang w:val="fr-FR"/>
        </w:rPr>
        <w:t xml:space="preserve"> jocuri de manipulare, de îmbinare a pieselor, urmărindu-se astfel dezvoltarea capacității de orientare și coordonare ochi-mână și jocuri</w:t>
      </w:r>
      <w:r w:rsidRPr="00B20298">
        <w:rPr>
          <w:rFonts w:ascii="Times New Roman" w:eastAsia="Times New Roman" w:hAnsi="Times New Roman" w:cs="Times New Roman"/>
          <w:color w:val="000000"/>
          <w:sz w:val="24"/>
          <w:szCs w:val="24"/>
        </w:rPr>
        <w:t xml:space="preserve"> ce au  ca scop stimularea senzorială: auditivă (manipularea cu ajutor a instrumentelor muzicale, orientare după stimuli auditivi), vizuală – jocuri cu baloane sau mingi colorate, stimularea sensibilității tactile - prin atingerea/pipăirea unor obiecte de diferite texturi), prin manipulare de obiecte oferite pentru atingere, analizare, lovire, scuturare</w:t>
      </w:r>
      <w:r w:rsidRPr="00B20298">
        <w:rPr>
          <w:rFonts w:ascii="Times New Roman" w:hAnsi="Times New Roman" w:cs="Times New Roman"/>
          <w:bCs/>
          <w:color w:val="000000"/>
          <w:sz w:val="24"/>
          <w:szCs w:val="24"/>
          <w:lang w:val="fr-FR"/>
        </w:rPr>
        <w:t xml:space="preserve">. </w:t>
      </w:r>
    </w:p>
    <w:p w:rsidR="00F64A92" w:rsidRPr="00B20298" w:rsidRDefault="00AD7793" w:rsidP="006A25B3">
      <w:pPr>
        <w:spacing w:before="120" w:after="0"/>
        <w:ind w:left="426" w:right="-36"/>
        <w:jc w:val="both"/>
        <w:rPr>
          <w:rFonts w:ascii="Times New Roman" w:hAnsi="Times New Roman" w:cs="Times New Roman"/>
          <w:bCs/>
          <w:color w:val="000000"/>
          <w:sz w:val="24"/>
          <w:szCs w:val="24"/>
          <w:lang w:val="fr-FR"/>
        </w:rPr>
      </w:pPr>
      <w:r w:rsidRPr="00B20298">
        <w:rPr>
          <w:rFonts w:ascii="Times New Roman" w:hAnsi="Times New Roman" w:cs="Times New Roman"/>
          <w:bCs/>
          <w:color w:val="000000"/>
          <w:sz w:val="24"/>
          <w:szCs w:val="24"/>
          <w:lang w:val="fr-FR"/>
        </w:rPr>
        <w:tab/>
        <w:t>Pe parcursul fiecărei ș</w:t>
      </w:r>
      <w:r w:rsidR="00F64A92" w:rsidRPr="00B20298">
        <w:rPr>
          <w:rFonts w:ascii="Times New Roman" w:hAnsi="Times New Roman" w:cs="Times New Roman"/>
          <w:bCs/>
          <w:color w:val="000000"/>
          <w:sz w:val="24"/>
          <w:szCs w:val="24"/>
          <w:lang w:val="fr-FR"/>
        </w:rPr>
        <w:t>edin</w:t>
      </w:r>
      <w:r w:rsidRPr="00B20298">
        <w:rPr>
          <w:rFonts w:ascii="Times New Roman" w:hAnsi="Times New Roman" w:cs="Times New Roman"/>
          <w:bCs/>
          <w:color w:val="000000"/>
          <w:sz w:val="24"/>
          <w:szCs w:val="24"/>
          <w:lang w:val="fr-FR"/>
        </w:rPr>
        <w:t>ț</w:t>
      </w:r>
      <w:r w:rsidR="00F64A92" w:rsidRPr="00B20298">
        <w:rPr>
          <w:rFonts w:ascii="Times New Roman" w:hAnsi="Times New Roman" w:cs="Times New Roman"/>
          <w:bCs/>
          <w:color w:val="000000"/>
          <w:sz w:val="24"/>
          <w:szCs w:val="24"/>
          <w:lang w:val="fr-FR"/>
        </w:rPr>
        <w:t>e de terapie</w:t>
      </w:r>
      <w:r w:rsidRPr="00B20298">
        <w:rPr>
          <w:rFonts w:ascii="Times New Roman" w:hAnsi="Times New Roman" w:cs="Times New Roman"/>
          <w:bCs/>
          <w:color w:val="000000"/>
          <w:sz w:val="24"/>
          <w:szCs w:val="24"/>
          <w:lang w:val="fr-FR"/>
        </w:rPr>
        <w:t xml:space="preserve"> s</w:t>
      </w:r>
      <w:r w:rsidR="00E25BAA">
        <w:rPr>
          <w:rFonts w:ascii="Times New Roman" w:hAnsi="Times New Roman" w:cs="Times New Roman"/>
          <w:bCs/>
          <w:color w:val="000000"/>
          <w:sz w:val="24"/>
          <w:szCs w:val="24"/>
          <w:lang w:val="fr-FR"/>
        </w:rPr>
        <w:t>e vor</w:t>
      </w:r>
      <w:r w:rsidR="00F64A92" w:rsidRPr="00B20298">
        <w:rPr>
          <w:rFonts w:ascii="Times New Roman" w:hAnsi="Times New Roman" w:cs="Times New Roman"/>
          <w:bCs/>
          <w:color w:val="000000"/>
          <w:sz w:val="24"/>
          <w:szCs w:val="24"/>
          <w:lang w:val="fr-FR"/>
        </w:rPr>
        <w:t xml:space="preserve"> folosi mici pauze, cu muzică pentru copii</w:t>
      </w:r>
      <w:r w:rsidR="006D1D77" w:rsidRPr="00B20298">
        <w:rPr>
          <w:rFonts w:ascii="Times New Roman" w:hAnsi="Times New Roman" w:cs="Times New Roman"/>
          <w:bCs/>
          <w:color w:val="000000"/>
          <w:sz w:val="24"/>
          <w:szCs w:val="24"/>
          <w:lang w:val="fr-FR"/>
        </w:rPr>
        <w:t>/</w:t>
      </w:r>
      <w:r w:rsidR="00F64A92" w:rsidRPr="00B20298">
        <w:rPr>
          <w:rFonts w:ascii="Times New Roman" w:hAnsi="Times New Roman" w:cs="Times New Roman"/>
          <w:bCs/>
          <w:color w:val="000000"/>
          <w:sz w:val="24"/>
          <w:szCs w:val="24"/>
          <w:lang w:val="fr-FR"/>
        </w:rPr>
        <w:t xml:space="preserve"> ambientală, copiii cu diagnostice severe având nevoie mai des de momente de relaxare și inducerea unei stări de bine. De asemenea,</w:t>
      </w:r>
      <w:r w:rsidR="005F757C" w:rsidRPr="00B20298">
        <w:rPr>
          <w:rFonts w:ascii="Times New Roman" w:hAnsi="Times New Roman" w:cs="Times New Roman"/>
          <w:bCs/>
          <w:color w:val="000000"/>
          <w:sz w:val="24"/>
          <w:szCs w:val="24"/>
          <w:lang w:val="fr-FR"/>
        </w:rPr>
        <w:t xml:space="preserve"> </w:t>
      </w:r>
      <w:r w:rsidR="00F64A92" w:rsidRPr="00B20298">
        <w:rPr>
          <w:rFonts w:ascii="Times New Roman" w:hAnsi="Times New Roman" w:cs="Times New Roman"/>
          <w:bCs/>
          <w:color w:val="000000"/>
          <w:sz w:val="24"/>
          <w:szCs w:val="24"/>
          <w:lang w:val="fr-FR"/>
        </w:rPr>
        <w:t>s</w:t>
      </w:r>
      <w:r w:rsidR="00E25BAA">
        <w:rPr>
          <w:rFonts w:ascii="Times New Roman" w:hAnsi="Times New Roman" w:cs="Times New Roman"/>
          <w:bCs/>
          <w:color w:val="000000"/>
          <w:sz w:val="24"/>
          <w:szCs w:val="24"/>
          <w:lang w:val="fr-FR"/>
        </w:rPr>
        <w:t>e</w:t>
      </w:r>
      <w:r w:rsidR="00F64A92" w:rsidRPr="00B20298">
        <w:rPr>
          <w:rFonts w:ascii="Times New Roman" w:hAnsi="Times New Roman" w:cs="Times New Roman"/>
          <w:bCs/>
          <w:color w:val="000000"/>
          <w:sz w:val="24"/>
          <w:szCs w:val="24"/>
          <w:lang w:val="fr-FR"/>
        </w:rPr>
        <w:t xml:space="preserve"> urmăr</w:t>
      </w:r>
      <w:r w:rsidR="00E25BAA">
        <w:rPr>
          <w:rFonts w:ascii="Times New Roman" w:hAnsi="Times New Roman" w:cs="Times New Roman"/>
          <w:bCs/>
          <w:color w:val="000000"/>
          <w:sz w:val="24"/>
          <w:szCs w:val="24"/>
          <w:lang w:val="fr-FR"/>
        </w:rPr>
        <w:t>ește</w:t>
      </w:r>
      <w:r w:rsidR="00F64A92" w:rsidRPr="00B20298">
        <w:rPr>
          <w:rFonts w:ascii="Times New Roman" w:hAnsi="Times New Roman" w:cs="Times New Roman"/>
          <w:bCs/>
          <w:color w:val="000000"/>
          <w:sz w:val="24"/>
          <w:szCs w:val="24"/>
          <w:lang w:val="fr-FR"/>
        </w:rPr>
        <w:t xml:space="preserve"> dezvoltarea  capacității de cooperare cu copilul, dezvoltarea atenției și a capacității de concentrarea beneficiarului asupra unei sarcini. </w:t>
      </w:r>
    </w:p>
    <w:p w:rsidR="00FE6A1F" w:rsidRPr="00B20298" w:rsidRDefault="00600D57" w:rsidP="00C54551">
      <w:pPr>
        <w:spacing w:before="120" w:after="0"/>
        <w:ind w:left="426" w:right="-36"/>
        <w:jc w:val="both"/>
        <w:rPr>
          <w:rFonts w:ascii="Times New Roman" w:hAnsi="Times New Roman" w:cs="Times New Roman"/>
          <w:sz w:val="24"/>
          <w:szCs w:val="24"/>
        </w:rPr>
      </w:pPr>
      <w:r>
        <w:rPr>
          <w:rFonts w:ascii="Times New Roman" w:hAnsi="Times New Roman" w:cs="Times New Roman"/>
          <w:b/>
          <w:sz w:val="24"/>
          <w:szCs w:val="24"/>
        </w:rPr>
        <w:t xml:space="preserve">       </w:t>
      </w:r>
      <w:r w:rsidR="00C54551">
        <w:rPr>
          <w:rFonts w:ascii="Times New Roman" w:hAnsi="Times New Roman" w:cs="Times New Roman"/>
          <w:b/>
          <w:sz w:val="24"/>
          <w:szCs w:val="24"/>
        </w:rPr>
        <w:t xml:space="preserve">c) </w:t>
      </w:r>
      <w:r w:rsidR="00AA2FCD" w:rsidRPr="00966DCA">
        <w:rPr>
          <w:rFonts w:ascii="Times New Roman" w:hAnsi="Times New Roman" w:cs="Times New Roman"/>
          <w:b/>
          <w:sz w:val="24"/>
          <w:szCs w:val="24"/>
        </w:rPr>
        <w:t>Psihologul</w:t>
      </w:r>
      <w:r w:rsidR="00AA2FCD" w:rsidRPr="00B20298">
        <w:rPr>
          <w:rFonts w:ascii="Times New Roman" w:hAnsi="Times New Roman" w:cs="Times New Roman"/>
          <w:sz w:val="24"/>
          <w:szCs w:val="24"/>
        </w:rPr>
        <w:t xml:space="preserve"> </w:t>
      </w:r>
      <w:r w:rsidR="00AA2FCD" w:rsidRPr="00B20298">
        <w:rPr>
          <w:rFonts w:ascii="Times New Roman" w:hAnsi="Times New Roman" w:cs="Times New Roman"/>
          <w:bCs/>
          <w:iCs/>
          <w:sz w:val="24"/>
          <w:szCs w:val="24"/>
          <w:lang w:val="fr-FR"/>
        </w:rPr>
        <w:t>r</w:t>
      </w:r>
      <w:r w:rsidR="00AA2FCD" w:rsidRPr="00B20298">
        <w:rPr>
          <w:rFonts w:ascii="Times New Roman" w:hAnsi="Times New Roman" w:cs="Times New Roman"/>
          <w:bCs/>
          <w:iCs/>
          <w:sz w:val="24"/>
          <w:szCs w:val="24"/>
        </w:rPr>
        <w:t>ealiz</w:t>
      </w:r>
      <w:r w:rsidR="00AA2FCD" w:rsidRPr="00B20298">
        <w:rPr>
          <w:rFonts w:ascii="Times New Roman" w:hAnsi="Times New Roman" w:cs="Times New Roman"/>
          <w:sz w:val="24"/>
          <w:szCs w:val="24"/>
        </w:rPr>
        <w:t>ează evaluarea psihologic</w:t>
      </w:r>
      <w:r w:rsidR="00450C71" w:rsidRPr="00B20298">
        <w:rPr>
          <w:rFonts w:ascii="Times New Roman" w:hAnsi="Times New Roman" w:cs="Times New Roman"/>
          <w:sz w:val="24"/>
          <w:szCs w:val="24"/>
        </w:rPr>
        <w:t>ă</w:t>
      </w:r>
      <w:r w:rsidR="00AA2FCD" w:rsidRPr="00B20298">
        <w:rPr>
          <w:rFonts w:ascii="Times New Roman" w:hAnsi="Times New Roman" w:cs="Times New Roman"/>
          <w:sz w:val="24"/>
          <w:szCs w:val="24"/>
        </w:rPr>
        <w:t xml:space="preserve"> inițială </w:t>
      </w:r>
      <w:r w:rsidR="00AA2FCD" w:rsidRPr="00B20298">
        <w:rPr>
          <w:rFonts w:ascii="Times New Roman" w:hAnsi="Times New Roman" w:cs="Times New Roman"/>
          <w:sz w:val="24"/>
          <w:szCs w:val="24"/>
          <w:lang w:val="fr-FR"/>
        </w:rPr>
        <w:t>şi</w:t>
      </w:r>
      <w:r w:rsidR="00AA2FCD" w:rsidRPr="00B20298">
        <w:rPr>
          <w:rFonts w:ascii="Times New Roman" w:hAnsi="Times New Roman" w:cs="Times New Roman"/>
          <w:sz w:val="24"/>
          <w:szCs w:val="24"/>
        </w:rPr>
        <w:t xml:space="preserve"> continuă a mecanismelor şi funcţiilor psihice cu scopul identificării unor condiţii sau stări patologice în aria cognitivă, afectivă, de comportament sau a personalităţii copiilor cu dizabilități nedeplasabili</w:t>
      </w:r>
      <w:r w:rsidR="00C54551">
        <w:rPr>
          <w:rFonts w:ascii="Times New Roman" w:hAnsi="Times New Roman" w:cs="Times New Roman"/>
          <w:color w:val="FF0000"/>
          <w:sz w:val="24"/>
          <w:szCs w:val="24"/>
          <w:lang w:val="fr-FR"/>
        </w:rPr>
        <w:t>,</w:t>
      </w:r>
      <w:r w:rsidR="00AA2FCD" w:rsidRPr="00B20298">
        <w:rPr>
          <w:rFonts w:ascii="Times New Roman" w:hAnsi="Times New Roman" w:cs="Times New Roman"/>
          <w:sz w:val="24"/>
          <w:szCs w:val="24"/>
        </w:rPr>
        <w:t xml:space="preserve"> la domiciliu. </w:t>
      </w:r>
      <w:r w:rsidR="00AA2FCD" w:rsidRPr="00B20298">
        <w:rPr>
          <w:rFonts w:ascii="Times New Roman" w:hAnsi="Times New Roman" w:cs="Times New Roman"/>
          <w:sz w:val="24"/>
          <w:szCs w:val="24"/>
          <w:lang w:val="pt-BR"/>
        </w:rPr>
        <w:t xml:space="preserve">Împreună cu echipa multidisciplinară realizează evaluarea inițială </w:t>
      </w:r>
      <w:r w:rsidR="00AA2FCD" w:rsidRPr="00B20298">
        <w:rPr>
          <w:rFonts w:ascii="Times New Roman" w:hAnsi="Times New Roman" w:cs="Times New Roman"/>
          <w:sz w:val="24"/>
          <w:szCs w:val="24"/>
          <w:lang w:val="fr-FR"/>
        </w:rPr>
        <w:t>şi</w:t>
      </w:r>
      <w:r w:rsidR="00AA2FCD" w:rsidRPr="00B20298">
        <w:rPr>
          <w:rFonts w:ascii="Times New Roman" w:hAnsi="Times New Roman" w:cs="Times New Roman"/>
          <w:sz w:val="24"/>
          <w:szCs w:val="24"/>
          <w:lang w:val="pt-BR"/>
        </w:rPr>
        <w:t xml:space="preserve"> continuă a </w:t>
      </w:r>
      <w:r w:rsidR="00AA2FCD" w:rsidRPr="00B20298">
        <w:rPr>
          <w:rFonts w:ascii="Times New Roman" w:hAnsi="Times New Roman" w:cs="Times New Roman"/>
          <w:sz w:val="24"/>
          <w:szCs w:val="24"/>
        </w:rPr>
        <w:t>copiilor înscrişi  în</w:t>
      </w:r>
      <w:r w:rsidR="00A942AF">
        <w:rPr>
          <w:rFonts w:ascii="Times New Roman" w:hAnsi="Times New Roman" w:cs="Times New Roman"/>
          <w:sz w:val="24"/>
          <w:szCs w:val="24"/>
        </w:rPr>
        <w:t xml:space="preserve"> cadrul</w:t>
      </w:r>
      <w:r w:rsidR="00AA2FCD" w:rsidRPr="00B20298">
        <w:rPr>
          <w:rFonts w:ascii="Times New Roman" w:hAnsi="Times New Roman" w:cs="Times New Roman"/>
          <w:sz w:val="24"/>
          <w:szCs w:val="24"/>
        </w:rPr>
        <w:t xml:space="preserve"> serviciul</w:t>
      </w:r>
      <w:r w:rsidR="00A942AF">
        <w:rPr>
          <w:rFonts w:ascii="Times New Roman" w:hAnsi="Times New Roman" w:cs="Times New Roman"/>
          <w:sz w:val="24"/>
          <w:szCs w:val="24"/>
        </w:rPr>
        <w:t>ui</w:t>
      </w:r>
      <w:r w:rsidR="00AA2FCD" w:rsidRPr="00B20298">
        <w:rPr>
          <w:rFonts w:ascii="Times New Roman" w:hAnsi="Times New Roman" w:cs="Times New Roman"/>
          <w:sz w:val="24"/>
          <w:szCs w:val="24"/>
        </w:rPr>
        <w:t xml:space="preserve"> echipei mobile, stabilind prioritățile, strategiile (de remediere, compensare sau adaptare) </w:t>
      </w:r>
      <w:r w:rsidR="00AA2FCD" w:rsidRPr="00B20298">
        <w:rPr>
          <w:rFonts w:ascii="Times New Roman" w:hAnsi="Times New Roman" w:cs="Times New Roman"/>
          <w:sz w:val="24"/>
          <w:szCs w:val="24"/>
          <w:lang w:val="fr-FR"/>
        </w:rPr>
        <w:t>şi</w:t>
      </w:r>
      <w:r w:rsidR="00AA2FCD" w:rsidRPr="00B20298">
        <w:rPr>
          <w:rFonts w:ascii="Times New Roman" w:hAnsi="Times New Roman" w:cs="Times New Roman"/>
          <w:sz w:val="24"/>
          <w:szCs w:val="24"/>
        </w:rPr>
        <w:t xml:space="preserve"> metodele de intervenţie</w:t>
      </w:r>
      <w:r w:rsidR="00450C71" w:rsidRPr="00B20298">
        <w:rPr>
          <w:rFonts w:ascii="Times New Roman" w:hAnsi="Times New Roman" w:cs="Times New Roman"/>
          <w:sz w:val="24"/>
          <w:szCs w:val="24"/>
        </w:rPr>
        <w:t xml:space="preserve"> și </w:t>
      </w:r>
      <w:r w:rsidR="00AA2FCD" w:rsidRPr="00B20298">
        <w:rPr>
          <w:rFonts w:ascii="Times New Roman" w:hAnsi="Times New Roman" w:cs="Times New Roman"/>
          <w:sz w:val="24"/>
          <w:szCs w:val="24"/>
        </w:rPr>
        <w:t xml:space="preserve">completează documentele </w:t>
      </w:r>
      <w:r w:rsidR="00FE6A1F" w:rsidRPr="00B20298">
        <w:rPr>
          <w:rFonts w:ascii="Times New Roman" w:hAnsi="Times New Roman" w:cs="Times New Roman"/>
          <w:sz w:val="24"/>
          <w:szCs w:val="24"/>
        </w:rPr>
        <w:t>specifice din punct de vedere psihologi</w:t>
      </w:r>
      <w:r w:rsidR="00375ACB" w:rsidRPr="00B20298">
        <w:rPr>
          <w:rFonts w:ascii="Times New Roman" w:hAnsi="Times New Roman" w:cs="Times New Roman"/>
          <w:sz w:val="24"/>
          <w:szCs w:val="24"/>
        </w:rPr>
        <w:t>c pe toate ariile de dezvoltare, conform metodologiei în vigoare.</w:t>
      </w:r>
    </w:p>
    <w:p w:rsidR="00AA2FCD" w:rsidRPr="005F0A36" w:rsidRDefault="00FE6A1F" w:rsidP="006A25B3">
      <w:pPr>
        <w:spacing w:before="120" w:after="0" w:line="240" w:lineRule="auto"/>
        <w:ind w:left="426" w:right="-36"/>
        <w:jc w:val="both"/>
        <w:rPr>
          <w:rFonts w:ascii="Times New Roman" w:hAnsi="Times New Roman" w:cs="Times New Roman"/>
          <w:sz w:val="24"/>
          <w:szCs w:val="24"/>
        </w:rPr>
      </w:pPr>
      <w:r w:rsidRPr="00B20298">
        <w:rPr>
          <w:rFonts w:ascii="Times New Roman" w:hAnsi="Times New Roman" w:cs="Times New Roman"/>
          <w:bCs/>
          <w:iCs/>
          <w:sz w:val="24"/>
          <w:szCs w:val="24"/>
        </w:rPr>
        <w:t xml:space="preserve"> </w:t>
      </w:r>
      <w:r w:rsidR="00375ACB" w:rsidRPr="00B20298">
        <w:rPr>
          <w:rFonts w:ascii="Times New Roman" w:hAnsi="Times New Roman" w:cs="Times New Roman"/>
          <w:bCs/>
          <w:iCs/>
          <w:sz w:val="24"/>
          <w:szCs w:val="24"/>
        </w:rPr>
        <w:t xml:space="preserve">       L</w:t>
      </w:r>
      <w:r w:rsidR="00AA2FCD" w:rsidRPr="00B20298">
        <w:rPr>
          <w:rFonts w:ascii="Times New Roman" w:hAnsi="Times New Roman" w:cs="Times New Roman"/>
          <w:sz w:val="24"/>
          <w:szCs w:val="24"/>
        </w:rPr>
        <w:t>a cererea păr</w:t>
      </w:r>
      <w:r w:rsidR="00375ACB" w:rsidRPr="00B20298">
        <w:rPr>
          <w:rFonts w:ascii="Times New Roman" w:hAnsi="Times New Roman" w:cs="Times New Roman"/>
          <w:sz w:val="24"/>
          <w:szCs w:val="24"/>
        </w:rPr>
        <w:t>inților/reprezentanților legali</w:t>
      </w:r>
      <w:r w:rsidR="00375ACB" w:rsidRPr="005F0A36">
        <w:rPr>
          <w:rFonts w:ascii="Times New Roman" w:hAnsi="Times New Roman" w:cs="Times New Roman"/>
          <w:sz w:val="24"/>
          <w:szCs w:val="24"/>
        </w:rPr>
        <w:t xml:space="preserve">, </w:t>
      </w:r>
      <w:r w:rsidR="00AA2FCD" w:rsidRPr="005F0A36">
        <w:rPr>
          <w:rFonts w:ascii="Times New Roman" w:hAnsi="Times New Roman" w:cs="Times New Roman"/>
          <w:sz w:val="24"/>
          <w:szCs w:val="24"/>
        </w:rPr>
        <w:t xml:space="preserve">evaluarea psihologică </w:t>
      </w:r>
      <w:r w:rsidR="00375ACB" w:rsidRPr="005F0A36">
        <w:rPr>
          <w:rFonts w:ascii="Times New Roman" w:hAnsi="Times New Roman" w:cs="Times New Roman"/>
          <w:sz w:val="24"/>
          <w:szCs w:val="24"/>
        </w:rPr>
        <w:t>este realizată</w:t>
      </w:r>
      <w:r w:rsidR="00C54551" w:rsidRPr="005F0A36">
        <w:rPr>
          <w:rFonts w:ascii="Times New Roman" w:hAnsi="Times New Roman" w:cs="Times New Roman"/>
          <w:sz w:val="24"/>
          <w:szCs w:val="24"/>
        </w:rPr>
        <w:t xml:space="preserve"> pentru </w:t>
      </w:r>
      <w:r w:rsidR="00375ACB" w:rsidRPr="005F0A36">
        <w:rPr>
          <w:rFonts w:ascii="Times New Roman" w:hAnsi="Times New Roman" w:cs="Times New Roman"/>
          <w:sz w:val="24"/>
          <w:szCs w:val="24"/>
        </w:rPr>
        <w:t xml:space="preserve">reînnoirea certificatului </w:t>
      </w:r>
      <w:r w:rsidR="00375ACB" w:rsidRPr="005F0A36">
        <w:rPr>
          <w:rFonts w:ascii="Times New Roman" w:hAnsi="Times New Roman" w:cs="Times New Roman"/>
          <w:sz w:val="24"/>
          <w:szCs w:val="24"/>
          <w:lang w:eastAsia="en-GB"/>
        </w:rPr>
        <w:t>de încadrare</w:t>
      </w:r>
      <w:r w:rsidR="00AA2FCD" w:rsidRPr="005F0A36">
        <w:rPr>
          <w:rFonts w:ascii="Times New Roman" w:hAnsi="Times New Roman" w:cs="Times New Roman"/>
          <w:sz w:val="24"/>
          <w:szCs w:val="24"/>
          <w:lang w:eastAsia="en-GB"/>
        </w:rPr>
        <w:t xml:space="preserve"> în grad de handicap</w:t>
      </w:r>
      <w:r w:rsidR="00AA2FCD" w:rsidRPr="005F0A36">
        <w:rPr>
          <w:rFonts w:ascii="Times New Roman" w:hAnsi="Times New Roman" w:cs="Times New Roman"/>
          <w:sz w:val="24"/>
          <w:szCs w:val="24"/>
        </w:rPr>
        <w:t xml:space="preserve"> a</w:t>
      </w:r>
      <w:r w:rsidR="00AA2FCD" w:rsidRPr="005F0A36">
        <w:rPr>
          <w:rFonts w:ascii="Times New Roman" w:hAnsi="Times New Roman" w:cs="Times New Roman"/>
          <w:sz w:val="24"/>
          <w:szCs w:val="24"/>
          <w:lang w:eastAsia="en-GB"/>
        </w:rPr>
        <w:t xml:space="preserve"> copiilor cu dizabilităţi</w:t>
      </w:r>
      <w:r w:rsidR="00AA2FCD" w:rsidRPr="005F0A36">
        <w:rPr>
          <w:rFonts w:ascii="Times New Roman" w:hAnsi="Times New Roman" w:cs="Times New Roman"/>
          <w:sz w:val="24"/>
          <w:szCs w:val="24"/>
        </w:rPr>
        <w:t xml:space="preserve"> și/sau cu cerințe educaționale </w:t>
      </w:r>
      <w:r w:rsidR="00454188" w:rsidRPr="005F0A36">
        <w:rPr>
          <w:rFonts w:ascii="Times New Roman" w:hAnsi="Times New Roman" w:cs="Times New Roman"/>
          <w:sz w:val="24"/>
          <w:szCs w:val="24"/>
        </w:rPr>
        <w:t>special</w:t>
      </w:r>
      <w:r w:rsidR="00CD0159" w:rsidRPr="005F0A36">
        <w:rPr>
          <w:rFonts w:ascii="Times New Roman" w:hAnsi="Times New Roman" w:cs="Times New Roman"/>
          <w:sz w:val="24"/>
          <w:szCs w:val="24"/>
        </w:rPr>
        <w:t>e</w:t>
      </w:r>
      <w:r w:rsidR="00454188" w:rsidRPr="005F0A36">
        <w:rPr>
          <w:rFonts w:ascii="Times New Roman" w:hAnsi="Times New Roman" w:cs="Times New Roman"/>
          <w:sz w:val="24"/>
          <w:szCs w:val="24"/>
        </w:rPr>
        <w:t>.</w:t>
      </w:r>
    </w:p>
    <w:p w:rsidR="00AA2FCD" w:rsidRPr="00B20298" w:rsidRDefault="00966DCA" w:rsidP="006A25B3">
      <w:pPr>
        <w:suppressAutoHyphens/>
        <w:spacing w:before="120" w:after="0" w:line="240" w:lineRule="auto"/>
        <w:ind w:left="426" w:right="-36"/>
        <w:jc w:val="both"/>
        <w:rPr>
          <w:rFonts w:ascii="Times New Roman" w:hAnsi="Times New Roman" w:cs="Times New Roman"/>
          <w:sz w:val="24"/>
          <w:szCs w:val="24"/>
        </w:rPr>
      </w:pPr>
      <w:r>
        <w:rPr>
          <w:rFonts w:ascii="Times New Roman" w:hAnsi="Times New Roman" w:cs="Times New Roman"/>
          <w:sz w:val="24"/>
          <w:szCs w:val="24"/>
        </w:rPr>
        <w:t xml:space="preserve">        </w:t>
      </w:r>
      <w:r w:rsidR="004A6697" w:rsidRPr="00B20298">
        <w:rPr>
          <w:rFonts w:ascii="Times New Roman" w:hAnsi="Times New Roman" w:cs="Times New Roman"/>
          <w:sz w:val="24"/>
          <w:szCs w:val="24"/>
        </w:rPr>
        <w:t xml:space="preserve">Psihologul </w:t>
      </w:r>
      <w:r w:rsidR="00AA2FCD" w:rsidRPr="00B20298">
        <w:rPr>
          <w:rFonts w:ascii="Times New Roman" w:hAnsi="Times New Roman" w:cs="Times New Roman"/>
          <w:sz w:val="24"/>
          <w:szCs w:val="24"/>
        </w:rPr>
        <w:t>formulează şi susține programe de intervenţie</w:t>
      </w:r>
      <w:r w:rsidR="004A6697" w:rsidRPr="00B20298">
        <w:rPr>
          <w:rFonts w:ascii="Times New Roman" w:hAnsi="Times New Roman" w:cs="Times New Roman"/>
          <w:sz w:val="24"/>
          <w:szCs w:val="24"/>
        </w:rPr>
        <w:t xml:space="preserve"> pentru copiii cu dizabilităţi nedeplasabili</w:t>
      </w:r>
      <w:r w:rsidR="00AA2FCD" w:rsidRPr="00B20298">
        <w:rPr>
          <w:rFonts w:ascii="Times New Roman" w:hAnsi="Times New Roman" w:cs="Times New Roman"/>
          <w:sz w:val="24"/>
          <w:szCs w:val="24"/>
        </w:rPr>
        <w:t>, asistenţă şi consiliere psihologică/psihoterapie la cererea părinţilor</w:t>
      </w:r>
      <w:r w:rsidR="00737412" w:rsidRPr="00B20298">
        <w:rPr>
          <w:rFonts w:ascii="Times New Roman" w:hAnsi="Times New Roman" w:cs="Times New Roman"/>
          <w:sz w:val="24"/>
          <w:szCs w:val="24"/>
        </w:rPr>
        <w:t xml:space="preserve">, </w:t>
      </w:r>
      <w:r w:rsidR="00737412" w:rsidRPr="005F0A36">
        <w:rPr>
          <w:rFonts w:ascii="Times New Roman" w:hAnsi="Times New Roman" w:cs="Times New Roman"/>
          <w:sz w:val="24"/>
          <w:szCs w:val="24"/>
        </w:rPr>
        <w:t xml:space="preserve">sesiuni de instruire/informare /suport emoțional/educație parentală pentru familiile copiilor cu </w:t>
      </w:r>
      <w:r w:rsidR="00737412" w:rsidRPr="005F0A36">
        <w:rPr>
          <w:rFonts w:ascii="Times New Roman" w:hAnsi="Times New Roman" w:cs="Times New Roman"/>
          <w:sz w:val="24"/>
          <w:szCs w:val="24"/>
          <w:lang w:val="fr-FR"/>
        </w:rPr>
        <w:t>dizabilităţi nedeplasabili</w:t>
      </w:r>
      <w:r w:rsidR="00C54551" w:rsidRPr="005F0A36">
        <w:rPr>
          <w:rFonts w:ascii="Times New Roman" w:hAnsi="Times New Roman" w:cs="Times New Roman"/>
          <w:sz w:val="24"/>
          <w:szCs w:val="24"/>
          <w:lang w:val="fr-FR"/>
        </w:rPr>
        <w:t>,</w:t>
      </w:r>
      <w:r w:rsidR="00737412" w:rsidRPr="00B20298">
        <w:rPr>
          <w:rFonts w:ascii="Times New Roman" w:hAnsi="Times New Roman" w:cs="Times New Roman"/>
          <w:sz w:val="24"/>
          <w:szCs w:val="24"/>
          <w:lang w:val="fr-FR"/>
        </w:rPr>
        <w:t xml:space="preserve"> la domiciliu.</w:t>
      </w:r>
    </w:p>
    <w:p w:rsidR="00AA2FCD" w:rsidRPr="00B20298" w:rsidRDefault="00600D57" w:rsidP="006A25B3">
      <w:pPr>
        <w:suppressAutoHyphens/>
        <w:spacing w:before="120" w:after="0" w:line="240" w:lineRule="auto"/>
        <w:ind w:left="426" w:right="-36"/>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64AA5" w:rsidRPr="00B20298">
        <w:rPr>
          <w:rFonts w:ascii="Times New Roman" w:hAnsi="Times New Roman" w:cs="Times New Roman"/>
          <w:sz w:val="24"/>
          <w:szCs w:val="24"/>
        </w:rPr>
        <w:t>Mijloacele folosite în desfășurarea terapiilor psihologice consta</w:t>
      </w:r>
      <w:r w:rsidR="00BE2EC2" w:rsidRPr="00B20298">
        <w:rPr>
          <w:rFonts w:ascii="Times New Roman" w:hAnsi="Times New Roman" w:cs="Times New Roman"/>
          <w:sz w:val="24"/>
          <w:szCs w:val="24"/>
        </w:rPr>
        <w:t>u în teste validate științific de către Colegiul Psihologic din România, pe toate ariile de dezvoltare.</w:t>
      </w:r>
    </w:p>
    <w:p w:rsidR="00CA727B" w:rsidRPr="00D97D16" w:rsidRDefault="00966DCA" w:rsidP="006A25B3">
      <w:pPr>
        <w:spacing w:before="120" w:after="0" w:line="240" w:lineRule="auto"/>
        <w:ind w:left="426" w:right="-36"/>
        <w:jc w:val="both"/>
        <w:rPr>
          <w:rFonts w:ascii="Times New Roman" w:hAnsi="Times New Roman" w:cs="Times New Roman"/>
          <w:sz w:val="24"/>
          <w:szCs w:val="24"/>
          <w:lang w:val="fr-FR"/>
        </w:rPr>
      </w:pPr>
      <w:r w:rsidRPr="00A56097">
        <w:rPr>
          <w:rFonts w:ascii="Times New Roman" w:hAnsi="Times New Roman" w:cs="Times New Roman"/>
          <w:b/>
          <w:sz w:val="24"/>
          <w:szCs w:val="24"/>
        </w:rPr>
        <w:t xml:space="preserve">         </w:t>
      </w:r>
      <w:r w:rsidR="00A56097">
        <w:rPr>
          <w:rFonts w:ascii="Times New Roman" w:hAnsi="Times New Roman" w:cs="Times New Roman"/>
          <w:b/>
          <w:sz w:val="24"/>
          <w:szCs w:val="24"/>
        </w:rPr>
        <w:t>d</w:t>
      </w:r>
      <w:r w:rsidR="00A56097" w:rsidRPr="00A56097">
        <w:rPr>
          <w:rFonts w:ascii="Times New Roman" w:hAnsi="Times New Roman" w:cs="Times New Roman"/>
          <w:b/>
          <w:sz w:val="24"/>
          <w:szCs w:val="24"/>
        </w:rPr>
        <w:t>)</w:t>
      </w:r>
      <w:r>
        <w:rPr>
          <w:rFonts w:ascii="Times New Roman" w:hAnsi="Times New Roman" w:cs="Times New Roman"/>
          <w:sz w:val="24"/>
          <w:szCs w:val="24"/>
        </w:rPr>
        <w:t xml:space="preserve"> </w:t>
      </w:r>
      <w:r w:rsidR="00CA727B" w:rsidRPr="00966DCA">
        <w:rPr>
          <w:rFonts w:ascii="Times New Roman" w:hAnsi="Times New Roman" w:cs="Times New Roman"/>
          <w:b/>
          <w:sz w:val="24"/>
          <w:szCs w:val="24"/>
        </w:rPr>
        <w:t>Logopedul</w:t>
      </w:r>
      <w:r w:rsidR="00CA727B" w:rsidRPr="00B20298">
        <w:rPr>
          <w:rFonts w:ascii="Times New Roman" w:hAnsi="Times New Roman" w:cs="Times New Roman"/>
          <w:sz w:val="24"/>
          <w:szCs w:val="24"/>
          <w:lang w:val="pt-BR"/>
        </w:rPr>
        <w:t xml:space="preserve"> realizează evaluarea inițială și continuă a </w:t>
      </w:r>
      <w:r w:rsidR="00CA727B" w:rsidRPr="00B20298">
        <w:rPr>
          <w:rFonts w:ascii="Times New Roman" w:hAnsi="Times New Roman" w:cs="Times New Roman"/>
          <w:sz w:val="24"/>
          <w:szCs w:val="24"/>
        </w:rPr>
        <w:t xml:space="preserve">copiilor înscriși în </w:t>
      </w:r>
      <w:r w:rsidR="00065B27">
        <w:rPr>
          <w:rFonts w:ascii="Times New Roman" w:hAnsi="Times New Roman" w:cs="Times New Roman"/>
          <w:sz w:val="24"/>
          <w:szCs w:val="24"/>
        </w:rPr>
        <w:t xml:space="preserve">cadrul </w:t>
      </w:r>
      <w:r w:rsidR="00CA727B" w:rsidRPr="00B20298">
        <w:rPr>
          <w:rFonts w:ascii="Times New Roman" w:hAnsi="Times New Roman" w:cs="Times New Roman"/>
          <w:sz w:val="24"/>
          <w:szCs w:val="24"/>
        </w:rPr>
        <w:t>serviciul</w:t>
      </w:r>
      <w:r w:rsidR="00065B27">
        <w:rPr>
          <w:rFonts w:ascii="Times New Roman" w:hAnsi="Times New Roman" w:cs="Times New Roman"/>
          <w:sz w:val="24"/>
          <w:szCs w:val="24"/>
        </w:rPr>
        <w:t>ui</w:t>
      </w:r>
      <w:r w:rsidR="00CA727B" w:rsidRPr="00B20298">
        <w:rPr>
          <w:rFonts w:ascii="Times New Roman" w:hAnsi="Times New Roman" w:cs="Times New Roman"/>
          <w:sz w:val="24"/>
          <w:szCs w:val="24"/>
        </w:rPr>
        <w:t xml:space="preserve"> </w:t>
      </w:r>
      <w:r w:rsidR="00D97D16" w:rsidRPr="00B20298">
        <w:rPr>
          <w:rFonts w:ascii="Times New Roman" w:hAnsi="Times New Roman" w:cs="Times New Roman"/>
          <w:sz w:val="24"/>
          <w:szCs w:val="24"/>
        </w:rPr>
        <w:t xml:space="preserve">Echipei </w:t>
      </w:r>
      <w:r w:rsidR="00CA727B" w:rsidRPr="00B20298">
        <w:rPr>
          <w:rFonts w:ascii="Times New Roman" w:hAnsi="Times New Roman" w:cs="Times New Roman"/>
          <w:sz w:val="24"/>
          <w:szCs w:val="24"/>
        </w:rPr>
        <w:t>mobile</w:t>
      </w:r>
      <w:r w:rsidR="00A56097">
        <w:rPr>
          <w:rFonts w:ascii="Times New Roman" w:hAnsi="Times New Roman" w:cs="Times New Roman"/>
          <w:sz w:val="24"/>
          <w:szCs w:val="24"/>
        </w:rPr>
        <w:t>,</w:t>
      </w:r>
      <w:r w:rsidR="00CA727B" w:rsidRPr="00B20298">
        <w:rPr>
          <w:rFonts w:ascii="Times New Roman" w:hAnsi="Times New Roman" w:cs="Times New Roman"/>
          <w:sz w:val="24"/>
          <w:szCs w:val="24"/>
        </w:rPr>
        <w:t xml:space="preserve"> stabilind prioritățile, strategiile și metodele de intervenție la domiciliu. Formulează obiectivele de recuperare/reabilitare generale şi specifice pentru </w:t>
      </w:r>
      <w:r w:rsidR="00CA727B" w:rsidRPr="00B20298">
        <w:rPr>
          <w:rFonts w:ascii="Times New Roman" w:hAnsi="Times New Roman" w:cs="Times New Roman"/>
          <w:sz w:val="24"/>
          <w:szCs w:val="24"/>
          <w:lang w:val="fr-FR"/>
        </w:rPr>
        <w:t>fiecare copil</w:t>
      </w:r>
      <w:r w:rsidR="00A56097">
        <w:rPr>
          <w:rFonts w:ascii="Times New Roman" w:hAnsi="Times New Roman" w:cs="Times New Roman"/>
          <w:sz w:val="24"/>
          <w:szCs w:val="24"/>
          <w:lang w:val="fr-FR"/>
        </w:rPr>
        <w:t>,</w:t>
      </w:r>
      <w:r w:rsidR="00CA727B" w:rsidRPr="00B20298">
        <w:rPr>
          <w:rFonts w:ascii="Times New Roman" w:hAnsi="Times New Roman" w:cs="Times New Roman"/>
          <w:sz w:val="24"/>
          <w:szCs w:val="24"/>
          <w:lang w:val="fr-FR"/>
        </w:rPr>
        <w:t xml:space="preserve"> în funcție de particularitățile acestuia și de constatările înregistrate în etapa de evaluar</w:t>
      </w:r>
      <w:r w:rsidR="00FD641B">
        <w:rPr>
          <w:rFonts w:ascii="Times New Roman" w:hAnsi="Times New Roman" w:cs="Times New Roman"/>
          <w:sz w:val="24"/>
          <w:szCs w:val="24"/>
          <w:lang w:val="fr-FR"/>
        </w:rPr>
        <w:t>e.</w:t>
      </w:r>
      <w:r w:rsidR="00335BD7">
        <w:rPr>
          <w:rFonts w:ascii="Times New Roman" w:hAnsi="Times New Roman" w:cs="Times New Roman"/>
          <w:sz w:val="24"/>
          <w:szCs w:val="24"/>
          <w:lang w:val="fr-FR"/>
        </w:rPr>
        <w:t xml:space="preserve">                                                                                                                                                                                                                                  </w:t>
      </w:r>
    </w:p>
    <w:p w:rsidR="00CA727B" w:rsidRPr="00B20298" w:rsidRDefault="00966DCA" w:rsidP="006A25B3">
      <w:pPr>
        <w:spacing w:before="120" w:after="0" w:line="240" w:lineRule="auto"/>
        <w:ind w:left="426" w:right="-36"/>
        <w:jc w:val="both"/>
        <w:rPr>
          <w:rFonts w:ascii="Times New Roman" w:hAnsi="Times New Roman" w:cs="Times New Roman"/>
          <w:sz w:val="24"/>
          <w:szCs w:val="24"/>
        </w:rPr>
      </w:pPr>
      <w:r>
        <w:rPr>
          <w:rFonts w:ascii="Times New Roman" w:hAnsi="Times New Roman" w:cs="Times New Roman"/>
          <w:sz w:val="24"/>
          <w:szCs w:val="24"/>
        </w:rPr>
        <w:t xml:space="preserve">          </w:t>
      </w:r>
      <w:r w:rsidR="00CA727B" w:rsidRPr="00B20298">
        <w:rPr>
          <w:rFonts w:ascii="Times New Roman" w:hAnsi="Times New Roman" w:cs="Times New Roman"/>
          <w:sz w:val="24"/>
          <w:szCs w:val="24"/>
        </w:rPr>
        <w:t>Completează documentele și informează părinţii despre programul de intervenţie personalizat din punct de vedere logopedic (obiective propuse), considerându-i pe aceştia parteneri în desfășurarea acestui proces.</w:t>
      </w:r>
    </w:p>
    <w:p w:rsidR="006C6C5A" w:rsidRPr="00B20298" w:rsidRDefault="00966DCA" w:rsidP="006A25B3">
      <w:pPr>
        <w:spacing w:before="120" w:after="0" w:line="240" w:lineRule="auto"/>
        <w:ind w:left="426" w:right="-36"/>
        <w:jc w:val="both"/>
        <w:rPr>
          <w:rFonts w:ascii="Times New Roman" w:hAnsi="Times New Roman" w:cs="Times New Roman"/>
          <w:sz w:val="24"/>
          <w:szCs w:val="24"/>
        </w:rPr>
      </w:pPr>
      <w:r>
        <w:rPr>
          <w:rFonts w:ascii="Times New Roman" w:hAnsi="Times New Roman" w:cs="Times New Roman"/>
          <w:sz w:val="24"/>
          <w:szCs w:val="24"/>
        </w:rPr>
        <w:t xml:space="preserve">          </w:t>
      </w:r>
      <w:r w:rsidR="006C6C5A" w:rsidRPr="00B20298">
        <w:rPr>
          <w:rFonts w:ascii="Times New Roman" w:hAnsi="Times New Roman" w:cs="Times New Roman"/>
          <w:sz w:val="24"/>
          <w:szCs w:val="24"/>
        </w:rPr>
        <w:t>D</w:t>
      </w:r>
      <w:r w:rsidR="00CA727B" w:rsidRPr="00B20298">
        <w:rPr>
          <w:rFonts w:ascii="Times New Roman" w:hAnsi="Times New Roman" w:cs="Times New Roman"/>
          <w:sz w:val="24"/>
          <w:szCs w:val="24"/>
        </w:rPr>
        <w:t>esfăşoară activităţi de reabilitare, compensare, adaptare pentru copiii cu dizabilități, utilizează terapii specifice logopedice adecvate fiecărui copil</w:t>
      </w:r>
      <w:r w:rsidR="006C6C5A" w:rsidRPr="00B20298">
        <w:rPr>
          <w:rFonts w:ascii="Times New Roman" w:hAnsi="Times New Roman" w:cs="Times New Roman"/>
          <w:sz w:val="24"/>
          <w:szCs w:val="24"/>
        </w:rPr>
        <w:t>.</w:t>
      </w:r>
    </w:p>
    <w:p w:rsidR="00CA727B" w:rsidRPr="00B20298" w:rsidRDefault="00966DCA" w:rsidP="006A25B3">
      <w:pPr>
        <w:spacing w:before="120" w:after="0"/>
        <w:ind w:left="426" w:right="-36"/>
        <w:jc w:val="both"/>
        <w:rPr>
          <w:rFonts w:ascii="Times New Roman" w:hAnsi="Times New Roman" w:cs="Times New Roman"/>
          <w:sz w:val="24"/>
          <w:szCs w:val="24"/>
        </w:rPr>
      </w:pPr>
      <w:r>
        <w:rPr>
          <w:rFonts w:ascii="Times New Roman" w:hAnsi="Times New Roman" w:cs="Times New Roman"/>
          <w:b/>
          <w:bCs/>
          <w:sz w:val="24"/>
          <w:szCs w:val="24"/>
        </w:rPr>
        <w:t xml:space="preserve">         </w:t>
      </w:r>
      <w:r w:rsidR="00CA727B" w:rsidRPr="00966DCA">
        <w:rPr>
          <w:rFonts w:ascii="Times New Roman" w:hAnsi="Times New Roman" w:cs="Times New Roman"/>
          <w:bCs/>
          <w:sz w:val="24"/>
          <w:szCs w:val="24"/>
        </w:rPr>
        <w:t>Metode</w:t>
      </w:r>
      <w:r w:rsidR="00A56097">
        <w:rPr>
          <w:rFonts w:ascii="Times New Roman" w:hAnsi="Times New Roman" w:cs="Times New Roman"/>
          <w:bCs/>
          <w:sz w:val="24"/>
          <w:szCs w:val="24"/>
        </w:rPr>
        <w:t>le</w:t>
      </w:r>
      <w:r w:rsidR="00CA727B" w:rsidRPr="00966DCA">
        <w:rPr>
          <w:rFonts w:ascii="Times New Roman" w:hAnsi="Times New Roman" w:cs="Times New Roman"/>
          <w:bCs/>
          <w:sz w:val="24"/>
          <w:szCs w:val="24"/>
        </w:rPr>
        <w:t xml:space="preserve"> şi tehnici</w:t>
      </w:r>
      <w:r w:rsidR="00A56097">
        <w:rPr>
          <w:rFonts w:ascii="Times New Roman" w:hAnsi="Times New Roman" w:cs="Times New Roman"/>
          <w:bCs/>
          <w:sz w:val="24"/>
          <w:szCs w:val="24"/>
        </w:rPr>
        <w:t>le</w:t>
      </w:r>
      <w:r w:rsidR="00CA727B" w:rsidRPr="00B20298">
        <w:rPr>
          <w:rFonts w:ascii="Times New Roman" w:hAnsi="Times New Roman" w:cs="Times New Roman"/>
          <w:sz w:val="24"/>
          <w:szCs w:val="24"/>
        </w:rPr>
        <w:t xml:space="preserve"> folosite în logopedie constau în: exerciţii pentru dezvoltarea mobilită</w:t>
      </w:r>
      <w:r>
        <w:rPr>
          <w:rFonts w:ascii="Times New Roman" w:hAnsi="Times New Roman" w:cs="Times New Roman"/>
          <w:sz w:val="24"/>
          <w:szCs w:val="24"/>
        </w:rPr>
        <w:t xml:space="preserve">ţii </w:t>
      </w:r>
      <w:r w:rsidR="00CA727B" w:rsidRPr="00B20298">
        <w:rPr>
          <w:rFonts w:ascii="Times New Roman" w:hAnsi="Times New Roman" w:cs="Times New Roman"/>
          <w:sz w:val="24"/>
          <w:szCs w:val="24"/>
        </w:rPr>
        <w:t xml:space="preserve">aparatului fonoarticulator, miogimnastică facială, exerciţii pentru educarea respiraţiei inspir/expir. </w:t>
      </w:r>
    </w:p>
    <w:p w:rsidR="00214C1D" w:rsidRDefault="00966DCA" w:rsidP="005F0A36">
      <w:pPr>
        <w:spacing w:before="120" w:after="0"/>
        <w:ind w:left="426" w:right="-36"/>
        <w:jc w:val="both"/>
        <w:rPr>
          <w:rFonts w:ascii="Times New Roman" w:hAnsi="Times New Roman" w:cs="Times New Roman"/>
          <w:sz w:val="24"/>
          <w:szCs w:val="24"/>
        </w:rPr>
      </w:pPr>
      <w:r w:rsidRPr="00966DCA">
        <w:rPr>
          <w:rFonts w:ascii="Times New Roman" w:hAnsi="Times New Roman" w:cs="Times New Roman"/>
          <w:sz w:val="24"/>
          <w:szCs w:val="24"/>
        </w:rPr>
        <w:t xml:space="preserve">         </w:t>
      </w:r>
      <w:r w:rsidR="00CA727B" w:rsidRPr="00966DCA">
        <w:rPr>
          <w:rFonts w:ascii="Times New Roman" w:hAnsi="Times New Roman" w:cs="Times New Roman"/>
          <w:sz w:val="24"/>
          <w:szCs w:val="24"/>
        </w:rPr>
        <w:t>Materialele folosite</w:t>
      </w:r>
      <w:r w:rsidR="00CA727B" w:rsidRPr="00B20298">
        <w:rPr>
          <w:rFonts w:ascii="Times New Roman" w:hAnsi="Times New Roman" w:cs="Times New Roman"/>
          <w:sz w:val="24"/>
          <w:szCs w:val="24"/>
        </w:rPr>
        <w:t xml:space="preserve"> în desfăşurarea terapiilor logopedice constau în: trusă logopedică, instrumente de suflat, cartonaşe cu imagini pentru dezvoltarea comunicării alternative din programul </w:t>
      </w:r>
      <w:smartTag w:uri="urn:schemas-microsoft-com:office:smarttags" w:element="stockticker">
        <w:r w:rsidR="00CA727B" w:rsidRPr="00B20298">
          <w:rPr>
            <w:rFonts w:ascii="Times New Roman" w:hAnsi="Times New Roman" w:cs="Times New Roman"/>
            <w:sz w:val="24"/>
            <w:szCs w:val="24"/>
          </w:rPr>
          <w:t>PECS</w:t>
        </w:r>
      </w:smartTag>
      <w:r w:rsidR="00CA727B" w:rsidRPr="00B20298">
        <w:rPr>
          <w:rFonts w:ascii="Times New Roman" w:hAnsi="Times New Roman" w:cs="Times New Roman"/>
          <w:sz w:val="24"/>
          <w:szCs w:val="24"/>
        </w:rPr>
        <w:t xml:space="preserve"> din diferite categorii.</w:t>
      </w:r>
    </w:p>
    <w:p w:rsidR="0065508B" w:rsidRDefault="0065508B" w:rsidP="005F0A36">
      <w:pPr>
        <w:spacing w:before="120" w:after="0"/>
        <w:ind w:left="426" w:right="-36"/>
        <w:jc w:val="both"/>
        <w:rPr>
          <w:rFonts w:ascii="Times New Roman" w:hAnsi="Times New Roman" w:cs="Times New Roman"/>
          <w:sz w:val="24"/>
          <w:szCs w:val="24"/>
        </w:rPr>
      </w:pPr>
      <w:r>
        <w:rPr>
          <w:rFonts w:ascii="Times New Roman" w:hAnsi="Times New Roman" w:cs="Times New Roman"/>
          <w:sz w:val="24"/>
          <w:szCs w:val="24"/>
        </w:rPr>
        <w:t xml:space="preserve">          Pentru asigurarea unor servicii de calitate, conform standardului de calitate ap</w:t>
      </w:r>
      <w:r w:rsidR="00F159A8">
        <w:rPr>
          <w:rFonts w:ascii="Times New Roman" w:hAnsi="Times New Roman" w:cs="Times New Roman"/>
          <w:sz w:val="24"/>
          <w:szCs w:val="24"/>
        </w:rPr>
        <w:t xml:space="preserve">licabil, specialiștii </w:t>
      </w:r>
      <w:r w:rsidR="002605AB">
        <w:rPr>
          <w:rFonts w:ascii="Times New Roman" w:hAnsi="Times New Roman" w:cs="Times New Roman"/>
          <w:sz w:val="24"/>
          <w:szCs w:val="24"/>
        </w:rPr>
        <w:t xml:space="preserve">serviciului social </w:t>
      </w:r>
      <w:r w:rsidR="00F159A8">
        <w:rPr>
          <w:rFonts w:ascii="Times New Roman" w:hAnsi="Times New Roman" w:cs="Times New Roman"/>
          <w:sz w:val="24"/>
          <w:szCs w:val="24"/>
        </w:rPr>
        <w:t>Echip</w:t>
      </w:r>
      <w:r w:rsidR="002605AB">
        <w:rPr>
          <w:rFonts w:ascii="Times New Roman" w:hAnsi="Times New Roman" w:cs="Times New Roman"/>
          <w:sz w:val="24"/>
          <w:szCs w:val="24"/>
        </w:rPr>
        <w:t>a</w:t>
      </w:r>
      <w:r w:rsidR="00F159A8">
        <w:rPr>
          <w:rFonts w:ascii="Times New Roman" w:hAnsi="Times New Roman" w:cs="Times New Roman"/>
          <w:sz w:val="24"/>
          <w:szCs w:val="24"/>
        </w:rPr>
        <w:t xml:space="preserve"> Mobil</w:t>
      </w:r>
      <w:r w:rsidR="002605AB">
        <w:rPr>
          <w:rFonts w:ascii="Times New Roman" w:hAnsi="Times New Roman" w:cs="Times New Roman"/>
          <w:sz w:val="24"/>
          <w:szCs w:val="24"/>
        </w:rPr>
        <w:t xml:space="preserve">ă </w:t>
      </w:r>
      <w:r w:rsidR="002605AB" w:rsidRPr="002605AB">
        <w:rPr>
          <w:rFonts w:ascii="Times New Roman" w:hAnsi="Times New Roman" w:cs="Times New Roman"/>
          <w:sz w:val="24"/>
          <w:szCs w:val="24"/>
        </w:rPr>
        <w:t xml:space="preserve">pentru îngrijirea la domiciliu a copilului cu dizabilități </w:t>
      </w:r>
      <w:r w:rsidR="00F159A8" w:rsidRPr="002605AB">
        <w:rPr>
          <w:rFonts w:ascii="Times New Roman" w:hAnsi="Times New Roman" w:cs="Times New Roman"/>
          <w:sz w:val="24"/>
          <w:szCs w:val="24"/>
        </w:rPr>
        <w:t>sunt</w:t>
      </w:r>
      <w:r w:rsidR="00F159A8">
        <w:rPr>
          <w:rFonts w:ascii="Times New Roman" w:hAnsi="Times New Roman" w:cs="Times New Roman"/>
          <w:sz w:val="24"/>
          <w:szCs w:val="24"/>
        </w:rPr>
        <w:t xml:space="preserve"> sprijiniți în desfășurarea activit</w:t>
      </w:r>
      <w:r w:rsidR="002605AB">
        <w:rPr>
          <w:rFonts w:ascii="Times New Roman" w:hAnsi="Times New Roman" w:cs="Times New Roman"/>
          <w:sz w:val="24"/>
          <w:szCs w:val="24"/>
        </w:rPr>
        <w:t>ăț</w:t>
      </w:r>
      <w:r w:rsidR="00F159A8">
        <w:rPr>
          <w:rFonts w:ascii="Times New Roman" w:hAnsi="Times New Roman" w:cs="Times New Roman"/>
          <w:sz w:val="24"/>
          <w:szCs w:val="24"/>
        </w:rPr>
        <w:t>ilor sprecifice de c</w:t>
      </w:r>
      <w:r w:rsidR="002605AB">
        <w:rPr>
          <w:rFonts w:ascii="Times New Roman" w:hAnsi="Times New Roman" w:cs="Times New Roman"/>
          <w:sz w:val="24"/>
          <w:szCs w:val="24"/>
        </w:rPr>
        <w:t>ă</w:t>
      </w:r>
      <w:r w:rsidR="00F159A8">
        <w:rPr>
          <w:rFonts w:ascii="Times New Roman" w:hAnsi="Times New Roman" w:cs="Times New Roman"/>
          <w:sz w:val="24"/>
          <w:szCs w:val="24"/>
        </w:rPr>
        <w:t>tre asisten</w:t>
      </w:r>
      <w:r w:rsidR="002605AB">
        <w:rPr>
          <w:rFonts w:ascii="Times New Roman" w:hAnsi="Times New Roman" w:cs="Times New Roman"/>
          <w:sz w:val="24"/>
          <w:szCs w:val="24"/>
        </w:rPr>
        <w:t>t</w:t>
      </w:r>
      <w:r w:rsidR="00F159A8">
        <w:rPr>
          <w:rFonts w:ascii="Times New Roman" w:hAnsi="Times New Roman" w:cs="Times New Roman"/>
          <w:sz w:val="24"/>
          <w:szCs w:val="24"/>
        </w:rPr>
        <w:t xml:space="preserve">ul social și </w:t>
      </w:r>
      <w:r w:rsidR="002605AB">
        <w:rPr>
          <w:rFonts w:ascii="Times New Roman" w:hAnsi="Times New Roman" w:cs="Times New Roman"/>
          <w:sz w:val="24"/>
          <w:szCs w:val="24"/>
        </w:rPr>
        <w:t>ș</w:t>
      </w:r>
      <w:r w:rsidR="00F159A8">
        <w:rPr>
          <w:rFonts w:ascii="Times New Roman" w:hAnsi="Times New Roman" w:cs="Times New Roman"/>
          <w:sz w:val="24"/>
          <w:szCs w:val="24"/>
        </w:rPr>
        <w:t xml:space="preserve">oferul care desevesc </w:t>
      </w:r>
      <w:r w:rsidR="002605AB">
        <w:rPr>
          <w:rFonts w:ascii="Times New Roman" w:hAnsi="Times New Roman" w:cs="Times New Roman"/>
          <w:sz w:val="24"/>
          <w:szCs w:val="24"/>
        </w:rPr>
        <w:t>C.S.C.H. Trivale.</w:t>
      </w:r>
    </w:p>
    <w:p w:rsidR="00C54551" w:rsidRPr="00B20298" w:rsidRDefault="00C54551" w:rsidP="00214C1D">
      <w:pPr>
        <w:spacing w:before="120" w:after="0"/>
        <w:ind w:left="426" w:right="-36" w:firstLine="294"/>
        <w:jc w:val="both"/>
        <w:rPr>
          <w:rFonts w:ascii="Times New Roman" w:hAnsi="Times New Roman" w:cs="Times New Roman"/>
          <w:b/>
          <w:sz w:val="24"/>
          <w:szCs w:val="24"/>
        </w:rPr>
      </w:pPr>
      <w:r w:rsidRPr="005F0A36">
        <w:rPr>
          <w:rFonts w:ascii="Times New Roman" w:hAnsi="Times New Roman" w:cs="Times New Roman"/>
          <w:sz w:val="24"/>
          <w:szCs w:val="24"/>
        </w:rPr>
        <w:t>Asistentul social din cadrul complexului informează părintele/reprezentantul legal al beneficiarului cu dizabilități, la domiciliu, cu privire la</w:t>
      </w:r>
      <w:r w:rsidRPr="00B20298">
        <w:rPr>
          <w:rFonts w:ascii="Times New Roman" w:hAnsi="Times New Roman" w:cs="Times New Roman"/>
          <w:sz w:val="24"/>
          <w:szCs w:val="24"/>
        </w:rPr>
        <w:t xml:space="preserve"> condițiile de acces / admitere în cadrul serviciului social ,,</w:t>
      </w:r>
      <w:r w:rsidRPr="001559DC">
        <w:rPr>
          <w:rFonts w:ascii="Times New Roman" w:hAnsi="Times New Roman" w:cs="Times New Roman"/>
          <w:b/>
          <w:bCs/>
          <w:sz w:val="24"/>
          <w:szCs w:val="24"/>
        </w:rPr>
        <w:t>Echipa mobilă pentru îngrijirea la domiciliu a copilului cu dizabilități</w:t>
      </w:r>
      <w:r w:rsidRPr="00B20298">
        <w:rPr>
          <w:rFonts w:ascii="Times New Roman" w:hAnsi="Times New Roman" w:cs="Times New Roman"/>
          <w:sz w:val="24"/>
          <w:szCs w:val="24"/>
        </w:rPr>
        <w:t>’’. Pentru a beneficia de aceste servicii se va întocmi un dosar personal al copilului cu actele necesare, în vederea emiterii Dispoziției de admitere, dată de Directorul General al Direcției de Asistență Socială și Protecția Copilului Argeș.</w:t>
      </w:r>
    </w:p>
    <w:p w:rsidR="00C54551" w:rsidRPr="00B20298" w:rsidRDefault="00C54551" w:rsidP="00C54551">
      <w:pPr>
        <w:spacing w:before="120" w:after="0"/>
        <w:ind w:left="426" w:right="-36"/>
        <w:jc w:val="both"/>
        <w:rPr>
          <w:rFonts w:ascii="Times New Roman" w:hAnsi="Times New Roman" w:cs="Times New Roman"/>
          <w:sz w:val="24"/>
          <w:szCs w:val="24"/>
        </w:rPr>
      </w:pPr>
      <w:r w:rsidRPr="00B2029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20298">
        <w:rPr>
          <w:rFonts w:ascii="Times New Roman" w:hAnsi="Times New Roman" w:cs="Times New Roman"/>
          <w:sz w:val="24"/>
          <w:szCs w:val="24"/>
        </w:rPr>
        <w:t>Pe perioada în care beneficiarul este înscris în cadrul serviciului social</w:t>
      </w:r>
      <w:r w:rsidR="005F0A36">
        <w:rPr>
          <w:rFonts w:ascii="Times New Roman" w:hAnsi="Times New Roman" w:cs="Times New Roman"/>
          <w:sz w:val="24"/>
          <w:szCs w:val="24"/>
        </w:rPr>
        <w:t xml:space="preserve"> </w:t>
      </w:r>
      <w:r w:rsidRPr="00B20298">
        <w:rPr>
          <w:rFonts w:ascii="Times New Roman" w:hAnsi="Times New Roman" w:cs="Times New Roman"/>
          <w:sz w:val="24"/>
          <w:szCs w:val="24"/>
        </w:rPr>
        <w:t>,,</w:t>
      </w:r>
      <w:r w:rsidRPr="00A942AF">
        <w:rPr>
          <w:rFonts w:ascii="Times New Roman" w:hAnsi="Times New Roman" w:cs="Times New Roman"/>
          <w:b/>
          <w:bCs/>
          <w:sz w:val="24"/>
          <w:szCs w:val="24"/>
        </w:rPr>
        <w:t>Echipa mobilă pentru îngrijirea la domiciliu a copilului cu dizabilități</w:t>
      </w:r>
      <w:r w:rsidRPr="00B20298">
        <w:rPr>
          <w:rFonts w:ascii="Times New Roman" w:hAnsi="Times New Roman" w:cs="Times New Roman"/>
          <w:sz w:val="24"/>
          <w:szCs w:val="24"/>
        </w:rPr>
        <w:t>’’</w:t>
      </w:r>
      <w:r>
        <w:rPr>
          <w:rFonts w:ascii="Times New Roman" w:hAnsi="Times New Roman" w:cs="Times New Roman"/>
          <w:sz w:val="24"/>
          <w:szCs w:val="24"/>
        </w:rPr>
        <w:t xml:space="preserve">, </w:t>
      </w:r>
      <w:r w:rsidRPr="00B20298">
        <w:rPr>
          <w:rFonts w:ascii="Times New Roman" w:hAnsi="Times New Roman" w:cs="Times New Roman"/>
          <w:sz w:val="24"/>
          <w:szCs w:val="24"/>
        </w:rPr>
        <w:t>asistentul social va colabora cu membrii familiei/reprezentantului legal și cu asistenți</w:t>
      </w:r>
      <w:r>
        <w:rPr>
          <w:rFonts w:ascii="Times New Roman" w:hAnsi="Times New Roman" w:cs="Times New Roman"/>
          <w:sz w:val="24"/>
          <w:szCs w:val="24"/>
        </w:rPr>
        <w:t>i</w:t>
      </w:r>
      <w:r w:rsidRPr="00B20298">
        <w:rPr>
          <w:rFonts w:ascii="Times New Roman" w:hAnsi="Times New Roman" w:cs="Times New Roman"/>
          <w:sz w:val="24"/>
          <w:szCs w:val="24"/>
        </w:rPr>
        <w:t xml:space="preserve"> sociali din cadrul primăriilor de domiciliu, în vederea actualizării datelor privitoare la reînnoirea actelor expirate, a modificărilor care pot surveni cu privire la  situația socio –familială</w:t>
      </w:r>
      <w:r>
        <w:rPr>
          <w:rFonts w:ascii="Times New Roman" w:hAnsi="Times New Roman" w:cs="Times New Roman"/>
          <w:sz w:val="24"/>
          <w:szCs w:val="24"/>
        </w:rPr>
        <w:t xml:space="preserve"> </w:t>
      </w:r>
      <w:r w:rsidRPr="00B20298">
        <w:rPr>
          <w:rFonts w:ascii="Times New Roman" w:hAnsi="Times New Roman" w:cs="Times New Roman"/>
          <w:sz w:val="24"/>
          <w:szCs w:val="24"/>
        </w:rPr>
        <w:t>sau a evoluției precare din punct de vedere al sănătății, etc.</w:t>
      </w:r>
    </w:p>
    <w:p w:rsidR="00A56097" w:rsidRDefault="00C54551" w:rsidP="00A56097">
      <w:pPr>
        <w:spacing w:before="120" w:after="0"/>
        <w:ind w:left="426" w:right="-36"/>
        <w:jc w:val="both"/>
        <w:rPr>
          <w:rFonts w:ascii="Times New Roman" w:hAnsi="Times New Roman" w:cs="Times New Roman"/>
          <w:color w:val="000000" w:themeColor="text1"/>
          <w:sz w:val="24"/>
          <w:szCs w:val="24"/>
        </w:rPr>
      </w:pPr>
      <w:r w:rsidRPr="00C54551">
        <w:rPr>
          <w:rFonts w:ascii="Times New Roman" w:hAnsi="Times New Roman" w:cs="Times New Roman"/>
          <w:color w:val="FF0000"/>
          <w:sz w:val="24"/>
          <w:szCs w:val="24"/>
        </w:rPr>
        <w:t xml:space="preserve">         </w:t>
      </w:r>
      <w:r w:rsidR="00E7202B" w:rsidRPr="00E7202B">
        <w:rPr>
          <w:rFonts w:ascii="Times New Roman" w:hAnsi="Times New Roman" w:cs="Times New Roman"/>
          <w:sz w:val="24"/>
          <w:szCs w:val="24"/>
        </w:rPr>
        <w:t xml:space="preserve">Asistentul </w:t>
      </w:r>
      <w:r w:rsidRPr="00E7202B">
        <w:rPr>
          <w:rFonts w:ascii="Times New Roman" w:hAnsi="Times New Roman" w:cs="Times New Roman"/>
          <w:sz w:val="24"/>
          <w:szCs w:val="24"/>
        </w:rPr>
        <w:t>social</w:t>
      </w:r>
      <w:r w:rsidRPr="00B20298">
        <w:rPr>
          <w:rFonts w:ascii="Times New Roman" w:hAnsi="Times New Roman" w:cs="Times New Roman"/>
          <w:color w:val="000000" w:themeColor="text1"/>
          <w:sz w:val="24"/>
          <w:szCs w:val="24"/>
        </w:rPr>
        <w:t xml:space="preserve"> oferă consiliere socială părinților, cu privire la situația socio-familială, în funcție de nevoile familiei și a</w:t>
      </w:r>
      <w:r>
        <w:rPr>
          <w:rFonts w:ascii="Times New Roman" w:hAnsi="Times New Roman" w:cs="Times New Roman"/>
          <w:color w:val="000000" w:themeColor="text1"/>
          <w:sz w:val="24"/>
          <w:szCs w:val="24"/>
        </w:rPr>
        <w:t>le</w:t>
      </w:r>
      <w:r w:rsidRPr="00B20298">
        <w:rPr>
          <w:rFonts w:ascii="Times New Roman" w:hAnsi="Times New Roman" w:cs="Times New Roman"/>
          <w:color w:val="000000" w:themeColor="text1"/>
          <w:sz w:val="24"/>
          <w:szCs w:val="24"/>
        </w:rPr>
        <w:t xml:space="preserve"> beneficiarului cu dizabilități</w:t>
      </w:r>
      <w:r>
        <w:rPr>
          <w:rFonts w:ascii="Times New Roman" w:hAnsi="Times New Roman" w:cs="Times New Roman"/>
          <w:color w:val="000000" w:themeColor="text1"/>
          <w:sz w:val="24"/>
          <w:szCs w:val="24"/>
        </w:rPr>
        <w:t xml:space="preserve"> nedeplasabil</w:t>
      </w:r>
      <w:r w:rsidRPr="00B20298">
        <w:rPr>
          <w:rFonts w:ascii="Times New Roman" w:hAnsi="Times New Roman" w:cs="Times New Roman"/>
          <w:color w:val="000000" w:themeColor="text1"/>
          <w:sz w:val="24"/>
          <w:szCs w:val="24"/>
        </w:rPr>
        <w:t xml:space="preserve">. Asistentul social colaborează cu instituții ale statului-primării, poliție, evidența populației, etc., venind în sprijinul familiei cu copii cu dizabilități, nedeplasabili, aflați în dificultate. </w:t>
      </w:r>
    </w:p>
    <w:p w:rsidR="00C54551" w:rsidRPr="00A56097" w:rsidRDefault="00A56097" w:rsidP="00A56097">
      <w:pPr>
        <w:spacing w:before="120" w:after="0"/>
        <w:ind w:left="426" w:right="-36" w:firstLine="294"/>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    </w:t>
      </w:r>
      <w:r w:rsidR="00C54551" w:rsidRPr="00B20298">
        <w:rPr>
          <w:rFonts w:ascii="Times New Roman" w:hAnsi="Times New Roman" w:cs="Times New Roman"/>
          <w:sz w:val="24"/>
          <w:szCs w:val="24"/>
        </w:rPr>
        <w:t>Asistentul social</w:t>
      </w:r>
      <w:r w:rsidR="00C54551">
        <w:rPr>
          <w:rFonts w:ascii="Times New Roman" w:hAnsi="Times New Roman" w:cs="Times New Roman"/>
          <w:sz w:val="24"/>
          <w:szCs w:val="24"/>
        </w:rPr>
        <w:t>,</w:t>
      </w:r>
      <w:r w:rsidR="00C54551" w:rsidRPr="00B20298">
        <w:rPr>
          <w:rFonts w:ascii="Times New Roman" w:hAnsi="Times New Roman" w:cs="Times New Roman"/>
          <w:b/>
          <w:sz w:val="24"/>
          <w:szCs w:val="24"/>
        </w:rPr>
        <w:t xml:space="preserve"> </w:t>
      </w:r>
      <w:r w:rsidR="00C54551" w:rsidRPr="00B20298">
        <w:rPr>
          <w:rFonts w:ascii="Times New Roman" w:hAnsi="Times New Roman" w:cs="Times New Roman"/>
          <w:sz w:val="24"/>
          <w:szCs w:val="24"/>
        </w:rPr>
        <w:t>în colaborare cu echipa mobilă</w:t>
      </w:r>
      <w:r w:rsidR="00C54551">
        <w:rPr>
          <w:rFonts w:ascii="Times New Roman" w:hAnsi="Times New Roman" w:cs="Times New Roman"/>
          <w:sz w:val="24"/>
          <w:szCs w:val="24"/>
        </w:rPr>
        <w:t>,</w:t>
      </w:r>
      <w:r w:rsidR="00C54551" w:rsidRPr="00B20298">
        <w:rPr>
          <w:rFonts w:ascii="Times New Roman" w:hAnsi="Times New Roman" w:cs="Times New Roman"/>
          <w:sz w:val="24"/>
          <w:szCs w:val="24"/>
        </w:rPr>
        <w:t xml:space="preserve"> informează beneficiarii cu dizabilități, nedeplasabili, în funcţie de vârsta şi gradul de maturitate, discernământ, părinţii/ reprezentanţii legali ai beneficiarilor cu privire la condiţiile în care încetează serviciile de recuperare oferite, prin  Dispoziție de încetare, dată de Directorul General al Direcției de Asistență Socială și Protecția Copilului Argeș</w:t>
      </w:r>
      <w:r w:rsidR="00C54551">
        <w:rPr>
          <w:rFonts w:ascii="Times New Roman" w:hAnsi="Times New Roman" w:cs="Times New Roman"/>
          <w:sz w:val="24"/>
          <w:szCs w:val="24"/>
        </w:rPr>
        <w:t>.</w:t>
      </w:r>
    </w:p>
    <w:p w:rsidR="005F0A36" w:rsidRDefault="00B3733D" w:rsidP="005F0A36">
      <w:pPr>
        <w:spacing w:before="120" w:after="0"/>
        <w:ind w:left="426" w:right="-36"/>
        <w:jc w:val="both"/>
        <w:rPr>
          <w:rFonts w:ascii="Times New Roman" w:hAnsi="Times New Roman" w:cs="Times New Roman"/>
          <w:sz w:val="24"/>
          <w:szCs w:val="24"/>
        </w:rPr>
      </w:pPr>
      <w:r w:rsidRPr="00B20298">
        <w:rPr>
          <w:rFonts w:ascii="Times New Roman" w:hAnsi="Times New Roman" w:cs="Times New Roman"/>
          <w:sz w:val="24"/>
          <w:szCs w:val="24"/>
        </w:rPr>
        <w:t xml:space="preserve"> </w:t>
      </w:r>
      <w:bookmarkStart w:id="3" w:name="_Hlk86226752"/>
      <w:r w:rsidR="00A56097">
        <w:rPr>
          <w:rFonts w:ascii="Times New Roman" w:hAnsi="Times New Roman" w:cs="Times New Roman"/>
          <w:sz w:val="24"/>
          <w:szCs w:val="24"/>
        </w:rPr>
        <w:tab/>
      </w:r>
      <w:r w:rsidRPr="005F0A36">
        <w:rPr>
          <w:rFonts w:ascii="Times New Roman" w:hAnsi="Times New Roman" w:cs="Times New Roman"/>
          <w:sz w:val="24"/>
          <w:szCs w:val="24"/>
        </w:rPr>
        <w:t xml:space="preserve">Șoferul </w:t>
      </w:r>
      <w:r w:rsidR="00E7202B" w:rsidRPr="005F0A36">
        <w:rPr>
          <w:rFonts w:ascii="Times New Roman" w:hAnsi="Times New Roman" w:cs="Times New Roman"/>
          <w:sz w:val="24"/>
          <w:szCs w:val="24"/>
        </w:rPr>
        <w:t>din cadrul complexului</w:t>
      </w:r>
      <w:r w:rsidR="00E7202B" w:rsidRPr="00B20298">
        <w:rPr>
          <w:rFonts w:ascii="Times New Roman" w:hAnsi="Times New Roman" w:cs="Times New Roman"/>
          <w:sz w:val="24"/>
          <w:szCs w:val="24"/>
        </w:rPr>
        <w:t xml:space="preserve"> </w:t>
      </w:r>
      <w:r w:rsidRPr="00B20298">
        <w:rPr>
          <w:rFonts w:ascii="Times New Roman" w:hAnsi="Times New Roman" w:cs="Times New Roman"/>
          <w:sz w:val="24"/>
          <w:szCs w:val="24"/>
        </w:rPr>
        <w:t xml:space="preserve">asigură transportul </w:t>
      </w:r>
      <w:bookmarkStart w:id="4" w:name="_Hlk86237345"/>
      <w:r w:rsidRPr="00B20298">
        <w:rPr>
          <w:rFonts w:ascii="Times New Roman" w:hAnsi="Times New Roman" w:cs="Times New Roman"/>
          <w:sz w:val="24"/>
          <w:szCs w:val="24"/>
        </w:rPr>
        <w:t xml:space="preserve">echipei mobile </w:t>
      </w:r>
      <w:bookmarkEnd w:id="4"/>
      <w:r w:rsidRPr="00B20298">
        <w:rPr>
          <w:rFonts w:ascii="Times New Roman" w:hAnsi="Times New Roman" w:cs="Times New Roman"/>
          <w:sz w:val="24"/>
          <w:szCs w:val="24"/>
        </w:rPr>
        <w:t>de specialişti</w:t>
      </w:r>
      <w:r w:rsidR="00A56097">
        <w:rPr>
          <w:rFonts w:ascii="Times New Roman" w:hAnsi="Times New Roman" w:cs="Times New Roman"/>
          <w:sz w:val="24"/>
          <w:szCs w:val="24"/>
        </w:rPr>
        <w:t>,</w:t>
      </w:r>
      <w:r w:rsidRPr="00B20298">
        <w:rPr>
          <w:rFonts w:ascii="Times New Roman" w:hAnsi="Times New Roman" w:cs="Times New Roman"/>
          <w:sz w:val="24"/>
          <w:szCs w:val="24"/>
        </w:rPr>
        <w:t xml:space="preserve"> având în dotare materiale şi instrumente de lucru adaptate nevoilor copilului cu dizabilităţi la domiciliu şi anume: mingii de specialitate, baston de gimnastică, masă de tratament mobilă, materiale didactice şi materiale igienico-sanitare</w:t>
      </w:r>
      <w:r w:rsidR="00031677">
        <w:rPr>
          <w:rFonts w:ascii="Times New Roman" w:hAnsi="Times New Roman" w:cs="Times New Roman"/>
          <w:sz w:val="24"/>
          <w:szCs w:val="24"/>
        </w:rPr>
        <w:t>.</w:t>
      </w:r>
    </w:p>
    <w:p w:rsidR="002605AB" w:rsidRDefault="002605AB" w:rsidP="005F0A36">
      <w:pPr>
        <w:spacing w:before="120" w:after="0"/>
        <w:ind w:left="426" w:right="-36"/>
        <w:jc w:val="both"/>
        <w:rPr>
          <w:rFonts w:ascii="Times New Roman" w:hAnsi="Times New Roman" w:cs="Times New Roman"/>
          <w:sz w:val="24"/>
          <w:szCs w:val="24"/>
        </w:rPr>
      </w:pPr>
    </w:p>
    <w:p w:rsidR="002605AB" w:rsidRPr="005F0A36" w:rsidRDefault="002605AB" w:rsidP="005F0A36">
      <w:pPr>
        <w:spacing w:before="120" w:after="0"/>
        <w:ind w:left="426" w:right="-36"/>
        <w:jc w:val="both"/>
        <w:rPr>
          <w:rFonts w:ascii="Times New Roman" w:hAnsi="Times New Roman" w:cs="Times New Roman"/>
          <w:sz w:val="24"/>
          <w:szCs w:val="24"/>
        </w:rPr>
      </w:pPr>
    </w:p>
    <w:bookmarkEnd w:id="3"/>
    <w:p w:rsidR="00154C21" w:rsidRPr="000B34D4" w:rsidRDefault="00154C21" w:rsidP="00600D57">
      <w:pPr>
        <w:spacing w:before="100" w:beforeAutospacing="1" w:after="100" w:afterAutospacing="1" w:line="240" w:lineRule="auto"/>
        <w:ind w:left="426" w:right="-36"/>
        <w:jc w:val="both"/>
        <w:rPr>
          <w:rFonts w:ascii="Times New Roman" w:eastAsia="Times New Roman" w:hAnsi="Times New Roman" w:cs="Times New Roman"/>
          <w:b/>
          <w:sz w:val="24"/>
          <w:szCs w:val="24"/>
          <w:lang w:val="ro-RO" w:eastAsia="ro-RO"/>
        </w:rPr>
      </w:pPr>
      <w:r w:rsidRPr="000B34D4">
        <w:rPr>
          <w:rFonts w:ascii="Times New Roman" w:eastAsia="Times New Roman" w:hAnsi="Times New Roman" w:cs="Times New Roman"/>
          <w:b/>
          <w:sz w:val="24"/>
          <w:szCs w:val="24"/>
          <w:lang w:val="ro-RO" w:eastAsia="ro-RO"/>
        </w:rPr>
        <w:t>ARTICOLUL 8</w:t>
      </w:r>
    </w:p>
    <w:p w:rsidR="00154C21" w:rsidRPr="000B34D4" w:rsidRDefault="00154C21" w:rsidP="00600D57">
      <w:pPr>
        <w:spacing w:before="100" w:beforeAutospacing="1" w:after="100" w:afterAutospacing="1" w:line="240" w:lineRule="auto"/>
        <w:ind w:left="426" w:right="-36"/>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b/>
          <w:bCs/>
          <w:sz w:val="24"/>
          <w:szCs w:val="24"/>
          <w:lang w:val="ro-RO" w:eastAsia="ro-RO"/>
        </w:rPr>
        <w:t>Structura organizatorică, numărul de posturi şi categoriile de personal</w:t>
      </w:r>
    </w:p>
    <w:p w:rsidR="00154C21" w:rsidRPr="003E276A" w:rsidRDefault="00154C21" w:rsidP="00600D57">
      <w:pPr>
        <w:spacing w:before="100" w:beforeAutospacing="1" w:after="0" w:line="240" w:lineRule="auto"/>
        <w:ind w:left="426" w:right="-36"/>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 xml:space="preserve">(1) Serviciul social </w:t>
      </w:r>
      <w:r w:rsidR="008B2111" w:rsidRPr="000B34D4">
        <w:rPr>
          <w:rFonts w:ascii="Times New Roman" w:hAnsi="Times New Roman" w:cs="Times New Roman"/>
          <w:sz w:val="24"/>
          <w:szCs w:val="24"/>
        </w:rPr>
        <w:t>”</w:t>
      </w:r>
      <w:r w:rsidR="008B2111" w:rsidRPr="000B34D4">
        <w:rPr>
          <w:rFonts w:ascii="Times New Roman" w:hAnsi="Times New Roman" w:cs="Times New Roman"/>
          <w:b/>
          <w:i/>
          <w:iCs/>
          <w:sz w:val="24"/>
          <w:szCs w:val="24"/>
        </w:rPr>
        <w:t>Echipa mobilă pentru îngrijirea la domiciliu a copilului cu dizabilități</w:t>
      </w:r>
      <w:r w:rsidR="008B2111" w:rsidRPr="000B34D4">
        <w:rPr>
          <w:rFonts w:ascii="Times New Roman" w:eastAsia="Times New Roman" w:hAnsi="Times New Roman" w:cs="Times New Roman"/>
          <w:sz w:val="24"/>
          <w:szCs w:val="24"/>
          <w:lang w:val="ro-RO" w:eastAsia="ro-RO"/>
        </w:rPr>
        <w:t xml:space="preserve">” </w:t>
      </w:r>
      <w:r w:rsidR="008B2111" w:rsidRPr="003E276A">
        <w:rPr>
          <w:rFonts w:ascii="Times New Roman" w:eastAsia="Times New Roman" w:hAnsi="Times New Roman" w:cs="Times New Roman"/>
          <w:sz w:val="24"/>
          <w:szCs w:val="24"/>
          <w:lang w:val="ro-RO" w:eastAsia="ro-RO"/>
        </w:rPr>
        <w:t xml:space="preserve">funcţionează cu un număr de </w:t>
      </w:r>
      <w:r w:rsidR="00BE2386" w:rsidRPr="003E276A">
        <w:rPr>
          <w:rFonts w:ascii="Times New Roman" w:eastAsia="Times New Roman" w:hAnsi="Times New Roman" w:cs="Times New Roman"/>
          <w:sz w:val="24"/>
          <w:szCs w:val="24"/>
          <w:lang w:val="ro-RO" w:eastAsia="ro-RO"/>
        </w:rPr>
        <w:t>14</w:t>
      </w:r>
      <w:r w:rsidR="008B2111" w:rsidRPr="003E276A">
        <w:rPr>
          <w:rFonts w:ascii="Times New Roman" w:eastAsia="Times New Roman" w:hAnsi="Times New Roman" w:cs="Times New Roman"/>
          <w:sz w:val="24"/>
          <w:szCs w:val="24"/>
          <w:lang w:val="ro-RO" w:eastAsia="ro-RO"/>
        </w:rPr>
        <w:t xml:space="preserve"> </w:t>
      </w:r>
      <w:r w:rsidR="00544E70" w:rsidRPr="003E276A">
        <w:rPr>
          <w:rFonts w:ascii="Times New Roman" w:eastAsia="Times New Roman" w:hAnsi="Times New Roman" w:cs="Times New Roman"/>
          <w:sz w:val="24"/>
          <w:szCs w:val="24"/>
          <w:lang w:val="ro-RO" w:eastAsia="ro-RO"/>
        </w:rPr>
        <w:t>salariați</w:t>
      </w:r>
      <w:r w:rsidRPr="003E276A">
        <w:rPr>
          <w:rFonts w:ascii="Times New Roman" w:eastAsia="Times New Roman" w:hAnsi="Times New Roman" w:cs="Times New Roman"/>
          <w:sz w:val="24"/>
          <w:szCs w:val="24"/>
          <w:lang w:val="ro-RO" w:eastAsia="ro-RO"/>
        </w:rPr>
        <w:t>, conform prevederilor Hotăr</w:t>
      </w:r>
      <w:r w:rsidR="00D97D16" w:rsidRPr="003E276A">
        <w:rPr>
          <w:rFonts w:ascii="Times New Roman" w:eastAsia="Times New Roman" w:hAnsi="Times New Roman" w:cs="Times New Roman"/>
          <w:sz w:val="24"/>
          <w:szCs w:val="24"/>
          <w:lang w:val="ro-RO" w:eastAsia="ro-RO"/>
        </w:rPr>
        <w:t>â</w:t>
      </w:r>
      <w:r w:rsidRPr="003E276A">
        <w:rPr>
          <w:rFonts w:ascii="Times New Roman" w:eastAsia="Times New Roman" w:hAnsi="Times New Roman" w:cs="Times New Roman"/>
          <w:sz w:val="24"/>
          <w:szCs w:val="24"/>
          <w:lang w:val="ro-RO" w:eastAsia="ro-RO"/>
        </w:rPr>
        <w:t>rii Consiliului Judeţean Arge</w:t>
      </w:r>
      <w:r w:rsidR="00696BDE" w:rsidRPr="003E276A">
        <w:rPr>
          <w:rFonts w:ascii="Times New Roman" w:eastAsia="Times New Roman" w:hAnsi="Times New Roman" w:cs="Times New Roman"/>
          <w:sz w:val="24"/>
          <w:szCs w:val="24"/>
          <w:lang w:val="ro-RO" w:eastAsia="ro-RO"/>
        </w:rPr>
        <w:t>ș</w:t>
      </w:r>
      <w:r w:rsidRPr="003E276A">
        <w:rPr>
          <w:rFonts w:ascii="Times New Roman" w:eastAsia="Times New Roman" w:hAnsi="Times New Roman" w:cs="Times New Roman"/>
          <w:sz w:val="24"/>
          <w:szCs w:val="24"/>
          <w:lang w:val="ro-RO" w:eastAsia="ro-RO"/>
        </w:rPr>
        <w:t xml:space="preserve"> nr. </w:t>
      </w:r>
      <w:r w:rsidR="00544E70" w:rsidRPr="003E276A">
        <w:rPr>
          <w:rFonts w:ascii="Times New Roman" w:hAnsi="Times New Roman" w:cs="Times New Roman"/>
          <w:sz w:val="24"/>
          <w:szCs w:val="24"/>
          <w:lang w:val="pt-BR"/>
        </w:rPr>
        <w:t>87/19.04.2021,</w:t>
      </w:r>
      <w:r w:rsidR="00B832A3" w:rsidRPr="003E276A">
        <w:rPr>
          <w:rFonts w:ascii="Times New Roman" w:hAnsi="Times New Roman" w:cs="Times New Roman"/>
          <w:sz w:val="24"/>
          <w:szCs w:val="24"/>
          <w:lang w:val="pt-BR"/>
        </w:rPr>
        <w:t xml:space="preserve"> </w:t>
      </w:r>
      <w:r w:rsidRPr="003E276A">
        <w:rPr>
          <w:rFonts w:ascii="Times New Roman" w:eastAsia="Times New Roman" w:hAnsi="Times New Roman" w:cs="Times New Roman"/>
          <w:sz w:val="24"/>
          <w:szCs w:val="24"/>
          <w:lang w:val="ro-RO" w:eastAsia="ro-RO"/>
        </w:rPr>
        <w:t xml:space="preserve">din care: </w:t>
      </w:r>
    </w:p>
    <w:p w:rsidR="00154C21" w:rsidRPr="003E276A" w:rsidRDefault="00154C21" w:rsidP="002270FA">
      <w:pPr>
        <w:pStyle w:val="ListParagraph"/>
        <w:numPr>
          <w:ilvl w:val="0"/>
          <w:numId w:val="13"/>
        </w:numPr>
        <w:spacing w:after="0" w:line="240" w:lineRule="auto"/>
        <w:ind w:right="-36"/>
        <w:jc w:val="both"/>
        <w:rPr>
          <w:rFonts w:ascii="Times New Roman" w:hAnsi="Times New Roman"/>
          <w:sz w:val="24"/>
          <w:szCs w:val="24"/>
          <w:lang w:val="ro-RO" w:eastAsia="ro-RO"/>
        </w:rPr>
      </w:pPr>
      <w:r w:rsidRPr="003E276A">
        <w:rPr>
          <w:rFonts w:ascii="Times New Roman" w:hAnsi="Times New Roman"/>
          <w:i/>
          <w:sz w:val="24"/>
          <w:szCs w:val="24"/>
          <w:lang w:val="ro-RO" w:eastAsia="ro-RO"/>
        </w:rPr>
        <w:t>personal de conducere</w:t>
      </w:r>
      <w:r w:rsidRPr="003E276A">
        <w:rPr>
          <w:rFonts w:ascii="Times New Roman" w:hAnsi="Times New Roman"/>
          <w:sz w:val="24"/>
          <w:szCs w:val="24"/>
          <w:lang w:val="ro-RO" w:eastAsia="ro-RO"/>
        </w:rPr>
        <w:t>: 1</w:t>
      </w:r>
      <w:r w:rsidR="00BE2386" w:rsidRPr="003E276A">
        <w:rPr>
          <w:rFonts w:ascii="Times New Roman" w:hAnsi="Times New Roman"/>
          <w:sz w:val="24"/>
          <w:szCs w:val="24"/>
          <w:lang w:val="ro-RO" w:eastAsia="ro-RO"/>
        </w:rPr>
        <w:t xml:space="preserve"> </w:t>
      </w:r>
      <w:r w:rsidR="00BE2386" w:rsidRPr="003E276A">
        <w:rPr>
          <w:rFonts w:ascii="Times New Roman" w:hAnsi="Times New Roman"/>
          <w:sz w:val="24"/>
          <w:szCs w:val="24"/>
        </w:rPr>
        <w:t>(funcție comună serviciilor complexului)</w:t>
      </w:r>
      <w:r w:rsidRPr="003E276A">
        <w:rPr>
          <w:rFonts w:ascii="Times New Roman" w:hAnsi="Times New Roman"/>
          <w:sz w:val="24"/>
          <w:szCs w:val="24"/>
          <w:lang w:val="ro-RO" w:eastAsia="ro-RO"/>
        </w:rPr>
        <w:t>;</w:t>
      </w:r>
    </w:p>
    <w:p w:rsidR="00154C21" w:rsidRPr="003E276A" w:rsidRDefault="00154C21" w:rsidP="002270FA">
      <w:pPr>
        <w:pStyle w:val="ListParagraph"/>
        <w:numPr>
          <w:ilvl w:val="0"/>
          <w:numId w:val="13"/>
        </w:numPr>
        <w:spacing w:after="0" w:line="240" w:lineRule="auto"/>
        <w:ind w:right="-36"/>
        <w:jc w:val="both"/>
        <w:rPr>
          <w:rFonts w:ascii="Times New Roman" w:hAnsi="Times New Roman"/>
          <w:sz w:val="24"/>
          <w:szCs w:val="24"/>
          <w:lang w:val="ro-RO" w:eastAsia="ro-RO"/>
        </w:rPr>
      </w:pPr>
      <w:r w:rsidRPr="003E276A">
        <w:rPr>
          <w:rFonts w:ascii="Times New Roman" w:hAnsi="Times New Roman"/>
          <w:i/>
          <w:sz w:val="24"/>
          <w:szCs w:val="24"/>
          <w:lang w:val="ro-RO" w:eastAsia="ro-RO"/>
        </w:rPr>
        <w:t xml:space="preserve">personal de </w:t>
      </w:r>
      <w:r w:rsidR="00DC009A" w:rsidRPr="003E276A">
        <w:rPr>
          <w:rFonts w:ascii="Times New Roman" w:hAnsi="Times New Roman"/>
          <w:i/>
          <w:sz w:val="24"/>
          <w:szCs w:val="24"/>
          <w:lang w:val="ro-RO" w:eastAsia="ro-RO"/>
        </w:rPr>
        <w:t>specialitate</w:t>
      </w:r>
      <w:r w:rsidR="00D61E4A" w:rsidRPr="003E276A">
        <w:rPr>
          <w:rFonts w:ascii="Times New Roman" w:hAnsi="Times New Roman"/>
          <w:i/>
          <w:sz w:val="24"/>
          <w:szCs w:val="24"/>
          <w:lang w:val="ro-RO" w:eastAsia="ro-RO"/>
        </w:rPr>
        <w:t xml:space="preserve"> de îngrijire și asistență</w:t>
      </w:r>
      <w:r w:rsidR="008B2111" w:rsidRPr="003E276A">
        <w:rPr>
          <w:rFonts w:ascii="Times New Roman" w:hAnsi="Times New Roman"/>
          <w:sz w:val="24"/>
          <w:szCs w:val="24"/>
          <w:lang w:val="ro-RO" w:eastAsia="ro-RO"/>
        </w:rPr>
        <w:t>: 6</w:t>
      </w:r>
    </w:p>
    <w:p w:rsidR="00154C21" w:rsidRPr="003E276A" w:rsidRDefault="00154C21" w:rsidP="002270FA">
      <w:pPr>
        <w:pStyle w:val="ListParagraph"/>
        <w:numPr>
          <w:ilvl w:val="0"/>
          <w:numId w:val="13"/>
        </w:numPr>
        <w:spacing w:after="0" w:line="240" w:lineRule="auto"/>
        <w:ind w:right="-36"/>
        <w:jc w:val="both"/>
        <w:rPr>
          <w:rFonts w:ascii="Times New Roman" w:hAnsi="Times New Roman"/>
          <w:sz w:val="24"/>
          <w:szCs w:val="24"/>
          <w:lang w:val="ro-RO" w:eastAsia="ro-RO"/>
        </w:rPr>
      </w:pPr>
      <w:r w:rsidRPr="003E276A">
        <w:rPr>
          <w:rFonts w:ascii="Times New Roman" w:hAnsi="Times New Roman"/>
          <w:i/>
          <w:sz w:val="24"/>
          <w:szCs w:val="24"/>
          <w:lang w:val="ro-RO" w:eastAsia="ro-RO"/>
        </w:rPr>
        <w:t>perso</w:t>
      </w:r>
      <w:r w:rsidR="008B2111" w:rsidRPr="003E276A">
        <w:rPr>
          <w:rFonts w:ascii="Times New Roman" w:hAnsi="Times New Roman"/>
          <w:i/>
          <w:sz w:val="24"/>
          <w:szCs w:val="24"/>
          <w:lang w:val="ro-RO" w:eastAsia="ro-RO"/>
        </w:rPr>
        <w:t>nal cu funcţii administrative</w:t>
      </w:r>
      <w:r w:rsidR="00DC009A" w:rsidRPr="003E276A">
        <w:rPr>
          <w:rFonts w:ascii="Times New Roman" w:hAnsi="Times New Roman"/>
          <w:i/>
          <w:sz w:val="24"/>
          <w:szCs w:val="24"/>
          <w:lang w:val="ro-RO" w:eastAsia="ro-RO"/>
        </w:rPr>
        <w:t>, gospodărire, întreținere-reparații, deservire</w:t>
      </w:r>
      <w:r w:rsidR="00BE2386" w:rsidRPr="003E276A">
        <w:rPr>
          <w:rFonts w:ascii="Times New Roman" w:hAnsi="Times New Roman"/>
          <w:i/>
          <w:sz w:val="24"/>
          <w:szCs w:val="24"/>
          <w:lang w:val="ro-RO" w:eastAsia="ro-RO"/>
        </w:rPr>
        <w:t>:</w:t>
      </w:r>
      <w:r w:rsidR="008B2111" w:rsidRPr="003E276A">
        <w:rPr>
          <w:rFonts w:ascii="Times New Roman" w:hAnsi="Times New Roman"/>
          <w:sz w:val="24"/>
          <w:szCs w:val="24"/>
          <w:lang w:val="ro-RO" w:eastAsia="ro-RO"/>
        </w:rPr>
        <w:t xml:space="preserve"> </w:t>
      </w:r>
      <w:r w:rsidR="000E6393" w:rsidRPr="003E276A">
        <w:rPr>
          <w:rFonts w:ascii="Times New Roman" w:hAnsi="Times New Roman"/>
          <w:sz w:val="24"/>
          <w:szCs w:val="24"/>
          <w:lang w:val="ro-RO" w:eastAsia="ro-RO"/>
        </w:rPr>
        <w:t>7</w:t>
      </w:r>
      <w:r w:rsidR="00BE2386" w:rsidRPr="003E276A">
        <w:rPr>
          <w:rFonts w:ascii="Times New Roman" w:hAnsi="Times New Roman"/>
          <w:sz w:val="24"/>
          <w:szCs w:val="24"/>
          <w:lang w:val="ro-RO" w:eastAsia="ro-RO"/>
        </w:rPr>
        <w:t xml:space="preserve"> </w:t>
      </w:r>
      <w:r w:rsidR="00BE2386" w:rsidRPr="003E276A">
        <w:rPr>
          <w:rFonts w:ascii="Times New Roman" w:hAnsi="Times New Roman"/>
          <w:i/>
          <w:sz w:val="24"/>
          <w:szCs w:val="24"/>
          <w:lang w:val="ro-RO" w:eastAsia="ro-RO"/>
        </w:rPr>
        <w:t>(</w:t>
      </w:r>
      <w:r w:rsidR="00BE2386" w:rsidRPr="003E276A">
        <w:rPr>
          <w:rFonts w:ascii="Times New Roman" w:hAnsi="Times New Roman"/>
          <w:sz w:val="24"/>
          <w:szCs w:val="24"/>
        </w:rPr>
        <w:t>funcții comune serviciilor complexului);</w:t>
      </w:r>
    </w:p>
    <w:p w:rsidR="00D61E4A" w:rsidRPr="003E276A" w:rsidRDefault="00D61E4A" w:rsidP="002270FA">
      <w:pPr>
        <w:pStyle w:val="ListParagraph"/>
        <w:numPr>
          <w:ilvl w:val="0"/>
          <w:numId w:val="13"/>
        </w:numPr>
        <w:spacing w:after="0" w:line="240" w:lineRule="auto"/>
        <w:ind w:right="-36"/>
        <w:jc w:val="both"/>
        <w:rPr>
          <w:rFonts w:ascii="Times New Roman" w:hAnsi="Times New Roman"/>
          <w:sz w:val="24"/>
          <w:szCs w:val="24"/>
          <w:lang w:val="ro-RO" w:eastAsia="ro-RO"/>
        </w:rPr>
      </w:pPr>
      <w:r w:rsidRPr="003E276A">
        <w:rPr>
          <w:rFonts w:ascii="Times New Roman" w:hAnsi="Times New Roman"/>
          <w:sz w:val="24"/>
          <w:szCs w:val="24"/>
          <w:lang w:val="ro-RO" w:eastAsia="ro-RO"/>
        </w:rPr>
        <w:t xml:space="preserve">voluntari: </w:t>
      </w:r>
      <w:r w:rsidR="008841D7" w:rsidRPr="003E276A">
        <w:rPr>
          <w:rFonts w:ascii="Times New Roman" w:hAnsi="Times New Roman"/>
          <w:sz w:val="24"/>
          <w:szCs w:val="24"/>
          <w:lang w:val="ro-RO" w:eastAsia="ro-RO"/>
        </w:rPr>
        <w:t>0</w:t>
      </w:r>
    </w:p>
    <w:p w:rsidR="008841D7" w:rsidRPr="003E276A" w:rsidRDefault="008841D7" w:rsidP="00A56097">
      <w:pPr>
        <w:ind w:left="426" w:right="-36" w:firstLine="294"/>
        <w:jc w:val="both"/>
        <w:rPr>
          <w:rFonts w:ascii="Times New Roman" w:hAnsi="Times New Roman" w:cs="Times New Roman"/>
          <w:i/>
          <w:iCs/>
          <w:sz w:val="24"/>
          <w:szCs w:val="24"/>
        </w:rPr>
      </w:pPr>
      <w:proofErr w:type="gramStart"/>
      <w:r w:rsidRPr="003E276A">
        <w:rPr>
          <w:rFonts w:ascii="Times New Roman" w:hAnsi="Times New Roman" w:cs="Times New Roman"/>
          <w:i/>
          <w:iCs/>
          <w:sz w:val="24"/>
          <w:szCs w:val="24"/>
        </w:rPr>
        <w:t>Contactele de voluntariat se încheie conform Regulamentului de Organizare și Funcționare a activității de voluntariat în cadrul Consiliului Jud</w:t>
      </w:r>
      <w:r w:rsidR="00991D3B" w:rsidRPr="003E276A">
        <w:rPr>
          <w:rFonts w:ascii="Times New Roman" w:hAnsi="Times New Roman" w:cs="Times New Roman"/>
          <w:i/>
          <w:iCs/>
          <w:sz w:val="24"/>
          <w:szCs w:val="24"/>
        </w:rPr>
        <w:t xml:space="preserve">ețean Argeș și a instituțiilor </w:t>
      </w:r>
      <w:r w:rsidRPr="003E276A">
        <w:rPr>
          <w:rFonts w:ascii="Times New Roman" w:hAnsi="Times New Roman" w:cs="Times New Roman"/>
          <w:i/>
          <w:iCs/>
          <w:sz w:val="24"/>
          <w:szCs w:val="24"/>
        </w:rPr>
        <w:t>publice din subordine, aprobat prin Hotărâre a Consiliului Județean Arges.</w:t>
      </w:r>
      <w:proofErr w:type="gramEnd"/>
    </w:p>
    <w:p w:rsidR="00154C21" w:rsidRPr="000B34D4" w:rsidRDefault="00A56097" w:rsidP="00600D57">
      <w:pPr>
        <w:spacing w:before="100" w:beforeAutospacing="1" w:after="100" w:afterAutospacing="1" w:line="240" w:lineRule="auto"/>
        <w:ind w:left="426" w:right="-36"/>
        <w:jc w:val="both"/>
        <w:rPr>
          <w:rFonts w:ascii="Times New Roman" w:eastAsia="Times New Roman" w:hAnsi="Times New Roman" w:cs="Times New Roman"/>
          <w:sz w:val="24"/>
          <w:szCs w:val="24"/>
          <w:lang w:val="fr-FR" w:eastAsia="ro-RO"/>
        </w:rPr>
      </w:pPr>
      <w:r w:rsidRPr="003E276A">
        <w:rPr>
          <w:rFonts w:ascii="Times New Roman" w:eastAsia="Times New Roman" w:hAnsi="Times New Roman" w:cs="Times New Roman"/>
          <w:bCs/>
          <w:sz w:val="24"/>
          <w:szCs w:val="24"/>
          <w:lang w:val="ro-RO" w:eastAsia="ro-RO"/>
        </w:rPr>
        <w:t xml:space="preserve">(2) </w:t>
      </w:r>
      <w:r w:rsidR="00154C21" w:rsidRPr="003E276A">
        <w:rPr>
          <w:rFonts w:ascii="Times New Roman" w:eastAsia="Times New Roman" w:hAnsi="Times New Roman" w:cs="Times New Roman"/>
          <w:sz w:val="24"/>
          <w:szCs w:val="24"/>
          <w:lang w:val="fr-FR" w:eastAsia="ro-RO"/>
        </w:rPr>
        <w:t xml:space="preserve">Structura organizatorică, numărul de posturi și categoriile de personal pentru serviciul social </w:t>
      </w:r>
      <w:r w:rsidR="008B2111" w:rsidRPr="003E276A">
        <w:rPr>
          <w:rFonts w:ascii="Times New Roman" w:hAnsi="Times New Roman" w:cs="Times New Roman"/>
          <w:sz w:val="24"/>
          <w:szCs w:val="24"/>
        </w:rPr>
        <w:t>”</w:t>
      </w:r>
      <w:r w:rsidR="008B2111" w:rsidRPr="003E276A">
        <w:rPr>
          <w:rFonts w:ascii="Times New Roman" w:hAnsi="Times New Roman" w:cs="Times New Roman"/>
          <w:b/>
          <w:i/>
          <w:iCs/>
          <w:sz w:val="24"/>
          <w:szCs w:val="24"/>
        </w:rPr>
        <w:t>Echipa mobilă pentru îngrijirea la domiciliu a copilului cu dizabilități</w:t>
      </w:r>
      <w:r w:rsidR="008B2111" w:rsidRPr="003E276A">
        <w:rPr>
          <w:rFonts w:ascii="Times New Roman" w:eastAsia="Times New Roman" w:hAnsi="Times New Roman" w:cs="Times New Roman"/>
          <w:sz w:val="24"/>
          <w:szCs w:val="24"/>
          <w:lang w:val="ro-RO" w:eastAsia="ro-RO"/>
        </w:rPr>
        <w:t>”</w:t>
      </w:r>
      <w:r w:rsidRPr="003E276A">
        <w:rPr>
          <w:rFonts w:ascii="Times New Roman" w:eastAsia="Times New Roman" w:hAnsi="Times New Roman" w:cs="Times New Roman"/>
          <w:sz w:val="24"/>
          <w:szCs w:val="24"/>
          <w:lang w:val="ro-RO" w:eastAsia="ro-RO"/>
        </w:rPr>
        <w:t>,</w:t>
      </w:r>
      <w:r w:rsidR="00046316" w:rsidRPr="003E276A">
        <w:rPr>
          <w:rFonts w:ascii="Times New Roman" w:eastAsia="Times New Roman" w:hAnsi="Times New Roman" w:cs="Times New Roman"/>
          <w:sz w:val="24"/>
          <w:szCs w:val="24"/>
          <w:lang w:val="ro-RO" w:eastAsia="ro-RO"/>
        </w:rPr>
        <w:t xml:space="preserve"> nedeplasabil</w:t>
      </w:r>
      <w:r w:rsidRPr="003E276A">
        <w:rPr>
          <w:rFonts w:ascii="Times New Roman" w:hAnsi="Times New Roman" w:cs="Times New Roman"/>
          <w:sz w:val="24"/>
          <w:szCs w:val="24"/>
          <w:lang w:val="fr-FR"/>
        </w:rPr>
        <w:t xml:space="preserve">, </w:t>
      </w:r>
      <w:r w:rsidRPr="003E276A">
        <w:rPr>
          <w:rFonts w:ascii="Times New Roman" w:eastAsia="Times New Roman" w:hAnsi="Times New Roman" w:cs="Times New Roman"/>
          <w:sz w:val="24"/>
          <w:szCs w:val="24"/>
          <w:lang w:val="fr-FR" w:eastAsia="ro-RO"/>
        </w:rPr>
        <w:t xml:space="preserve"> </w:t>
      </w:r>
      <w:r w:rsidR="00154C21" w:rsidRPr="003E276A">
        <w:rPr>
          <w:rFonts w:ascii="Times New Roman" w:eastAsia="Times New Roman" w:hAnsi="Times New Roman" w:cs="Times New Roman"/>
          <w:sz w:val="24"/>
          <w:szCs w:val="24"/>
          <w:lang w:val="fr-FR" w:eastAsia="ro-RO"/>
        </w:rPr>
        <w:t xml:space="preserve">din cadrul </w:t>
      </w:r>
      <w:r w:rsidR="008B2111" w:rsidRPr="003E276A">
        <w:rPr>
          <w:rFonts w:ascii="Times New Roman" w:eastAsia="Times New Roman" w:hAnsi="Times New Roman" w:cs="Times New Roman"/>
          <w:sz w:val="24"/>
          <w:szCs w:val="24"/>
          <w:lang w:val="fr-FR" w:eastAsia="ro-RO"/>
        </w:rPr>
        <w:t xml:space="preserve">Complexului de Servicii pentru Copii cu Handicap Trivale </w:t>
      </w:r>
      <w:r w:rsidR="00154C21" w:rsidRPr="003E276A">
        <w:rPr>
          <w:rFonts w:ascii="Times New Roman" w:eastAsia="Times New Roman" w:hAnsi="Times New Roman" w:cs="Times New Roman"/>
          <w:sz w:val="24"/>
          <w:szCs w:val="24"/>
          <w:lang w:val="fr-FR" w:eastAsia="ro-RO"/>
        </w:rPr>
        <w:t>Pitești se aprobă prin Hotarâre a Consilului</w:t>
      </w:r>
      <w:r w:rsidR="00154C21" w:rsidRPr="000B34D4">
        <w:rPr>
          <w:rFonts w:ascii="Times New Roman" w:eastAsia="Times New Roman" w:hAnsi="Times New Roman" w:cs="Times New Roman"/>
          <w:sz w:val="24"/>
          <w:szCs w:val="24"/>
          <w:lang w:val="fr-FR" w:eastAsia="ro-RO"/>
        </w:rPr>
        <w:t xml:space="preserve"> Județean Argeș. </w:t>
      </w:r>
    </w:p>
    <w:p w:rsidR="00154C21" w:rsidRPr="000B34D4" w:rsidRDefault="00A56097" w:rsidP="00A56097">
      <w:pPr>
        <w:spacing w:after="0" w:line="240" w:lineRule="auto"/>
        <w:ind w:left="426" w:right="-36"/>
        <w:jc w:val="both"/>
        <w:rPr>
          <w:rFonts w:ascii="Times New Roman" w:eastAsia="Times New Roman" w:hAnsi="Times New Roman" w:cs="Times New Roman"/>
          <w:sz w:val="24"/>
          <w:szCs w:val="24"/>
          <w:lang w:val="fr-FR" w:eastAsia="ro-RO"/>
        </w:rPr>
      </w:pPr>
      <w:r>
        <w:rPr>
          <w:rFonts w:ascii="Times New Roman" w:eastAsia="Times New Roman" w:hAnsi="Times New Roman" w:cs="Times New Roman"/>
          <w:sz w:val="24"/>
          <w:szCs w:val="24"/>
          <w:lang w:val="fr-FR" w:eastAsia="ro-RO"/>
        </w:rPr>
        <w:t xml:space="preserve">(3) </w:t>
      </w:r>
      <w:r w:rsidR="001C41CD" w:rsidRPr="000B34D4">
        <w:rPr>
          <w:rFonts w:ascii="Times New Roman" w:eastAsia="Times New Roman" w:hAnsi="Times New Roman" w:cs="Times New Roman"/>
          <w:sz w:val="24"/>
          <w:szCs w:val="24"/>
          <w:lang w:val="fr-FR" w:eastAsia="ro-RO"/>
        </w:rPr>
        <w:t>S</w:t>
      </w:r>
      <w:r w:rsidR="00154C21" w:rsidRPr="000B34D4">
        <w:rPr>
          <w:rFonts w:ascii="Times New Roman" w:eastAsia="Times New Roman" w:hAnsi="Times New Roman" w:cs="Times New Roman"/>
          <w:sz w:val="24"/>
          <w:szCs w:val="24"/>
          <w:lang w:val="fr-FR" w:eastAsia="ro-RO"/>
        </w:rPr>
        <w:t xml:space="preserve">tatul de personal al serviciului </w:t>
      </w:r>
      <w:r w:rsidR="008B2111" w:rsidRPr="000B34D4">
        <w:rPr>
          <w:rFonts w:ascii="Times New Roman" w:hAnsi="Times New Roman" w:cs="Times New Roman"/>
          <w:sz w:val="24"/>
          <w:szCs w:val="24"/>
        </w:rPr>
        <w:t>”</w:t>
      </w:r>
      <w:r w:rsidR="008B2111" w:rsidRPr="000B34D4">
        <w:rPr>
          <w:rFonts w:ascii="Times New Roman" w:hAnsi="Times New Roman" w:cs="Times New Roman"/>
          <w:b/>
          <w:i/>
          <w:iCs/>
          <w:sz w:val="24"/>
          <w:szCs w:val="24"/>
        </w:rPr>
        <w:t>Echipa mobilă pentru îngrijirea la domiciliu a copilului cu dizabilități</w:t>
      </w:r>
      <w:r w:rsidR="008B2111" w:rsidRPr="000B34D4">
        <w:rPr>
          <w:rFonts w:ascii="Times New Roman" w:eastAsia="Times New Roman" w:hAnsi="Times New Roman" w:cs="Times New Roman"/>
          <w:sz w:val="24"/>
          <w:szCs w:val="24"/>
          <w:lang w:val="ro-RO" w:eastAsia="ro-RO"/>
        </w:rPr>
        <w:t>”</w:t>
      </w:r>
      <w:r>
        <w:rPr>
          <w:rFonts w:ascii="Times New Roman" w:eastAsia="Times New Roman" w:hAnsi="Times New Roman" w:cs="Times New Roman"/>
          <w:sz w:val="24"/>
          <w:szCs w:val="24"/>
          <w:lang w:val="ro-RO" w:eastAsia="ro-RO"/>
        </w:rPr>
        <w:t xml:space="preserve"> </w:t>
      </w:r>
      <w:r w:rsidR="00154C21" w:rsidRPr="000B34D4">
        <w:rPr>
          <w:rFonts w:ascii="Times New Roman" w:eastAsia="Times New Roman" w:hAnsi="Times New Roman" w:cs="Times New Roman"/>
          <w:sz w:val="24"/>
          <w:szCs w:val="24"/>
          <w:lang w:val="fr-FR" w:eastAsia="ro-RO"/>
        </w:rPr>
        <w:t xml:space="preserve">din cadrul </w:t>
      </w:r>
      <w:r w:rsidR="008B2111" w:rsidRPr="000B34D4">
        <w:rPr>
          <w:rFonts w:ascii="Times New Roman" w:eastAsia="Times New Roman" w:hAnsi="Times New Roman" w:cs="Times New Roman"/>
          <w:sz w:val="24"/>
          <w:szCs w:val="24"/>
          <w:lang w:val="fr-FR" w:eastAsia="ro-RO"/>
        </w:rPr>
        <w:t>Complexului de Servicii pentru Copii cu Handicap Trivale  Pitești</w:t>
      </w:r>
      <w:r>
        <w:rPr>
          <w:rFonts w:ascii="Times New Roman" w:eastAsia="Times New Roman" w:hAnsi="Times New Roman" w:cs="Times New Roman"/>
          <w:sz w:val="24"/>
          <w:szCs w:val="24"/>
          <w:lang w:val="fr-FR" w:eastAsia="ro-RO"/>
        </w:rPr>
        <w:t xml:space="preserve">, aflat în subordinea </w:t>
      </w:r>
      <w:r w:rsidR="00154C21" w:rsidRPr="000B34D4">
        <w:rPr>
          <w:rFonts w:ascii="Times New Roman" w:eastAsia="Times New Roman" w:hAnsi="Times New Roman" w:cs="Times New Roman"/>
          <w:sz w:val="24"/>
          <w:szCs w:val="24"/>
          <w:lang w:val="fr-FR" w:eastAsia="ro-RO"/>
        </w:rPr>
        <w:t>D.G.A.S.P.C. Argeș</w:t>
      </w:r>
      <w:r>
        <w:rPr>
          <w:rFonts w:ascii="Times New Roman" w:eastAsia="Times New Roman" w:hAnsi="Times New Roman" w:cs="Times New Roman"/>
          <w:sz w:val="24"/>
          <w:szCs w:val="24"/>
          <w:lang w:val="fr-FR" w:eastAsia="ro-RO"/>
        </w:rPr>
        <w:t>,</w:t>
      </w:r>
      <w:r w:rsidR="00154C21" w:rsidRPr="000B34D4">
        <w:rPr>
          <w:rFonts w:ascii="Times New Roman" w:eastAsia="Times New Roman" w:hAnsi="Times New Roman" w:cs="Times New Roman"/>
          <w:sz w:val="24"/>
          <w:szCs w:val="24"/>
          <w:lang w:val="fr-FR" w:eastAsia="ro-RO"/>
        </w:rPr>
        <w:t xml:space="preserve"> este format din următoarele categorii:</w:t>
      </w:r>
    </w:p>
    <w:p w:rsidR="00154C21" w:rsidRPr="000B34D4" w:rsidRDefault="00A56097" w:rsidP="00A56097">
      <w:pPr>
        <w:spacing w:before="120" w:after="0" w:line="240" w:lineRule="auto"/>
        <w:ind w:left="426" w:right="-36"/>
        <w:jc w:val="both"/>
        <w:rPr>
          <w:rFonts w:ascii="Times New Roman" w:eastAsia="Times New Roman" w:hAnsi="Times New Roman" w:cs="Times New Roman"/>
          <w:b/>
          <w:color w:val="000000"/>
          <w:sz w:val="24"/>
          <w:szCs w:val="24"/>
          <w:lang w:val="fr-FR"/>
        </w:rPr>
      </w:pPr>
      <w:r>
        <w:rPr>
          <w:rFonts w:ascii="Times New Roman" w:eastAsia="Times New Roman" w:hAnsi="Times New Roman" w:cs="Times New Roman"/>
          <w:b/>
          <w:color w:val="000000"/>
          <w:sz w:val="24"/>
          <w:szCs w:val="24"/>
        </w:rPr>
        <w:t xml:space="preserve">a. </w:t>
      </w:r>
      <w:r w:rsidR="00154C21" w:rsidRPr="000B34D4">
        <w:rPr>
          <w:rFonts w:ascii="Times New Roman" w:eastAsia="Times New Roman" w:hAnsi="Times New Roman" w:cs="Times New Roman"/>
          <w:b/>
          <w:color w:val="000000"/>
          <w:sz w:val="24"/>
          <w:szCs w:val="24"/>
        </w:rPr>
        <w:t xml:space="preserve">Personal de conducere </w:t>
      </w:r>
    </w:p>
    <w:p w:rsidR="00154C21" w:rsidRPr="00A56097" w:rsidRDefault="00154C21" w:rsidP="002270FA">
      <w:pPr>
        <w:pStyle w:val="ListParagraph"/>
        <w:numPr>
          <w:ilvl w:val="0"/>
          <w:numId w:val="14"/>
        </w:numPr>
        <w:spacing w:after="0" w:line="240" w:lineRule="auto"/>
        <w:ind w:right="-36"/>
        <w:jc w:val="both"/>
        <w:rPr>
          <w:rFonts w:ascii="Times New Roman" w:hAnsi="Times New Roman"/>
          <w:sz w:val="24"/>
          <w:szCs w:val="24"/>
        </w:rPr>
      </w:pPr>
      <w:r w:rsidRPr="00A56097">
        <w:rPr>
          <w:rFonts w:ascii="Times New Roman" w:hAnsi="Times New Roman"/>
          <w:sz w:val="24"/>
          <w:szCs w:val="24"/>
        </w:rPr>
        <w:t>Șef  c</w:t>
      </w:r>
      <w:r w:rsidR="00696BDE" w:rsidRPr="00A56097">
        <w:rPr>
          <w:rFonts w:ascii="Times New Roman" w:hAnsi="Times New Roman"/>
          <w:sz w:val="24"/>
          <w:szCs w:val="24"/>
        </w:rPr>
        <w:t>omplex</w:t>
      </w:r>
      <w:r w:rsidRPr="00A56097">
        <w:rPr>
          <w:rFonts w:ascii="Times New Roman" w:hAnsi="Times New Roman"/>
          <w:color w:val="000000"/>
          <w:sz w:val="24"/>
          <w:szCs w:val="24"/>
        </w:rPr>
        <w:t xml:space="preserve">- </w:t>
      </w:r>
      <w:r w:rsidRPr="00A56097">
        <w:rPr>
          <w:rFonts w:ascii="Times New Roman" w:hAnsi="Times New Roman"/>
          <w:sz w:val="24"/>
          <w:szCs w:val="24"/>
        </w:rPr>
        <w:t>1 p</w:t>
      </w:r>
      <w:r w:rsidRPr="00A56097">
        <w:rPr>
          <w:rFonts w:ascii="Times New Roman" w:hAnsi="Times New Roman"/>
          <w:color w:val="000000"/>
          <w:sz w:val="24"/>
          <w:szCs w:val="24"/>
        </w:rPr>
        <w:t xml:space="preserve">ost </w:t>
      </w:r>
      <w:r w:rsidRPr="00A56097">
        <w:rPr>
          <w:rFonts w:ascii="Times New Roman" w:hAnsi="Times New Roman"/>
          <w:sz w:val="24"/>
          <w:szCs w:val="24"/>
        </w:rPr>
        <w:t>(func</w:t>
      </w:r>
      <w:r w:rsidR="008B2111" w:rsidRPr="00A56097">
        <w:rPr>
          <w:rFonts w:ascii="Times New Roman" w:hAnsi="Times New Roman"/>
          <w:sz w:val="24"/>
          <w:szCs w:val="24"/>
        </w:rPr>
        <w:t>ție comună serviciilor complexului</w:t>
      </w:r>
      <w:r w:rsidRPr="00A56097">
        <w:rPr>
          <w:rFonts w:ascii="Times New Roman" w:hAnsi="Times New Roman"/>
          <w:sz w:val="24"/>
          <w:szCs w:val="24"/>
        </w:rPr>
        <w:t>).</w:t>
      </w:r>
    </w:p>
    <w:p w:rsidR="00154C21" w:rsidRPr="000B34D4" w:rsidRDefault="00A56097" w:rsidP="00A56097">
      <w:pPr>
        <w:spacing w:before="120" w:after="0" w:line="240" w:lineRule="auto"/>
        <w:ind w:left="426" w:right="-36"/>
        <w:jc w:val="both"/>
        <w:rPr>
          <w:rFonts w:ascii="Times New Roman" w:eastAsia="Times New Roman" w:hAnsi="Times New Roman" w:cs="Times New Roman"/>
          <w:b/>
          <w:color w:val="FF0000"/>
          <w:sz w:val="24"/>
          <w:szCs w:val="24"/>
        </w:rPr>
      </w:pPr>
      <w:r>
        <w:rPr>
          <w:rFonts w:ascii="Times New Roman" w:eastAsia="Times New Roman" w:hAnsi="Times New Roman" w:cs="Times New Roman"/>
          <w:b/>
          <w:sz w:val="24"/>
          <w:szCs w:val="24"/>
        </w:rPr>
        <w:t xml:space="preserve">b. </w:t>
      </w:r>
      <w:r w:rsidR="008B2111" w:rsidRPr="000B34D4">
        <w:rPr>
          <w:rFonts w:ascii="Times New Roman" w:eastAsia="Times New Roman" w:hAnsi="Times New Roman" w:cs="Times New Roman"/>
          <w:b/>
          <w:sz w:val="24"/>
          <w:szCs w:val="24"/>
        </w:rPr>
        <w:t>Personal de specialitate</w:t>
      </w:r>
    </w:p>
    <w:p w:rsidR="00154C21" w:rsidRPr="00A56097" w:rsidRDefault="008B2111" w:rsidP="002270FA">
      <w:pPr>
        <w:pStyle w:val="ListParagraph"/>
        <w:numPr>
          <w:ilvl w:val="0"/>
          <w:numId w:val="14"/>
        </w:numPr>
        <w:spacing w:after="0" w:line="240" w:lineRule="auto"/>
        <w:ind w:right="-36"/>
        <w:jc w:val="both"/>
        <w:rPr>
          <w:rFonts w:ascii="Times New Roman" w:hAnsi="Times New Roman"/>
          <w:sz w:val="24"/>
          <w:szCs w:val="24"/>
        </w:rPr>
      </w:pPr>
      <w:r w:rsidRPr="00A56097">
        <w:rPr>
          <w:rFonts w:ascii="Times New Roman" w:hAnsi="Times New Roman"/>
          <w:sz w:val="24"/>
          <w:szCs w:val="24"/>
        </w:rPr>
        <w:t>Psiholog- 1 post</w:t>
      </w:r>
    </w:p>
    <w:p w:rsidR="00154C21" w:rsidRPr="00A56097" w:rsidRDefault="00154C21" w:rsidP="002270FA">
      <w:pPr>
        <w:pStyle w:val="ListParagraph"/>
        <w:numPr>
          <w:ilvl w:val="0"/>
          <w:numId w:val="14"/>
        </w:numPr>
        <w:spacing w:after="0" w:line="240" w:lineRule="auto"/>
        <w:ind w:right="-36"/>
        <w:jc w:val="both"/>
        <w:rPr>
          <w:rFonts w:ascii="Times New Roman" w:hAnsi="Times New Roman"/>
          <w:sz w:val="24"/>
          <w:szCs w:val="24"/>
        </w:rPr>
      </w:pPr>
      <w:r w:rsidRPr="00A56097">
        <w:rPr>
          <w:rFonts w:ascii="Times New Roman" w:hAnsi="Times New Roman"/>
          <w:sz w:val="24"/>
          <w:szCs w:val="24"/>
        </w:rPr>
        <w:t xml:space="preserve">Psihopedagog - 3 posturi </w:t>
      </w:r>
    </w:p>
    <w:p w:rsidR="00154C21" w:rsidRPr="00A56097" w:rsidRDefault="00154C21" w:rsidP="002270FA">
      <w:pPr>
        <w:pStyle w:val="ListParagraph"/>
        <w:numPr>
          <w:ilvl w:val="0"/>
          <w:numId w:val="14"/>
        </w:numPr>
        <w:spacing w:after="0" w:line="240" w:lineRule="auto"/>
        <w:ind w:right="-36"/>
        <w:jc w:val="both"/>
        <w:rPr>
          <w:rFonts w:ascii="Times New Roman" w:hAnsi="Times New Roman"/>
          <w:sz w:val="24"/>
          <w:szCs w:val="24"/>
        </w:rPr>
      </w:pPr>
      <w:r w:rsidRPr="00A56097">
        <w:rPr>
          <w:rFonts w:ascii="Times New Roman" w:hAnsi="Times New Roman"/>
          <w:sz w:val="24"/>
          <w:szCs w:val="24"/>
        </w:rPr>
        <w:t>Logoped- 1 post</w:t>
      </w:r>
    </w:p>
    <w:p w:rsidR="00154C21" w:rsidRPr="00A56097" w:rsidRDefault="008B2111" w:rsidP="002270FA">
      <w:pPr>
        <w:pStyle w:val="ListParagraph"/>
        <w:numPr>
          <w:ilvl w:val="0"/>
          <w:numId w:val="14"/>
        </w:numPr>
        <w:spacing w:after="0" w:line="240" w:lineRule="auto"/>
        <w:ind w:right="-36"/>
        <w:jc w:val="both"/>
        <w:rPr>
          <w:rFonts w:ascii="Times New Roman" w:hAnsi="Times New Roman"/>
          <w:sz w:val="24"/>
          <w:szCs w:val="24"/>
        </w:rPr>
      </w:pPr>
      <w:r w:rsidRPr="00A56097">
        <w:rPr>
          <w:rFonts w:ascii="Times New Roman" w:hAnsi="Times New Roman"/>
          <w:sz w:val="24"/>
          <w:szCs w:val="24"/>
        </w:rPr>
        <w:t>Kinetoterapeut- 1  post</w:t>
      </w:r>
    </w:p>
    <w:p w:rsidR="008B2111" w:rsidRPr="000B34D4" w:rsidRDefault="00A56097" w:rsidP="00A56097">
      <w:pPr>
        <w:spacing w:before="120" w:after="0" w:line="240" w:lineRule="auto"/>
        <w:ind w:left="426" w:right="-36"/>
        <w:jc w:val="both"/>
        <w:rPr>
          <w:rFonts w:ascii="Times New Roman" w:eastAsia="Times New Roman" w:hAnsi="Times New Roman" w:cs="Times New Roman"/>
          <w:i/>
          <w:color w:val="000000"/>
          <w:sz w:val="24"/>
          <w:szCs w:val="24"/>
        </w:rPr>
      </w:pPr>
      <w:r>
        <w:rPr>
          <w:rFonts w:ascii="Times New Roman" w:eastAsia="Times New Roman" w:hAnsi="Times New Roman" w:cs="Times New Roman"/>
          <w:b/>
          <w:color w:val="000000"/>
          <w:sz w:val="24"/>
          <w:szCs w:val="24"/>
        </w:rPr>
        <w:t xml:space="preserve">c. </w:t>
      </w:r>
      <w:r w:rsidR="00DC009A" w:rsidRPr="000B34D4">
        <w:rPr>
          <w:rFonts w:ascii="Times New Roman" w:eastAsia="Times New Roman" w:hAnsi="Times New Roman" w:cs="Times New Roman"/>
          <w:b/>
          <w:color w:val="000000"/>
          <w:sz w:val="24"/>
          <w:szCs w:val="24"/>
        </w:rPr>
        <w:t>Personal administrativ</w:t>
      </w:r>
      <w:r w:rsidR="00154C21" w:rsidRPr="000B34D4">
        <w:rPr>
          <w:rFonts w:ascii="Times New Roman" w:eastAsia="Times New Roman" w:hAnsi="Times New Roman" w:cs="Times New Roman"/>
          <w:b/>
          <w:color w:val="000000"/>
          <w:sz w:val="24"/>
          <w:szCs w:val="24"/>
          <w:lang w:val="fr-FR"/>
        </w:rPr>
        <w:t xml:space="preserve">, </w:t>
      </w:r>
      <w:r w:rsidR="00DC009A" w:rsidRPr="000B34D4">
        <w:rPr>
          <w:rFonts w:ascii="Times New Roman" w:eastAsia="Times New Roman" w:hAnsi="Times New Roman" w:cs="Times New Roman"/>
          <w:b/>
          <w:sz w:val="24"/>
          <w:szCs w:val="24"/>
          <w:lang w:val="ro-RO" w:eastAsia="ro-RO"/>
        </w:rPr>
        <w:t>gospodărire, întreținere-reparații, deservire,</w:t>
      </w:r>
      <w:r w:rsidR="00423982">
        <w:rPr>
          <w:rFonts w:ascii="Times New Roman" w:eastAsia="Times New Roman" w:hAnsi="Times New Roman" w:cs="Times New Roman"/>
          <w:b/>
          <w:sz w:val="24"/>
          <w:szCs w:val="24"/>
          <w:lang w:val="ro-RO" w:eastAsia="ro-RO"/>
        </w:rPr>
        <w:t xml:space="preserve"> </w:t>
      </w:r>
      <w:r w:rsidR="00DC009A" w:rsidRPr="000B34D4">
        <w:rPr>
          <w:rFonts w:ascii="Times New Roman" w:eastAsia="Times New Roman" w:hAnsi="Times New Roman" w:cs="Times New Roman"/>
          <w:i/>
          <w:color w:val="000000"/>
          <w:sz w:val="24"/>
          <w:szCs w:val="24"/>
          <w:lang w:val="fr-FR"/>
        </w:rPr>
        <w:t>comun celor două servicii sociale</w:t>
      </w:r>
      <w:r w:rsidR="00CC177B" w:rsidRPr="000B34D4">
        <w:rPr>
          <w:rFonts w:ascii="Times New Roman" w:eastAsia="Times New Roman" w:hAnsi="Times New Roman" w:cs="Times New Roman"/>
          <w:i/>
          <w:color w:val="000000"/>
          <w:sz w:val="24"/>
          <w:szCs w:val="24"/>
          <w:lang w:val="fr-FR"/>
        </w:rPr>
        <w:t xml:space="preserve"> din cadrul </w:t>
      </w:r>
      <w:r w:rsidR="00696BDE" w:rsidRPr="000B34D4">
        <w:rPr>
          <w:rFonts w:ascii="Times New Roman" w:eastAsia="Times New Roman" w:hAnsi="Times New Roman" w:cs="Times New Roman"/>
          <w:i/>
          <w:sz w:val="24"/>
          <w:szCs w:val="24"/>
          <w:lang w:val="fr-FR"/>
        </w:rPr>
        <w:t>complexului</w:t>
      </w:r>
      <w:r w:rsidR="00154C21" w:rsidRPr="000B34D4">
        <w:rPr>
          <w:rFonts w:ascii="Times New Roman" w:eastAsia="Times New Roman" w:hAnsi="Times New Roman" w:cs="Times New Roman"/>
          <w:i/>
          <w:sz w:val="24"/>
          <w:szCs w:val="24"/>
        </w:rPr>
        <w:t>:</w:t>
      </w:r>
    </w:p>
    <w:p w:rsidR="008B2111" w:rsidRPr="00A56097" w:rsidRDefault="008B2111" w:rsidP="002270FA">
      <w:pPr>
        <w:pStyle w:val="ListParagraph"/>
        <w:numPr>
          <w:ilvl w:val="0"/>
          <w:numId w:val="15"/>
        </w:numPr>
        <w:spacing w:after="0" w:line="240" w:lineRule="auto"/>
        <w:ind w:right="-36"/>
        <w:jc w:val="both"/>
        <w:rPr>
          <w:rFonts w:ascii="Times New Roman" w:hAnsi="Times New Roman"/>
          <w:color w:val="000000"/>
          <w:sz w:val="24"/>
          <w:szCs w:val="24"/>
        </w:rPr>
      </w:pPr>
      <w:r w:rsidRPr="00A56097">
        <w:rPr>
          <w:rFonts w:ascii="Times New Roman" w:hAnsi="Times New Roman"/>
          <w:color w:val="000000"/>
          <w:sz w:val="24"/>
          <w:szCs w:val="24"/>
        </w:rPr>
        <w:t>Administrator – 1 post</w:t>
      </w:r>
    </w:p>
    <w:p w:rsidR="008B2111" w:rsidRPr="00A56097" w:rsidRDefault="0052334A" w:rsidP="002270FA">
      <w:pPr>
        <w:pStyle w:val="ListParagraph"/>
        <w:numPr>
          <w:ilvl w:val="0"/>
          <w:numId w:val="15"/>
        </w:numPr>
        <w:spacing w:after="0" w:line="240" w:lineRule="auto"/>
        <w:ind w:right="-36"/>
        <w:jc w:val="both"/>
        <w:rPr>
          <w:rFonts w:ascii="Times New Roman" w:hAnsi="Times New Roman"/>
          <w:color w:val="000000"/>
          <w:sz w:val="24"/>
          <w:szCs w:val="24"/>
        </w:rPr>
      </w:pPr>
      <w:r w:rsidRPr="00A56097">
        <w:rPr>
          <w:rFonts w:ascii="Times New Roman" w:hAnsi="Times New Roman"/>
          <w:color w:val="000000"/>
          <w:sz w:val="24"/>
          <w:szCs w:val="24"/>
        </w:rPr>
        <w:t xml:space="preserve">Referent (magaziner) </w:t>
      </w:r>
      <w:r w:rsidR="008B2111" w:rsidRPr="00A56097">
        <w:rPr>
          <w:rFonts w:ascii="Times New Roman" w:hAnsi="Times New Roman"/>
          <w:color w:val="000000"/>
          <w:sz w:val="24"/>
          <w:szCs w:val="24"/>
        </w:rPr>
        <w:t xml:space="preserve"> -</w:t>
      </w:r>
      <w:r w:rsidR="008B2111" w:rsidRPr="00A56097">
        <w:rPr>
          <w:rFonts w:ascii="Times New Roman" w:hAnsi="Times New Roman"/>
          <w:sz w:val="24"/>
          <w:szCs w:val="24"/>
        </w:rPr>
        <w:t>1 post</w:t>
      </w:r>
    </w:p>
    <w:p w:rsidR="008B2111" w:rsidRPr="00A56097" w:rsidRDefault="00E035AB" w:rsidP="002270FA">
      <w:pPr>
        <w:pStyle w:val="ListParagraph"/>
        <w:numPr>
          <w:ilvl w:val="0"/>
          <w:numId w:val="15"/>
        </w:numPr>
        <w:spacing w:after="0" w:line="240" w:lineRule="auto"/>
        <w:ind w:right="-36"/>
        <w:jc w:val="both"/>
        <w:rPr>
          <w:rFonts w:ascii="Times New Roman" w:hAnsi="Times New Roman"/>
          <w:color w:val="000000"/>
          <w:sz w:val="24"/>
          <w:szCs w:val="24"/>
        </w:rPr>
      </w:pPr>
      <w:r w:rsidRPr="00A56097">
        <w:rPr>
          <w:rFonts w:ascii="Times New Roman" w:hAnsi="Times New Roman"/>
          <w:color w:val="000000"/>
          <w:sz w:val="24"/>
          <w:szCs w:val="24"/>
        </w:rPr>
        <w:t xml:space="preserve">Muncitor calificat bucătărie – </w:t>
      </w:r>
      <w:r w:rsidR="00301D06" w:rsidRPr="00A56097">
        <w:rPr>
          <w:rFonts w:ascii="Times New Roman" w:hAnsi="Times New Roman"/>
          <w:color w:val="000000"/>
          <w:sz w:val="24"/>
          <w:szCs w:val="24"/>
        </w:rPr>
        <w:t>2</w:t>
      </w:r>
      <w:r w:rsidRPr="00A56097">
        <w:rPr>
          <w:rFonts w:ascii="Times New Roman" w:hAnsi="Times New Roman"/>
          <w:color w:val="000000"/>
          <w:sz w:val="24"/>
          <w:szCs w:val="24"/>
        </w:rPr>
        <w:t xml:space="preserve"> posturi</w:t>
      </w:r>
    </w:p>
    <w:p w:rsidR="00E035AB" w:rsidRPr="00A56097" w:rsidRDefault="00E035AB" w:rsidP="002270FA">
      <w:pPr>
        <w:pStyle w:val="ListParagraph"/>
        <w:numPr>
          <w:ilvl w:val="0"/>
          <w:numId w:val="15"/>
        </w:numPr>
        <w:spacing w:after="0" w:line="240" w:lineRule="auto"/>
        <w:ind w:right="-36"/>
        <w:jc w:val="both"/>
        <w:rPr>
          <w:rFonts w:ascii="Times New Roman" w:hAnsi="Times New Roman"/>
          <w:color w:val="000000"/>
          <w:sz w:val="24"/>
          <w:szCs w:val="24"/>
        </w:rPr>
      </w:pPr>
      <w:r w:rsidRPr="00A56097">
        <w:rPr>
          <w:rFonts w:ascii="Times New Roman" w:hAnsi="Times New Roman"/>
          <w:color w:val="000000"/>
          <w:sz w:val="24"/>
          <w:szCs w:val="24"/>
        </w:rPr>
        <w:t>Muncitor de întreținere – 1 post</w:t>
      </w:r>
    </w:p>
    <w:p w:rsidR="00E035AB" w:rsidRPr="00A56097" w:rsidRDefault="00E035AB" w:rsidP="002270FA">
      <w:pPr>
        <w:pStyle w:val="ListParagraph"/>
        <w:numPr>
          <w:ilvl w:val="0"/>
          <w:numId w:val="15"/>
        </w:numPr>
        <w:spacing w:after="0" w:line="240" w:lineRule="auto"/>
        <w:ind w:right="-36"/>
        <w:jc w:val="both"/>
        <w:rPr>
          <w:rFonts w:ascii="Times New Roman" w:hAnsi="Times New Roman"/>
          <w:color w:val="000000"/>
          <w:sz w:val="24"/>
          <w:szCs w:val="24"/>
        </w:rPr>
      </w:pPr>
      <w:r w:rsidRPr="00A56097">
        <w:rPr>
          <w:rFonts w:ascii="Times New Roman" w:hAnsi="Times New Roman"/>
          <w:color w:val="000000"/>
          <w:sz w:val="24"/>
          <w:szCs w:val="24"/>
        </w:rPr>
        <w:t xml:space="preserve">Fochist – </w:t>
      </w:r>
      <w:r w:rsidR="00B20FED" w:rsidRPr="00A56097">
        <w:rPr>
          <w:rFonts w:ascii="Times New Roman" w:hAnsi="Times New Roman"/>
          <w:color w:val="000000"/>
          <w:sz w:val="24"/>
          <w:szCs w:val="24"/>
        </w:rPr>
        <w:t>1</w:t>
      </w:r>
      <w:r w:rsidRPr="00A56097">
        <w:rPr>
          <w:rFonts w:ascii="Times New Roman" w:hAnsi="Times New Roman"/>
          <w:color w:val="000000"/>
          <w:sz w:val="24"/>
          <w:szCs w:val="24"/>
        </w:rPr>
        <w:t xml:space="preserve"> posturi</w:t>
      </w:r>
    </w:p>
    <w:p w:rsidR="008B2111" w:rsidRPr="00A56097" w:rsidRDefault="00E035AB" w:rsidP="002270FA">
      <w:pPr>
        <w:pStyle w:val="ListParagraph"/>
        <w:numPr>
          <w:ilvl w:val="0"/>
          <w:numId w:val="15"/>
        </w:numPr>
        <w:spacing w:after="0" w:line="240" w:lineRule="auto"/>
        <w:ind w:right="-36"/>
        <w:jc w:val="both"/>
        <w:rPr>
          <w:rFonts w:ascii="Times New Roman" w:hAnsi="Times New Roman"/>
          <w:color w:val="000000"/>
          <w:sz w:val="24"/>
          <w:szCs w:val="24"/>
        </w:rPr>
      </w:pPr>
      <w:r w:rsidRPr="00A56097">
        <w:rPr>
          <w:rFonts w:ascii="Times New Roman" w:hAnsi="Times New Roman"/>
          <w:color w:val="000000"/>
          <w:sz w:val="24"/>
          <w:szCs w:val="24"/>
        </w:rPr>
        <w:t xml:space="preserve">Șofer – </w:t>
      </w:r>
      <w:r w:rsidR="00301D06" w:rsidRPr="00A56097">
        <w:rPr>
          <w:rFonts w:ascii="Times New Roman" w:hAnsi="Times New Roman"/>
          <w:color w:val="000000"/>
          <w:sz w:val="24"/>
          <w:szCs w:val="24"/>
        </w:rPr>
        <w:t>1 post</w:t>
      </w:r>
    </w:p>
    <w:p w:rsidR="001B02B5" w:rsidRDefault="001B02B5" w:rsidP="001B02B5">
      <w:pPr>
        <w:spacing w:before="120" w:after="0" w:line="240" w:lineRule="auto"/>
        <w:ind w:left="426" w:right="-36"/>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sz w:val="24"/>
          <w:szCs w:val="24"/>
          <w:lang w:val="ro-RO" w:eastAsia="ro-RO"/>
        </w:rPr>
        <w:t xml:space="preserve">(4) </w:t>
      </w:r>
      <w:r w:rsidR="00154C21" w:rsidRPr="000B34D4">
        <w:rPr>
          <w:rFonts w:ascii="Times New Roman" w:eastAsia="Times New Roman" w:hAnsi="Times New Roman" w:cs="Times New Roman"/>
          <w:sz w:val="24"/>
          <w:szCs w:val="24"/>
          <w:lang w:val="ro-RO" w:eastAsia="ro-RO"/>
        </w:rPr>
        <w:t xml:space="preserve"> </w:t>
      </w:r>
      <w:r w:rsidR="00154C21" w:rsidRPr="000B34D4">
        <w:rPr>
          <w:rFonts w:ascii="Times New Roman" w:eastAsia="Times New Roman" w:hAnsi="Times New Roman" w:cs="Times New Roman"/>
          <w:iCs/>
          <w:sz w:val="24"/>
          <w:szCs w:val="24"/>
          <w:lang w:val="ro-RO" w:eastAsia="ro-RO"/>
        </w:rPr>
        <w:t>Încadrarea personalului se realizează cu respectarea numărului maxim de posturi prevăzut în statul de funcţii aprobat.</w:t>
      </w:r>
      <w:r>
        <w:rPr>
          <w:rFonts w:ascii="Times New Roman" w:eastAsia="Times New Roman" w:hAnsi="Times New Roman" w:cs="Times New Roman"/>
          <w:sz w:val="24"/>
          <w:szCs w:val="24"/>
          <w:lang w:val="ro-RO" w:eastAsia="ro-RO"/>
        </w:rPr>
        <w:t xml:space="preserve"> </w:t>
      </w:r>
    </w:p>
    <w:p w:rsidR="00154C21" w:rsidRPr="001B02B5" w:rsidRDefault="001B02B5" w:rsidP="001B02B5">
      <w:pPr>
        <w:spacing w:before="120" w:after="0" w:line="240" w:lineRule="auto"/>
        <w:ind w:left="426" w:right="-36"/>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sz w:val="24"/>
          <w:szCs w:val="24"/>
          <w:lang w:val="ro-RO" w:eastAsia="ro-RO"/>
        </w:rPr>
        <w:t xml:space="preserve">(5) </w:t>
      </w:r>
      <w:r w:rsidR="00154C21" w:rsidRPr="000B34D4">
        <w:rPr>
          <w:rFonts w:ascii="Times New Roman" w:eastAsia="Times New Roman" w:hAnsi="Times New Roman" w:cs="Times New Roman"/>
          <w:iCs/>
          <w:sz w:val="24"/>
          <w:szCs w:val="24"/>
          <w:lang w:val="ro-RO" w:eastAsia="ro-RO"/>
        </w:rPr>
        <w:t>Numărul maxim de posturi pentru funcţii de conducere este</w:t>
      </w:r>
      <w:r w:rsidR="00E035AB" w:rsidRPr="000B34D4">
        <w:rPr>
          <w:rFonts w:ascii="Times New Roman" w:eastAsia="Times New Roman" w:hAnsi="Times New Roman" w:cs="Times New Roman"/>
          <w:iCs/>
          <w:sz w:val="24"/>
          <w:szCs w:val="24"/>
          <w:lang w:val="ro-RO" w:eastAsia="ro-RO"/>
        </w:rPr>
        <w:t>: un post pentru şeful de complex</w:t>
      </w:r>
      <w:r w:rsidR="00154C21" w:rsidRPr="000B34D4">
        <w:rPr>
          <w:rFonts w:ascii="Times New Roman" w:eastAsia="Times New Roman" w:hAnsi="Times New Roman" w:cs="Times New Roman"/>
          <w:iCs/>
          <w:sz w:val="24"/>
          <w:szCs w:val="24"/>
          <w:lang w:val="ro-RO" w:eastAsia="ro-RO"/>
        </w:rPr>
        <w:t>.</w:t>
      </w:r>
    </w:p>
    <w:p w:rsidR="00154C21" w:rsidRDefault="00154C21" w:rsidP="001B02B5">
      <w:pPr>
        <w:spacing w:before="120" w:after="0" w:line="240" w:lineRule="auto"/>
        <w:ind w:left="426" w:right="-36"/>
        <w:jc w:val="both"/>
        <w:rPr>
          <w:rFonts w:ascii="Times New Roman" w:eastAsia="Times New Roman" w:hAnsi="Times New Roman" w:cs="Times New Roman"/>
          <w:sz w:val="24"/>
          <w:szCs w:val="24"/>
          <w:lang w:val="ro-RO" w:eastAsia="en-GB"/>
        </w:rPr>
      </w:pPr>
      <w:r w:rsidRPr="000B34D4">
        <w:rPr>
          <w:rFonts w:ascii="Times New Roman" w:eastAsia="Times New Roman" w:hAnsi="Times New Roman" w:cs="Times New Roman"/>
          <w:sz w:val="24"/>
          <w:szCs w:val="24"/>
          <w:lang w:val="ro-RO" w:eastAsia="en-GB"/>
        </w:rPr>
        <w:t>(</w:t>
      </w:r>
      <w:r w:rsidR="001B02B5">
        <w:rPr>
          <w:rFonts w:ascii="Times New Roman" w:eastAsia="Times New Roman" w:hAnsi="Times New Roman" w:cs="Times New Roman"/>
          <w:sz w:val="24"/>
          <w:szCs w:val="24"/>
          <w:lang w:val="ro-RO" w:eastAsia="en-GB"/>
        </w:rPr>
        <w:t>6</w:t>
      </w:r>
      <w:r w:rsidRPr="000B34D4">
        <w:rPr>
          <w:rFonts w:ascii="Times New Roman" w:eastAsia="Times New Roman" w:hAnsi="Times New Roman" w:cs="Times New Roman"/>
          <w:sz w:val="24"/>
          <w:szCs w:val="24"/>
          <w:lang w:val="ro-RO" w:eastAsia="en-GB"/>
        </w:rPr>
        <w:t xml:space="preserve">) </w:t>
      </w:r>
      <w:bookmarkStart w:id="5" w:name="_Hlk509914661"/>
      <w:r w:rsidRPr="000B34D4">
        <w:rPr>
          <w:rFonts w:ascii="Times New Roman" w:eastAsia="Times New Roman" w:hAnsi="Times New Roman" w:cs="Times New Roman"/>
          <w:sz w:val="24"/>
          <w:szCs w:val="24"/>
          <w:lang w:val="ro-RO" w:eastAsia="en-GB"/>
        </w:rPr>
        <w:t xml:space="preserve">Raportul angajat/beneficiar </w:t>
      </w:r>
      <w:bookmarkEnd w:id="5"/>
      <w:r w:rsidRPr="000B34D4">
        <w:rPr>
          <w:rFonts w:ascii="Times New Roman" w:eastAsia="Times New Roman" w:hAnsi="Times New Roman" w:cs="Times New Roman"/>
          <w:sz w:val="24"/>
          <w:szCs w:val="24"/>
          <w:lang w:val="ro-RO" w:eastAsia="en-GB"/>
        </w:rPr>
        <w:t>asigură prestarea</w:t>
      </w:r>
      <w:r w:rsidR="00E035AB" w:rsidRPr="000B34D4">
        <w:rPr>
          <w:rFonts w:ascii="Times New Roman" w:eastAsia="Times New Roman" w:hAnsi="Times New Roman" w:cs="Times New Roman"/>
          <w:sz w:val="24"/>
          <w:szCs w:val="24"/>
          <w:lang w:val="ro-RO" w:eastAsia="en-GB"/>
        </w:rPr>
        <w:t xml:space="preserve"> serviciilor în cadrul complexului</w:t>
      </w:r>
      <w:r w:rsidRPr="000B34D4">
        <w:rPr>
          <w:rFonts w:ascii="Times New Roman" w:eastAsia="Times New Roman" w:hAnsi="Times New Roman" w:cs="Times New Roman"/>
          <w:sz w:val="24"/>
          <w:szCs w:val="24"/>
          <w:lang w:val="ro-RO" w:eastAsia="en-GB"/>
        </w:rPr>
        <w:t xml:space="preserve"> și se realizează în funcție de nevoile persoanelor beneficiare, cu respectarea standardelor minime de calitate.</w:t>
      </w:r>
    </w:p>
    <w:p w:rsidR="002605AB" w:rsidRPr="000B34D4" w:rsidRDefault="002605AB" w:rsidP="001B02B5">
      <w:pPr>
        <w:spacing w:before="120" w:after="0" w:line="240" w:lineRule="auto"/>
        <w:ind w:left="426" w:right="-36"/>
        <w:jc w:val="both"/>
        <w:rPr>
          <w:rFonts w:ascii="Times New Roman" w:eastAsia="Times New Roman" w:hAnsi="Times New Roman" w:cs="Times New Roman"/>
          <w:iCs/>
          <w:sz w:val="24"/>
          <w:szCs w:val="24"/>
          <w:lang w:val="ro-RO" w:eastAsia="ro-RO"/>
        </w:rPr>
      </w:pPr>
    </w:p>
    <w:p w:rsidR="00154C21" w:rsidRPr="000B34D4" w:rsidRDefault="00154C21" w:rsidP="001B02B5">
      <w:pPr>
        <w:spacing w:before="100" w:beforeAutospacing="1" w:after="100" w:afterAutospacing="1" w:line="240" w:lineRule="auto"/>
        <w:ind w:left="426" w:right="-36"/>
        <w:jc w:val="both"/>
        <w:rPr>
          <w:rFonts w:ascii="Times New Roman" w:eastAsia="Times New Roman" w:hAnsi="Times New Roman" w:cs="Times New Roman"/>
          <w:b/>
          <w:sz w:val="24"/>
          <w:szCs w:val="24"/>
          <w:lang w:val="ro-RO" w:eastAsia="ro-RO"/>
        </w:rPr>
      </w:pPr>
      <w:r w:rsidRPr="000B34D4">
        <w:rPr>
          <w:rFonts w:ascii="Times New Roman" w:eastAsia="Times New Roman" w:hAnsi="Times New Roman" w:cs="Times New Roman"/>
          <w:b/>
          <w:sz w:val="24"/>
          <w:szCs w:val="24"/>
          <w:lang w:val="ro-RO" w:eastAsia="ro-RO"/>
        </w:rPr>
        <w:lastRenderedPageBreak/>
        <w:t>ARTICOLUL 9</w:t>
      </w:r>
    </w:p>
    <w:p w:rsidR="00154C21" w:rsidRPr="000B34D4" w:rsidRDefault="00154C21" w:rsidP="00600D57">
      <w:pPr>
        <w:spacing w:before="100" w:beforeAutospacing="1" w:after="100" w:afterAutospacing="1" w:line="240" w:lineRule="auto"/>
        <w:ind w:left="426" w:right="-36"/>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b/>
          <w:bCs/>
          <w:sz w:val="24"/>
          <w:szCs w:val="24"/>
          <w:lang w:val="ro-RO" w:eastAsia="ro-RO"/>
        </w:rPr>
        <w:t>Personalul de conducere</w:t>
      </w:r>
    </w:p>
    <w:p w:rsidR="008A3648" w:rsidRDefault="00154C21" w:rsidP="00600D57">
      <w:pPr>
        <w:spacing w:before="100" w:beforeAutospacing="1" w:after="0" w:line="240" w:lineRule="auto"/>
        <w:ind w:left="426" w:right="-36"/>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(1) Personalul de conducere este</w:t>
      </w:r>
      <w:r w:rsidR="00E035AB" w:rsidRPr="000B34D4">
        <w:rPr>
          <w:rFonts w:ascii="Times New Roman" w:eastAsia="Times New Roman" w:hAnsi="Times New Roman" w:cs="Times New Roman"/>
          <w:sz w:val="24"/>
          <w:szCs w:val="24"/>
          <w:lang w:val="ro-RO" w:eastAsia="ro-RO"/>
        </w:rPr>
        <w:t xml:space="preserve"> reprezentat de șef de complex</w:t>
      </w:r>
      <w:r w:rsidRPr="000B34D4">
        <w:rPr>
          <w:rFonts w:ascii="Times New Roman" w:eastAsia="Times New Roman" w:hAnsi="Times New Roman" w:cs="Times New Roman"/>
          <w:sz w:val="24"/>
          <w:szCs w:val="24"/>
          <w:lang w:val="ro-RO" w:eastAsia="ro-RO"/>
        </w:rPr>
        <w:t>.</w:t>
      </w:r>
    </w:p>
    <w:p w:rsidR="00154C21" w:rsidRPr="000B34D4" w:rsidRDefault="00154C21" w:rsidP="00600D57">
      <w:pPr>
        <w:spacing w:after="0" w:line="240" w:lineRule="auto"/>
        <w:ind w:left="426" w:right="-36"/>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(2) Atribuţiile personalului de conducere sunt:</w:t>
      </w:r>
    </w:p>
    <w:p w:rsidR="00E035AB" w:rsidRPr="0035012B" w:rsidRDefault="00E035AB" w:rsidP="002270FA">
      <w:pPr>
        <w:pStyle w:val="ListParagraph"/>
        <w:numPr>
          <w:ilvl w:val="0"/>
          <w:numId w:val="21"/>
        </w:numPr>
        <w:spacing w:after="0"/>
        <w:ind w:right="-36"/>
        <w:jc w:val="both"/>
        <w:rPr>
          <w:rFonts w:ascii="Times New Roman" w:hAnsi="Times New Roman"/>
          <w:sz w:val="24"/>
          <w:szCs w:val="24"/>
          <w:lang w:val="fr-FR"/>
        </w:rPr>
      </w:pPr>
      <w:r w:rsidRPr="0035012B">
        <w:rPr>
          <w:rFonts w:ascii="Times New Roman" w:hAnsi="Times New Roman"/>
          <w:sz w:val="24"/>
          <w:szCs w:val="24"/>
          <w:lang w:val="fr-FR"/>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E035AB" w:rsidRPr="0035012B" w:rsidRDefault="00E035AB" w:rsidP="002270FA">
      <w:pPr>
        <w:pStyle w:val="ListParagraph"/>
        <w:numPr>
          <w:ilvl w:val="0"/>
          <w:numId w:val="21"/>
        </w:numPr>
        <w:spacing w:after="0"/>
        <w:ind w:right="-36"/>
        <w:jc w:val="both"/>
        <w:rPr>
          <w:rFonts w:ascii="Times New Roman" w:hAnsi="Times New Roman"/>
          <w:sz w:val="24"/>
          <w:szCs w:val="24"/>
          <w:lang w:val="fr-FR"/>
        </w:rPr>
      </w:pPr>
      <w:r w:rsidRPr="0035012B">
        <w:rPr>
          <w:rFonts w:ascii="Times New Roman" w:hAnsi="Times New Roman"/>
          <w:sz w:val="24"/>
          <w:szCs w:val="24"/>
          <w:lang w:val="fr-FR"/>
        </w:rPr>
        <w:t>elaborează rapoartele generale privind activitatea serviciului social, stadiul implementării obiectivelor şi întocmeşte informări pe care le prezintă furnizorului de servicii sociale;</w:t>
      </w:r>
    </w:p>
    <w:p w:rsidR="00E035AB" w:rsidRPr="0035012B" w:rsidRDefault="00E035AB" w:rsidP="002270FA">
      <w:pPr>
        <w:pStyle w:val="ListParagraph"/>
        <w:numPr>
          <w:ilvl w:val="0"/>
          <w:numId w:val="21"/>
        </w:numPr>
        <w:spacing w:after="0"/>
        <w:ind w:right="-36"/>
        <w:jc w:val="both"/>
        <w:rPr>
          <w:rFonts w:ascii="Times New Roman" w:hAnsi="Times New Roman"/>
          <w:sz w:val="24"/>
          <w:szCs w:val="24"/>
          <w:lang w:val="fr-FR"/>
        </w:rPr>
      </w:pPr>
      <w:r w:rsidRPr="0035012B">
        <w:rPr>
          <w:rFonts w:ascii="Times New Roman" w:hAnsi="Times New Roman"/>
          <w:sz w:val="24"/>
          <w:szCs w:val="24"/>
          <w:lang w:val="fr-FR"/>
        </w:rPr>
        <w:t>propune participarea personalului de specialitate la programele de instruire şi perfecţionare;</w:t>
      </w:r>
    </w:p>
    <w:p w:rsidR="00E035AB" w:rsidRPr="0035012B" w:rsidRDefault="00E035AB" w:rsidP="002270FA">
      <w:pPr>
        <w:pStyle w:val="ListParagraph"/>
        <w:numPr>
          <w:ilvl w:val="0"/>
          <w:numId w:val="21"/>
        </w:numPr>
        <w:spacing w:after="0"/>
        <w:ind w:right="-36"/>
        <w:jc w:val="both"/>
        <w:rPr>
          <w:rFonts w:ascii="Times New Roman" w:hAnsi="Times New Roman"/>
          <w:sz w:val="24"/>
          <w:szCs w:val="24"/>
          <w:lang w:val="fr-FR"/>
        </w:rPr>
      </w:pPr>
      <w:r w:rsidRPr="0035012B">
        <w:rPr>
          <w:rFonts w:ascii="Times New Roman" w:hAnsi="Times New Roman"/>
          <w:sz w:val="24"/>
          <w:szCs w:val="24"/>
          <w:lang w:val="fr-FR"/>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rsidR="00E035AB" w:rsidRPr="003E276A" w:rsidRDefault="00E035AB" w:rsidP="002270FA">
      <w:pPr>
        <w:pStyle w:val="ListParagraph"/>
        <w:numPr>
          <w:ilvl w:val="0"/>
          <w:numId w:val="21"/>
        </w:numPr>
        <w:spacing w:after="0"/>
        <w:ind w:right="-36"/>
        <w:jc w:val="both"/>
        <w:rPr>
          <w:rFonts w:ascii="Times New Roman" w:hAnsi="Times New Roman"/>
          <w:sz w:val="24"/>
          <w:szCs w:val="24"/>
          <w:lang w:val="fr-FR"/>
        </w:rPr>
      </w:pPr>
      <w:r w:rsidRPr="0035012B">
        <w:rPr>
          <w:rFonts w:ascii="Times New Roman" w:hAnsi="Times New Roman"/>
          <w:sz w:val="24"/>
          <w:szCs w:val="24"/>
          <w:lang w:val="fr-FR"/>
        </w:rPr>
        <w:t xml:space="preserve">întocmeşte raportul anual </w:t>
      </w:r>
      <w:proofErr w:type="gramStart"/>
      <w:r w:rsidRPr="0035012B">
        <w:rPr>
          <w:rFonts w:ascii="Times New Roman" w:hAnsi="Times New Roman"/>
          <w:sz w:val="24"/>
          <w:szCs w:val="24"/>
          <w:lang w:val="fr-FR"/>
        </w:rPr>
        <w:t>de activitate</w:t>
      </w:r>
      <w:proofErr w:type="gramEnd"/>
      <w:r w:rsidRPr="0035012B">
        <w:rPr>
          <w:rFonts w:ascii="Times New Roman" w:hAnsi="Times New Roman"/>
          <w:sz w:val="24"/>
          <w:szCs w:val="24"/>
          <w:lang w:val="fr-FR"/>
        </w:rPr>
        <w:t>;</w:t>
      </w:r>
    </w:p>
    <w:p w:rsidR="00E035AB" w:rsidRPr="003E276A" w:rsidRDefault="00E035AB" w:rsidP="002270FA">
      <w:pPr>
        <w:pStyle w:val="ListParagraph"/>
        <w:numPr>
          <w:ilvl w:val="0"/>
          <w:numId w:val="21"/>
        </w:numPr>
        <w:spacing w:after="0"/>
        <w:ind w:right="-36"/>
        <w:jc w:val="both"/>
        <w:rPr>
          <w:rFonts w:ascii="Times New Roman" w:hAnsi="Times New Roman"/>
          <w:sz w:val="24"/>
          <w:szCs w:val="24"/>
          <w:lang w:val="fr-FR"/>
        </w:rPr>
      </w:pPr>
      <w:r w:rsidRPr="003E276A">
        <w:rPr>
          <w:rFonts w:ascii="Times New Roman" w:hAnsi="Times New Roman"/>
          <w:sz w:val="24"/>
          <w:szCs w:val="24"/>
          <w:lang w:val="fr-FR"/>
        </w:rPr>
        <w:t xml:space="preserve">asigură buna desfăşurare </w:t>
      </w:r>
      <w:proofErr w:type="gramStart"/>
      <w:r w:rsidRPr="003E276A">
        <w:rPr>
          <w:rFonts w:ascii="Times New Roman" w:hAnsi="Times New Roman"/>
          <w:sz w:val="24"/>
          <w:szCs w:val="24"/>
          <w:lang w:val="fr-FR"/>
        </w:rPr>
        <w:t>a</w:t>
      </w:r>
      <w:proofErr w:type="gramEnd"/>
      <w:r w:rsidRPr="003E276A">
        <w:rPr>
          <w:rFonts w:ascii="Times New Roman" w:hAnsi="Times New Roman"/>
          <w:sz w:val="24"/>
          <w:szCs w:val="24"/>
          <w:lang w:val="fr-FR"/>
        </w:rPr>
        <w:t xml:space="preserve"> raporturilor de muncă dintre angajaţii serviciului</w:t>
      </w:r>
      <w:r w:rsidR="003E276A" w:rsidRPr="003E276A">
        <w:rPr>
          <w:rFonts w:ascii="Times New Roman" w:hAnsi="Times New Roman"/>
          <w:sz w:val="24"/>
          <w:szCs w:val="24"/>
          <w:lang w:val="fr-FR"/>
        </w:rPr>
        <w:t xml:space="preserve"> social</w:t>
      </w:r>
      <w:r w:rsidRPr="003E276A">
        <w:rPr>
          <w:rFonts w:ascii="Times New Roman" w:hAnsi="Times New Roman"/>
          <w:sz w:val="24"/>
          <w:szCs w:val="24"/>
          <w:lang w:val="fr-FR"/>
        </w:rPr>
        <w:t>/c</w:t>
      </w:r>
      <w:r w:rsidR="0036132A" w:rsidRPr="003E276A">
        <w:rPr>
          <w:rFonts w:ascii="Times New Roman" w:hAnsi="Times New Roman"/>
          <w:sz w:val="24"/>
          <w:szCs w:val="24"/>
          <w:lang w:val="fr-FR"/>
        </w:rPr>
        <w:t>omplexului</w:t>
      </w:r>
      <w:r w:rsidRPr="003E276A">
        <w:rPr>
          <w:rFonts w:ascii="Times New Roman" w:hAnsi="Times New Roman"/>
          <w:sz w:val="24"/>
          <w:szCs w:val="24"/>
          <w:lang w:val="fr-FR"/>
        </w:rPr>
        <w:t>;</w:t>
      </w:r>
    </w:p>
    <w:p w:rsidR="00E035AB" w:rsidRPr="003E276A" w:rsidRDefault="00E035AB" w:rsidP="002270FA">
      <w:pPr>
        <w:pStyle w:val="ListParagraph"/>
        <w:numPr>
          <w:ilvl w:val="0"/>
          <w:numId w:val="21"/>
        </w:numPr>
        <w:spacing w:after="0"/>
        <w:ind w:right="-36"/>
        <w:jc w:val="both"/>
        <w:rPr>
          <w:rFonts w:ascii="Times New Roman" w:hAnsi="Times New Roman"/>
          <w:sz w:val="24"/>
          <w:szCs w:val="24"/>
          <w:lang w:val="fr-FR"/>
        </w:rPr>
      </w:pPr>
      <w:r w:rsidRPr="003E276A">
        <w:rPr>
          <w:rFonts w:ascii="Times New Roman" w:hAnsi="Times New Roman"/>
          <w:sz w:val="24"/>
          <w:szCs w:val="24"/>
          <w:lang w:val="fr-FR"/>
        </w:rPr>
        <w:t xml:space="preserve">propune furnizorului de servicii sociale aprobarea structurii organizatorice şi </w:t>
      </w:r>
      <w:proofErr w:type="gramStart"/>
      <w:r w:rsidRPr="003E276A">
        <w:rPr>
          <w:rFonts w:ascii="Times New Roman" w:hAnsi="Times New Roman"/>
          <w:sz w:val="24"/>
          <w:szCs w:val="24"/>
          <w:lang w:val="fr-FR"/>
        </w:rPr>
        <w:t>a</w:t>
      </w:r>
      <w:proofErr w:type="gramEnd"/>
      <w:r w:rsidRPr="003E276A">
        <w:rPr>
          <w:rFonts w:ascii="Times New Roman" w:hAnsi="Times New Roman"/>
          <w:sz w:val="24"/>
          <w:szCs w:val="24"/>
          <w:lang w:val="fr-FR"/>
        </w:rPr>
        <w:t xml:space="preserve"> numărului de personal;</w:t>
      </w:r>
    </w:p>
    <w:p w:rsidR="00E035AB" w:rsidRPr="003E276A" w:rsidRDefault="00E035AB" w:rsidP="002270FA">
      <w:pPr>
        <w:pStyle w:val="ListParagraph"/>
        <w:numPr>
          <w:ilvl w:val="0"/>
          <w:numId w:val="21"/>
        </w:numPr>
        <w:spacing w:after="0"/>
        <w:ind w:right="-36"/>
        <w:jc w:val="both"/>
        <w:rPr>
          <w:rFonts w:ascii="Times New Roman" w:hAnsi="Times New Roman"/>
          <w:sz w:val="24"/>
          <w:szCs w:val="24"/>
          <w:lang w:val="fr-FR"/>
        </w:rPr>
      </w:pPr>
      <w:r w:rsidRPr="003E276A">
        <w:rPr>
          <w:rFonts w:ascii="Times New Roman" w:hAnsi="Times New Roman"/>
          <w:sz w:val="24"/>
          <w:szCs w:val="24"/>
          <w:lang w:val="fr-FR"/>
        </w:rPr>
        <w:t xml:space="preserve">desfăşoară activităţi pentru promovarea imaginii </w:t>
      </w:r>
      <w:r w:rsidR="001B02B5" w:rsidRPr="003E276A">
        <w:rPr>
          <w:rFonts w:ascii="Times New Roman" w:hAnsi="Times New Roman"/>
          <w:sz w:val="24"/>
          <w:szCs w:val="24"/>
          <w:lang w:val="fr-FR"/>
        </w:rPr>
        <w:t>serviciului</w:t>
      </w:r>
      <w:r w:rsidR="003E276A" w:rsidRPr="003E276A">
        <w:rPr>
          <w:rFonts w:ascii="Times New Roman" w:hAnsi="Times New Roman"/>
          <w:sz w:val="24"/>
          <w:szCs w:val="24"/>
          <w:lang w:val="fr-FR"/>
        </w:rPr>
        <w:t xml:space="preserve"> social</w:t>
      </w:r>
      <w:r w:rsidR="001B02B5" w:rsidRPr="003E276A">
        <w:rPr>
          <w:rFonts w:ascii="Times New Roman" w:hAnsi="Times New Roman"/>
          <w:sz w:val="24"/>
          <w:szCs w:val="24"/>
          <w:lang w:val="fr-FR"/>
        </w:rPr>
        <w:t xml:space="preserve">/complexului </w:t>
      </w:r>
      <w:r w:rsidRPr="003E276A">
        <w:rPr>
          <w:rFonts w:ascii="Times New Roman" w:hAnsi="Times New Roman"/>
          <w:sz w:val="24"/>
          <w:szCs w:val="24"/>
          <w:lang w:val="fr-FR"/>
        </w:rPr>
        <w:t>în comunitate;</w:t>
      </w:r>
    </w:p>
    <w:p w:rsidR="00E035AB" w:rsidRPr="0035012B" w:rsidRDefault="00E035AB" w:rsidP="002270FA">
      <w:pPr>
        <w:pStyle w:val="ListParagraph"/>
        <w:numPr>
          <w:ilvl w:val="0"/>
          <w:numId w:val="21"/>
        </w:numPr>
        <w:spacing w:after="0"/>
        <w:ind w:right="-36"/>
        <w:jc w:val="both"/>
        <w:rPr>
          <w:rFonts w:ascii="Times New Roman" w:hAnsi="Times New Roman"/>
          <w:sz w:val="24"/>
          <w:szCs w:val="24"/>
          <w:lang w:val="fr-FR"/>
        </w:rPr>
      </w:pPr>
      <w:r w:rsidRPr="003E276A">
        <w:rPr>
          <w:rFonts w:ascii="Times New Roman" w:hAnsi="Times New Roman"/>
          <w:sz w:val="24"/>
          <w:szCs w:val="24"/>
          <w:lang w:val="fr-FR"/>
        </w:rPr>
        <w:t xml:space="preserve">ia în considerare şi analizează orice sesizare care îi este adresată, referitoare </w:t>
      </w:r>
      <w:proofErr w:type="gramStart"/>
      <w:r w:rsidRPr="003E276A">
        <w:rPr>
          <w:rFonts w:ascii="Times New Roman" w:hAnsi="Times New Roman"/>
          <w:sz w:val="24"/>
          <w:szCs w:val="24"/>
          <w:lang w:val="fr-FR"/>
        </w:rPr>
        <w:t>la încălcări</w:t>
      </w:r>
      <w:proofErr w:type="gramEnd"/>
      <w:r w:rsidRPr="003E276A">
        <w:rPr>
          <w:rFonts w:ascii="Times New Roman" w:hAnsi="Times New Roman"/>
          <w:sz w:val="24"/>
          <w:szCs w:val="24"/>
          <w:lang w:val="fr-FR"/>
        </w:rPr>
        <w:t xml:space="preserve"> ale drepturilor</w:t>
      </w:r>
      <w:r w:rsidRPr="0035012B">
        <w:rPr>
          <w:rFonts w:ascii="Times New Roman" w:hAnsi="Times New Roman"/>
          <w:sz w:val="24"/>
          <w:szCs w:val="24"/>
          <w:lang w:val="fr-FR"/>
        </w:rPr>
        <w:t xml:space="preserve"> beneficiarilor în cadrul serviciului pe care îl conduce;</w:t>
      </w:r>
    </w:p>
    <w:p w:rsidR="00E035AB" w:rsidRPr="003E276A" w:rsidRDefault="00E035AB" w:rsidP="002270FA">
      <w:pPr>
        <w:pStyle w:val="ListParagraph"/>
        <w:numPr>
          <w:ilvl w:val="0"/>
          <w:numId w:val="21"/>
        </w:numPr>
        <w:spacing w:after="0"/>
        <w:ind w:right="-36"/>
        <w:jc w:val="both"/>
        <w:rPr>
          <w:rFonts w:ascii="Times New Roman" w:hAnsi="Times New Roman"/>
          <w:sz w:val="24"/>
          <w:szCs w:val="24"/>
          <w:lang w:val="fr-FR"/>
        </w:rPr>
      </w:pPr>
      <w:r w:rsidRPr="0035012B">
        <w:rPr>
          <w:rFonts w:ascii="Times New Roman" w:hAnsi="Times New Roman"/>
          <w:sz w:val="24"/>
          <w:szCs w:val="24"/>
          <w:lang w:val="fr-FR"/>
        </w:rPr>
        <w:t xml:space="preserve">răspunde de calitatea activităţilor desfăşurate de personalul din cadrul serviciului şi dispune, în limita </w:t>
      </w:r>
      <w:r w:rsidRPr="003E276A">
        <w:rPr>
          <w:rFonts w:ascii="Times New Roman" w:hAnsi="Times New Roman"/>
          <w:sz w:val="24"/>
          <w:szCs w:val="24"/>
          <w:lang w:val="fr-FR"/>
        </w:rPr>
        <w:t>competenţei, măsuri de organizare care să conducă la îmbunătăţirea acestor activităţi sau, după caz, formulează propuneri în acest sens;</w:t>
      </w:r>
    </w:p>
    <w:p w:rsidR="00E035AB" w:rsidRPr="003E276A" w:rsidRDefault="00E035AB" w:rsidP="002270FA">
      <w:pPr>
        <w:pStyle w:val="ListParagraph"/>
        <w:numPr>
          <w:ilvl w:val="0"/>
          <w:numId w:val="21"/>
        </w:numPr>
        <w:spacing w:after="0"/>
        <w:ind w:right="-36"/>
        <w:jc w:val="both"/>
        <w:rPr>
          <w:rFonts w:ascii="Times New Roman" w:hAnsi="Times New Roman"/>
          <w:sz w:val="24"/>
          <w:szCs w:val="24"/>
          <w:lang w:val="fr-FR"/>
        </w:rPr>
      </w:pPr>
      <w:r w:rsidRPr="003E276A">
        <w:rPr>
          <w:rFonts w:ascii="Times New Roman" w:hAnsi="Times New Roman"/>
          <w:sz w:val="24"/>
          <w:szCs w:val="24"/>
          <w:lang w:val="fr-FR"/>
        </w:rPr>
        <w:t xml:space="preserve">organizează activitatea personalului şi asigură respectarea timpului de lucru şi </w:t>
      </w:r>
      <w:proofErr w:type="gramStart"/>
      <w:r w:rsidRPr="003E276A">
        <w:rPr>
          <w:rFonts w:ascii="Times New Roman" w:hAnsi="Times New Roman"/>
          <w:sz w:val="24"/>
          <w:szCs w:val="24"/>
          <w:lang w:val="fr-FR"/>
        </w:rPr>
        <w:t>a</w:t>
      </w:r>
      <w:proofErr w:type="gramEnd"/>
      <w:r w:rsidRPr="003E276A">
        <w:rPr>
          <w:rFonts w:ascii="Times New Roman" w:hAnsi="Times New Roman"/>
          <w:sz w:val="24"/>
          <w:szCs w:val="24"/>
          <w:lang w:val="fr-FR"/>
        </w:rPr>
        <w:t xml:space="preserve"> regulamentului de organizare şi funcţionare;</w:t>
      </w:r>
    </w:p>
    <w:p w:rsidR="00E035AB" w:rsidRPr="003E276A" w:rsidRDefault="00E035AB" w:rsidP="002270FA">
      <w:pPr>
        <w:pStyle w:val="ListParagraph"/>
        <w:numPr>
          <w:ilvl w:val="0"/>
          <w:numId w:val="21"/>
        </w:numPr>
        <w:spacing w:after="0"/>
        <w:ind w:right="-36"/>
        <w:jc w:val="both"/>
        <w:rPr>
          <w:rFonts w:ascii="Times New Roman" w:hAnsi="Times New Roman"/>
          <w:sz w:val="24"/>
          <w:szCs w:val="24"/>
          <w:lang w:val="fr-FR"/>
        </w:rPr>
      </w:pPr>
      <w:r w:rsidRPr="003E276A">
        <w:rPr>
          <w:rFonts w:ascii="Times New Roman" w:hAnsi="Times New Roman"/>
          <w:sz w:val="24"/>
          <w:szCs w:val="24"/>
          <w:lang w:val="fr-FR"/>
        </w:rPr>
        <w:t>reprezintă serviciul în relaţiile cu furnizorul de servicii sociale şi, după caz, cu autorităţile şi instituţiile publice, cu persoanele fizice şi juridice din ţară şi din străinătate;</w:t>
      </w:r>
    </w:p>
    <w:p w:rsidR="00E035AB" w:rsidRPr="003E276A" w:rsidRDefault="00E035AB" w:rsidP="002270FA">
      <w:pPr>
        <w:pStyle w:val="ListParagraph"/>
        <w:numPr>
          <w:ilvl w:val="0"/>
          <w:numId w:val="21"/>
        </w:numPr>
        <w:spacing w:after="0"/>
        <w:ind w:right="-36"/>
        <w:jc w:val="both"/>
        <w:rPr>
          <w:rFonts w:ascii="Times New Roman" w:hAnsi="Times New Roman"/>
          <w:sz w:val="24"/>
          <w:szCs w:val="24"/>
          <w:lang w:val="fr-FR"/>
        </w:rPr>
      </w:pPr>
      <w:r w:rsidRPr="003E276A">
        <w:rPr>
          <w:rFonts w:ascii="Times New Roman" w:hAnsi="Times New Roman"/>
          <w:sz w:val="24"/>
          <w:szCs w:val="24"/>
          <w:lang w:val="fr-FR"/>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E035AB" w:rsidRPr="003E276A" w:rsidRDefault="00E035AB" w:rsidP="002270FA">
      <w:pPr>
        <w:pStyle w:val="ListParagraph"/>
        <w:numPr>
          <w:ilvl w:val="0"/>
          <w:numId w:val="21"/>
        </w:numPr>
        <w:spacing w:after="0"/>
        <w:ind w:right="-36"/>
        <w:jc w:val="both"/>
        <w:rPr>
          <w:rFonts w:ascii="Times New Roman" w:hAnsi="Times New Roman"/>
          <w:sz w:val="24"/>
          <w:szCs w:val="24"/>
          <w:lang w:val="fr-FR"/>
        </w:rPr>
      </w:pPr>
      <w:r w:rsidRPr="003E276A">
        <w:rPr>
          <w:rFonts w:ascii="Times New Roman" w:hAnsi="Times New Roman"/>
          <w:sz w:val="24"/>
          <w:szCs w:val="24"/>
          <w:lang w:val="fr-FR"/>
        </w:rPr>
        <w:t xml:space="preserve">întocmeşte proiectul bugetului propriu al serviciului şi contul de încheiere </w:t>
      </w:r>
      <w:proofErr w:type="gramStart"/>
      <w:r w:rsidRPr="003E276A">
        <w:rPr>
          <w:rFonts w:ascii="Times New Roman" w:hAnsi="Times New Roman"/>
          <w:sz w:val="24"/>
          <w:szCs w:val="24"/>
          <w:lang w:val="fr-FR"/>
        </w:rPr>
        <w:t>a</w:t>
      </w:r>
      <w:proofErr w:type="gramEnd"/>
      <w:r w:rsidRPr="003E276A">
        <w:rPr>
          <w:rFonts w:ascii="Times New Roman" w:hAnsi="Times New Roman"/>
          <w:sz w:val="24"/>
          <w:szCs w:val="24"/>
          <w:lang w:val="fr-FR"/>
        </w:rPr>
        <w:t xml:space="preserve"> exerciţiului bugetar;</w:t>
      </w:r>
    </w:p>
    <w:p w:rsidR="00E035AB" w:rsidRPr="003E276A" w:rsidRDefault="00E035AB" w:rsidP="002270FA">
      <w:pPr>
        <w:pStyle w:val="ListParagraph"/>
        <w:numPr>
          <w:ilvl w:val="0"/>
          <w:numId w:val="21"/>
        </w:numPr>
        <w:spacing w:after="0"/>
        <w:ind w:right="-36"/>
        <w:jc w:val="both"/>
        <w:rPr>
          <w:rFonts w:ascii="Times New Roman" w:hAnsi="Times New Roman"/>
          <w:sz w:val="24"/>
          <w:szCs w:val="24"/>
          <w:lang w:val="fr-FR"/>
        </w:rPr>
      </w:pPr>
      <w:r w:rsidRPr="003E276A">
        <w:rPr>
          <w:rFonts w:ascii="Times New Roman" w:hAnsi="Times New Roman"/>
          <w:sz w:val="24"/>
          <w:szCs w:val="24"/>
          <w:lang w:val="fr-FR"/>
        </w:rPr>
        <w:t>asigură îndeplinirea măsurilor de aducere la cunoştinţă atât personalului, cât şi beneficiarilor/</w:t>
      </w:r>
      <w:r w:rsidR="001B02B5" w:rsidRPr="003E276A">
        <w:rPr>
          <w:rFonts w:ascii="Times New Roman" w:hAnsi="Times New Roman"/>
          <w:sz w:val="24"/>
          <w:szCs w:val="24"/>
          <w:lang w:val="fr-FR"/>
        </w:rPr>
        <w:t xml:space="preserve"> </w:t>
      </w:r>
      <w:r w:rsidRPr="003E276A">
        <w:rPr>
          <w:rFonts w:ascii="Times New Roman" w:hAnsi="Times New Roman"/>
          <w:sz w:val="24"/>
          <w:szCs w:val="24"/>
          <w:lang w:val="fr-FR"/>
        </w:rPr>
        <w:t>reprezentantului legal al acestora, a prevederilor din regulamentul propriu de organizare şi funcţionare;</w:t>
      </w:r>
    </w:p>
    <w:p w:rsidR="00E035AB" w:rsidRPr="003E276A" w:rsidRDefault="00E035AB" w:rsidP="002270FA">
      <w:pPr>
        <w:pStyle w:val="ListParagraph"/>
        <w:numPr>
          <w:ilvl w:val="0"/>
          <w:numId w:val="21"/>
        </w:numPr>
        <w:spacing w:after="0"/>
        <w:ind w:right="-36"/>
        <w:jc w:val="both"/>
        <w:rPr>
          <w:rFonts w:ascii="Times New Roman" w:hAnsi="Times New Roman"/>
          <w:sz w:val="24"/>
          <w:szCs w:val="24"/>
          <w:lang w:val="ro-RO"/>
        </w:rPr>
      </w:pPr>
      <w:r w:rsidRPr="003E276A">
        <w:rPr>
          <w:rFonts w:ascii="Times New Roman" w:hAnsi="Times New Roman"/>
          <w:sz w:val="24"/>
          <w:szCs w:val="24"/>
          <w:lang w:val="fr-FR"/>
        </w:rPr>
        <w:t xml:space="preserve">asigură încheierea cu beneficiarii a contractelor de furnizare </w:t>
      </w:r>
      <w:proofErr w:type="gramStart"/>
      <w:r w:rsidRPr="003E276A">
        <w:rPr>
          <w:rFonts w:ascii="Times New Roman" w:hAnsi="Times New Roman"/>
          <w:sz w:val="24"/>
          <w:szCs w:val="24"/>
          <w:lang w:val="fr-FR"/>
        </w:rPr>
        <w:t>a</w:t>
      </w:r>
      <w:proofErr w:type="gramEnd"/>
      <w:r w:rsidRPr="003E276A">
        <w:rPr>
          <w:rFonts w:ascii="Times New Roman" w:hAnsi="Times New Roman"/>
          <w:sz w:val="24"/>
          <w:szCs w:val="24"/>
          <w:lang w:val="fr-FR"/>
        </w:rPr>
        <w:t xml:space="preserve"> serviciilor sociale, conform </w:t>
      </w:r>
      <w:r w:rsidRPr="003E276A">
        <w:rPr>
          <w:rFonts w:ascii="Times New Roman" w:hAnsi="Times New Roman"/>
          <w:iCs/>
          <w:sz w:val="24"/>
          <w:szCs w:val="24"/>
          <w:lang w:val="fr-FR"/>
        </w:rPr>
        <w:t xml:space="preserve">Dispoziției nr. </w:t>
      </w:r>
      <w:r w:rsidR="008841D7" w:rsidRPr="003E276A">
        <w:rPr>
          <w:rFonts w:ascii="Times New Roman" w:hAnsi="Times New Roman"/>
          <w:iCs/>
          <w:sz w:val="24"/>
          <w:szCs w:val="24"/>
          <w:lang w:val="fr-FR"/>
        </w:rPr>
        <w:t>876</w:t>
      </w:r>
      <w:r w:rsidRPr="003E276A">
        <w:rPr>
          <w:rFonts w:ascii="Times New Roman" w:hAnsi="Times New Roman"/>
          <w:iCs/>
          <w:sz w:val="24"/>
          <w:szCs w:val="24"/>
          <w:lang w:val="fr-FR"/>
        </w:rPr>
        <w:t>/</w:t>
      </w:r>
      <w:r w:rsidR="008841D7" w:rsidRPr="003E276A">
        <w:rPr>
          <w:rFonts w:ascii="Times New Roman" w:hAnsi="Times New Roman"/>
          <w:iCs/>
          <w:sz w:val="24"/>
          <w:szCs w:val="24"/>
          <w:lang w:val="fr-FR"/>
        </w:rPr>
        <w:t>12</w:t>
      </w:r>
      <w:r w:rsidRPr="003E276A">
        <w:rPr>
          <w:rFonts w:ascii="Times New Roman" w:hAnsi="Times New Roman"/>
          <w:iCs/>
          <w:sz w:val="24"/>
          <w:szCs w:val="24"/>
          <w:lang w:val="fr-FR"/>
        </w:rPr>
        <w:t>.0</w:t>
      </w:r>
      <w:r w:rsidR="008841D7" w:rsidRPr="003E276A">
        <w:rPr>
          <w:rFonts w:ascii="Times New Roman" w:hAnsi="Times New Roman"/>
          <w:iCs/>
          <w:sz w:val="24"/>
          <w:szCs w:val="24"/>
          <w:lang w:val="fr-FR"/>
        </w:rPr>
        <w:t>5</w:t>
      </w:r>
      <w:r w:rsidRPr="003E276A">
        <w:rPr>
          <w:rFonts w:ascii="Times New Roman" w:hAnsi="Times New Roman"/>
          <w:iCs/>
          <w:sz w:val="24"/>
          <w:szCs w:val="24"/>
          <w:lang w:val="fr-FR"/>
        </w:rPr>
        <w:t>.20</w:t>
      </w:r>
      <w:r w:rsidR="008841D7" w:rsidRPr="003E276A">
        <w:rPr>
          <w:rFonts w:ascii="Times New Roman" w:hAnsi="Times New Roman"/>
          <w:iCs/>
          <w:sz w:val="24"/>
          <w:szCs w:val="24"/>
          <w:lang w:val="fr-FR"/>
        </w:rPr>
        <w:t>21</w:t>
      </w:r>
      <w:r w:rsidRPr="003E276A">
        <w:rPr>
          <w:rFonts w:ascii="Times New Roman" w:hAnsi="Times New Roman"/>
          <w:iCs/>
          <w:sz w:val="24"/>
          <w:szCs w:val="24"/>
          <w:lang w:val="fr-FR"/>
        </w:rPr>
        <w:t xml:space="preserve"> emisă</w:t>
      </w:r>
      <w:r w:rsidRPr="003E276A">
        <w:rPr>
          <w:rFonts w:ascii="Times New Roman" w:hAnsi="Times New Roman"/>
          <w:sz w:val="24"/>
          <w:szCs w:val="24"/>
          <w:lang w:val="fr-FR"/>
        </w:rPr>
        <w:t xml:space="preserve"> de Directorul General al D.G.A.S.P.C. Arge</w:t>
      </w:r>
      <w:r w:rsidRPr="003E276A">
        <w:rPr>
          <w:rFonts w:ascii="Times New Roman" w:hAnsi="Times New Roman"/>
          <w:sz w:val="24"/>
          <w:szCs w:val="24"/>
          <w:lang w:val="ro-RO"/>
        </w:rPr>
        <w:t xml:space="preserve">ș, prin care au fost delegate doamnei Elena Pîrvu, Șef complex – CSCH Trivale Pitești, atribuțiile privind semnarea contractului de furnizare de servicii, pentru </w:t>
      </w:r>
      <w:proofErr w:type="gramStart"/>
      <w:r w:rsidR="00C04A94" w:rsidRPr="003E276A">
        <w:rPr>
          <w:rFonts w:ascii="Times New Roman" w:hAnsi="Times New Roman"/>
          <w:sz w:val="24"/>
          <w:szCs w:val="24"/>
          <w:lang w:val="ro-RO"/>
        </w:rPr>
        <w:t>,,</w:t>
      </w:r>
      <w:r w:rsidR="008841D7" w:rsidRPr="003E276A">
        <w:rPr>
          <w:rFonts w:ascii="Times New Roman" w:hAnsi="Times New Roman"/>
          <w:b/>
          <w:i/>
          <w:iCs/>
          <w:sz w:val="24"/>
          <w:szCs w:val="24"/>
        </w:rPr>
        <w:t>Echipa</w:t>
      </w:r>
      <w:proofErr w:type="gramEnd"/>
      <w:r w:rsidR="008841D7" w:rsidRPr="003E276A">
        <w:rPr>
          <w:rFonts w:ascii="Times New Roman" w:hAnsi="Times New Roman"/>
          <w:b/>
          <w:i/>
          <w:iCs/>
          <w:sz w:val="24"/>
          <w:szCs w:val="24"/>
        </w:rPr>
        <w:t xml:space="preserve"> mobilă pentru îngrijirea la domiciliu a copilului cu dizabilități</w:t>
      </w:r>
      <w:r w:rsidR="00C04A94" w:rsidRPr="003E276A">
        <w:rPr>
          <w:rFonts w:ascii="Times New Roman" w:hAnsi="Times New Roman"/>
          <w:b/>
          <w:i/>
          <w:iCs/>
          <w:sz w:val="24"/>
          <w:szCs w:val="24"/>
        </w:rPr>
        <w:t>’’</w:t>
      </w:r>
      <w:r w:rsidR="001B02B5" w:rsidRPr="003E276A">
        <w:rPr>
          <w:rFonts w:ascii="Times New Roman" w:hAnsi="Times New Roman"/>
          <w:b/>
          <w:i/>
          <w:iCs/>
          <w:sz w:val="24"/>
          <w:szCs w:val="24"/>
        </w:rPr>
        <w:t>,</w:t>
      </w:r>
      <w:r w:rsidR="00C04A94" w:rsidRPr="003E276A">
        <w:rPr>
          <w:rFonts w:ascii="Times New Roman" w:hAnsi="Times New Roman"/>
          <w:b/>
          <w:i/>
          <w:iCs/>
          <w:sz w:val="24"/>
          <w:szCs w:val="24"/>
        </w:rPr>
        <w:t xml:space="preserve"> nedeplasabili, la domiciliu.</w:t>
      </w:r>
    </w:p>
    <w:p w:rsidR="00E035AB" w:rsidRPr="0035012B" w:rsidRDefault="00E035AB" w:rsidP="002270FA">
      <w:pPr>
        <w:pStyle w:val="ListParagraph"/>
        <w:numPr>
          <w:ilvl w:val="0"/>
          <w:numId w:val="21"/>
        </w:numPr>
        <w:spacing w:after="0"/>
        <w:ind w:right="-36"/>
        <w:jc w:val="both"/>
        <w:rPr>
          <w:rFonts w:ascii="Times New Roman" w:hAnsi="Times New Roman"/>
          <w:sz w:val="24"/>
          <w:szCs w:val="24"/>
          <w:lang w:val="fr-FR"/>
        </w:rPr>
      </w:pPr>
      <w:r w:rsidRPr="0035012B">
        <w:rPr>
          <w:rFonts w:ascii="Times New Roman" w:hAnsi="Times New Roman"/>
          <w:sz w:val="24"/>
          <w:szCs w:val="24"/>
          <w:lang w:val="fr-FR"/>
        </w:rPr>
        <w:t>alte atribuţii prevăzute în standardul minim de calitate aplicabil.</w:t>
      </w:r>
    </w:p>
    <w:p w:rsidR="00AE4BD6" w:rsidRDefault="00CC177B" w:rsidP="002270FA">
      <w:pPr>
        <w:pStyle w:val="ListParagraph"/>
        <w:numPr>
          <w:ilvl w:val="0"/>
          <w:numId w:val="21"/>
        </w:numPr>
        <w:spacing w:after="0"/>
        <w:ind w:right="-36"/>
        <w:jc w:val="both"/>
        <w:rPr>
          <w:rFonts w:ascii="Times New Roman" w:hAnsi="Times New Roman"/>
          <w:sz w:val="24"/>
          <w:szCs w:val="24"/>
          <w:lang w:val="ro-RO" w:eastAsia="ro-RO"/>
        </w:rPr>
      </w:pPr>
      <w:r w:rsidRPr="0035012B">
        <w:rPr>
          <w:rFonts w:ascii="Times New Roman" w:hAnsi="Times New Roman"/>
          <w:sz w:val="24"/>
          <w:szCs w:val="24"/>
          <w:lang w:val="ro-RO" w:eastAsia="ro-RO"/>
        </w:rPr>
        <w:t>ș</w:t>
      </w:r>
      <w:r w:rsidR="00E035AB" w:rsidRPr="0035012B">
        <w:rPr>
          <w:rFonts w:ascii="Times New Roman" w:hAnsi="Times New Roman"/>
          <w:sz w:val="24"/>
          <w:szCs w:val="24"/>
          <w:lang w:val="ro-RO" w:eastAsia="ro-RO"/>
        </w:rPr>
        <w:t>eful de complex</w:t>
      </w:r>
      <w:r w:rsidR="00154C21" w:rsidRPr="0035012B">
        <w:rPr>
          <w:rFonts w:ascii="Times New Roman" w:hAnsi="Times New Roman"/>
          <w:sz w:val="24"/>
          <w:szCs w:val="24"/>
          <w:lang w:val="ro-RO" w:eastAsia="ro-RO"/>
        </w:rPr>
        <w:t xml:space="preserve"> emite Note</w:t>
      </w:r>
      <w:r w:rsidR="00E035AB" w:rsidRPr="0035012B">
        <w:rPr>
          <w:rFonts w:ascii="Times New Roman" w:hAnsi="Times New Roman"/>
          <w:sz w:val="24"/>
          <w:szCs w:val="24"/>
          <w:lang w:val="ro-RO" w:eastAsia="ro-RO"/>
        </w:rPr>
        <w:t xml:space="preserve"> interne</w:t>
      </w:r>
      <w:r w:rsidR="00154C21" w:rsidRPr="0035012B">
        <w:rPr>
          <w:rFonts w:ascii="Times New Roman" w:hAnsi="Times New Roman"/>
          <w:sz w:val="24"/>
          <w:szCs w:val="24"/>
          <w:lang w:val="ro-RO" w:eastAsia="ro-RO"/>
        </w:rPr>
        <w:t>.</w:t>
      </w:r>
    </w:p>
    <w:p w:rsidR="00EB3F98" w:rsidRPr="0035012B" w:rsidRDefault="00EB3F98" w:rsidP="00EB3F98">
      <w:pPr>
        <w:pStyle w:val="ListParagraph"/>
        <w:spacing w:after="0"/>
        <w:ind w:left="360" w:right="-36"/>
        <w:jc w:val="both"/>
        <w:rPr>
          <w:rFonts w:ascii="Times New Roman" w:hAnsi="Times New Roman"/>
          <w:sz w:val="24"/>
          <w:szCs w:val="24"/>
          <w:lang w:val="ro-RO" w:eastAsia="ro-RO"/>
        </w:rPr>
      </w:pPr>
    </w:p>
    <w:p w:rsidR="00154C21" w:rsidRPr="000B34D4" w:rsidRDefault="00154C21" w:rsidP="00600D57">
      <w:pPr>
        <w:spacing w:before="100" w:beforeAutospacing="1" w:after="100" w:afterAutospacing="1" w:line="240" w:lineRule="auto"/>
        <w:ind w:left="426" w:right="-36"/>
        <w:jc w:val="both"/>
        <w:rPr>
          <w:rFonts w:ascii="Times New Roman" w:eastAsia="Times New Roman" w:hAnsi="Times New Roman" w:cs="Times New Roman"/>
          <w:b/>
          <w:sz w:val="24"/>
          <w:szCs w:val="24"/>
          <w:lang w:val="ro-RO" w:eastAsia="ro-RO"/>
        </w:rPr>
      </w:pPr>
      <w:r w:rsidRPr="000B34D4">
        <w:rPr>
          <w:rFonts w:ascii="Times New Roman" w:eastAsia="Times New Roman" w:hAnsi="Times New Roman" w:cs="Times New Roman"/>
          <w:b/>
          <w:sz w:val="24"/>
          <w:szCs w:val="24"/>
          <w:lang w:val="ro-RO" w:eastAsia="ro-RO"/>
        </w:rPr>
        <w:lastRenderedPageBreak/>
        <w:t>ARTICOLUL 10</w:t>
      </w:r>
    </w:p>
    <w:p w:rsidR="00154C21" w:rsidRPr="000B34D4" w:rsidRDefault="0011180C" w:rsidP="00600D57">
      <w:pPr>
        <w:spacing w:before="100" w:beforeAutospacing="1" w:after="100" w:afterAutospacing="1" w:line="240" w:lineRule="auto"/>
        <w:ind w:left="426" w:right="-36"/>
        <w:jc w:val="both"/>
        <w:rPr>
          <w:rFonts w:ascii="Times New Roman" w:eastAsia="Times New Roman" w:hAnsi="Times New Roman" w:cs="Times New Roman"/>
          <w:b/>
          <w:bCs/>
          <w:color w:val="FF0000"/>
          <w:sz w:val="24"/>
          <w:szCs w:val="24"/>
          <w:lang w:val="ro-RO" w:eastAsia="ro-RO"/>
        </w:rPr>
      </w:pPr>
      <w:r>
        <w:rPr>
          <w:rFonts w:ascii="Times New Roman" w:eastAsia="Times New Roman" w:hAnsi="Times New Roman" w:cs="Times New Roman"/>
          <w:b/>
          <w:bCs/>
          <w:sz w:val="24"/>
          <w:szCs w:val="24"/>
          <w:lang w:val="ro-RO" w:eastAsia="ro-RO"/>
        </w:rPr>
        <w:t xml:space="preserve">10.1. </w:t>
      </w:r>
      <w:r w:rsidR="00D61E4A" w:rsidRPr="000B34D4">
        <w:rPr>
          <w:rFonts w:ascii="Times New Roman" w:eastAsia="Times New Roman" w:hAnsi="Times New Roman" w:cs="Times New Roman"/>
          <w:b/>
          <w:bCs/>
          <w:sz w:val="24"/>
          <w:szCs w:val="24"/>
          <w:lang w:val="ro-RO" w:eastAsia="ro-RO"/>
        </w:rPr>
        <w:t xml:space="preserve">* </w:t>
      </w:r>
      <w:r w:rsidR="00BB4956" w:rsidRPr="000B34D4">
        <w:rPr>
          <w:rFonts w:ascii="Times New Roman" w:eastAsia="Times New Roman" w:hAnsi="Times New Roman" w:cs="Times New Roman"/>
          <w:b/>
          <w:bCs/>
          <w:sz w:val="24"/>
          <w:szCs w:val="24"/>
          <w:lang w:val="ro-RO" w:eastAsia="ro-RO"/>
        </w:rPr>
        <w:t>Personalul de specialitate</w:t>
      </w:r>
      <w:r w:rsidR="00D61E4A" w:rsidRPr="000B34D4">
        <w:rPr>
          <w:rFonts w:ascii="Times New Roman" w:eastAsia="Times New Roman" w:hAnsi="Times New Roman" w:cs="Times New Roman"/>
          <w:b/>
          <w:bCs/>
          <w:sz w:val="24"/>
          <w:szCs w:val="24"/>
          <w:lang w:val="ro-RO" w:eastAsia="ro-RO"/>
        </w:rPr>
        <w:t xml:space="preserve"> și auxiliar</w:t>
      </w:r>
    </w:p>
    <w:p w:rsidR="00154C21" w:rsidRPr="000B34D4" w:rsidRDefault="00154C21" w:rsidP="00600D57">
      <w:pPr>
        <w:spacing w:after="0" w:line="240" w:lineRule="auto"/>
        <w:ind w:left="426" w:right="-36"/>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(1) Personalul de specialitate este reprezentat de:</w:t>
      </w:r>
    </w:p>
    <w:p w:rsidR="00154C21" w:rsidRPr="001B02B5" w:rsidRDefault="00154C21" w:rsidP="002270FA">
      <w:pPr>
        <w:pStyle w:val="ListParagraph"/>
        <w:numPr>
          <w:ilvl w:val="0"/>
          <w:numId w:val="16"/>
        </w:numPr>
        <w:spacing w:after="0" w:line="240" w:lineRule="auto"/>
        <w:ind w:right="-36"/>
        <w:jc w:val="both"/>
        <w:rPr>
          <w:rFonts w:ascii="Times New Roman" w:hAnsi="Times New Roman"/>
          <w:sz w:val="24"/>
          <w:szCs w:val="24"/>
          <w:lang w:val="ro-RO" w:eastAsia="ro-RO"/>
        </w:rPr>
      </w:pPr>
      <w:r w:rsidRPr="001B02B5">
        <w:rPr>
          <w:rFonts w:ascii="Times New Roman" w:hAnsi="Times New Roman"/>
          <w:sz w:val="24"/>
          <w:szCs w:val="24"/>
          <w:lang w:val="ro-RO" w:eastAsia="ro-RO"/>
        </w:rPr>
        <w:t>psihopedagog (263412);</w:t>
      </w:r>
    </w:p>
    <w:p w:rsidR="00154C21" w:rsidRPr="001B02B5" w:rsidRDefault="00154C21" w:rsidP="002270FA">
      <w:pPr>
        <w:pStyle w:val="ListParagraph"/>
        <w:numPr>
          <w:ilvl w:val="0"/>
          <w:numId w:val="16"/>
        </w:numPr>
        <w:spacing w:after="0" w:line="240" w:lineRule="auto"/>
        <w:ind w:right="-36"/>
        <w:jc w:val="both"/>
        <w:rPr>
          <w:rFonts w:ascii="Times New Roman" w:hAnsi="Times New Roman"/>
          <w:sz w:val="24"/>
          <w:szCs w:val="24"/>
          <w:lang w:val="ro-RO" w:eastAsia="ro-RO"/>
        </w:rPr>
      </w:pPr>
      <w:r w:rsidRPr="001B02B5">
        <w:rPr>
          <w:rFonts w:ascii="Times New Roman" w:hAnsi="Times New Roman"/>
          <w:sz w:val="24"/>
          <w:szCs w:val="24"/>
          <w:lang w:val="ro-RO" w:eastAsia="ro-RO"/>
        </w:rPr>
        <w:t>kinetoterapeut (226405);</w:t>
      </w:r>
    </w:p>
    <w:p w:rsidR="00154C21" w:rsidRPr="001B02B5" w:rsidRDefault="00154C21" w:rsidP="002270FA">
      <w:pPr>
        <w:pStyle w:val="ListParagraph"/>
        <w:numPr>
          <w:ilvl w:val="0"/>
          <w:numId w:val="16"/>
        </w:numPr>
        <w:spacing w:after="0" w:line="240" w:lineRule="auto"/>
        <w:ind w:right="-36"/>
        <w:jc w:val="both"/>
        <w:rPr>
          <w:rFonts w:ascii="Times New Roman" w:hAnsi="Times New Roman"/>
          <w:sz w:val="24"/>
          <w:szCs w:val="24"/>
          <w:lang w:val="ro-RO" w:eastAsia="ro-RO"/>
        </w:rPr>
      </w:pPr>
      <w:r w:rsidRPr="001B02B5">
        <w:rPr>
          <w:rFonts w:ascii="Times New Roman" w:hAnsi="Times New Roman"/>
          <w:sz w:val="24"/>
          <w:szCs w:val="24"/>
          <w:lang w:val="ro-RO" w:eastAsia="ro-RO"/>
        </w:rPr>
        <w:t>logoped (226603);</w:t>
      </w:r>
    </w:p>
    <w:p w:rsidR="00154C21" w:rsidRPr="001B02B5" w:rsidRDefault="00154C21" w:rsidP="002270FA">
      <w:pPr>
        <w:pStyle w:val="ListParagraph"/>
        <w:numPr>
          <w:ilvl w:val="0"/>
          <w:numId w:val="16"/>
        </w:numPr>
        <w:spacing w:after="0" w:line="240" w:lineRule="auto"/>
        <w:ind w:right="-36"/>
        <w:jc w:val="both"/>
        <w:rPr>
          <w:rFonts w:ascii="Times New Roman" w:hAnsi="Times New Roman"/>
          <w:sz w:val="24"/>
          <w:szCs w:val="24"/>
          <w:lang w:val="ro-RO" w:eastAsia="ro-RO"/>
        </w:rPr>
      </w:pPr>
      <w:r w:rsidRPr="001B02B5">
        <w:rPr>
          <w:rFonts w:ascii="Times New Roman" w:hAnsi="Times New Roman"/>
          <w:sz w:val="24"/>
          <w:szCs w:val="24"/>
          <w:lang w:val="ro-RO" w:eastAsia="ro-RO"/>
        </w:rPr>
        <w:t>psiholog în specialitatea psihologie clinic</w:t>
      </w:r>
      <w:r w:rsidR="00696BDE" w:rsidRPr="001B02B5">
        <w:rPr>
          <w:rFonts w:ascii="Times New Roman" w:hAnsi="Times New Roman"/>
          <w:sz w:val="24"/>
          <w:szCs w:val="24"/>
          <w:lang w:val="ro-RO" w:eastAsia="ro-RO"/>
        </w:rPr>
        <w:t>ă</w:t>
      </w:r>
      <w:r w:rsidRPr="001B02B5">
        <w:rPr>
          <w:rFonts w:ascii="Times New Roman" w:hAnsi="Times New Roman"/>
          <w:sz w:val="24"/>
          <w:szCs w:val="24"/>
          <w:lang w:val="ro-RO" w:eastAsia="ro-RO"/>
        </w:rPr>
        <w:t xml:space="preserve"> (263401);</w:t>
      </w:r>
    </w:p>
    <w:p w:rsidR="00154C21" w:rsidRPr="000B34D4" w:rsidRDefault="00154C21" w:rsidP="001B02B5">
      <w:pPr>
        <w:spacing w:before="120" w:after="120" w:line="240" w:lineRule="auto"/>
        <w:ind w:left="426" w:right="-36"/>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(2) Atribuţii ale personalului de specialitate:</w:t>
      </w:r>
    </w:p>
    <w:p w:rsidR="00154C21" w:rsidRPr="001B02B5" w:rsidRDefault="00154C21" w:rsidP="002270FA">
      <w:pPr>
        <w:pStyle w:val="ListParagraph"/>
        <w:numPr>
          <w:ilvl w:val="0"/>
          <w:numId w:val="17"/>
        </w:numPr>
        <w:spacing w:after="0" w:line="240" w:lineRule="auto"/>
        <w:ind w:right="-36"/>
        <w:jc w:val="both"/>
        <w:rPr>
          <w:rFonts w:ascii="Times New Roman" w:hAnsi="Times New Roman"/>
          <w:sz w:val="24"/>
          <w:szCs w:val="24"/>
          <w:lang w:val="ro-RO" w:eastAsia="ro-RO"/>
        </w:rPr>
      </w:pPr>
      <w:r w:rsidRPr="001B02B5">
        <w:rPr>
          <w:rFonts w:ascii="Times New Roman" w:hAnsi="Times New Roman"/>
          <w:sz w:val="24"/>
          <w:szCs w:val="24"/>
          <w:lang w:val="ro-RO" w:eastAsia="ro-RO"/>
        </w:rPr>
        <w:t>Asigură derularea etapelor procesului de acordare a serviciilor sociale cu respectarea prevederilor legii, a standardelor minime de calitate aplicabile şi a prezentului regulament;</w:t>
      </w:r>
    </w:p>
    <w:p w:rsidR="00154C21" w:rsidRPr="001B02B5" w:rsidRDefault="00154C21" w:rsidP="002270FA">
      <w:pPr>
        <w:pStyle w:val="ListParagraph"/>
        <w:numPr>
          <w:ilvl w:val="0"/>
          <w:numId w:val="17"/>
        </w:numPr>
        <w:spacing w:after="0" w:line="240" w:lineRule="auto"/>
        <w:ind w:right="-36"/>
        <w:jc w:val="both"/>
        <w:rPr>
          <w:rFonts w:ascii="Times New Roman" w:hAnsi="Times New Roman"/>
          <w:sz w:val="24"/>
          <w:szCs w:val="24"/>
          <w:lang w:val="ro-RO" w:eastAsia="ro-RO"/>
        </w:rPr>
      </w:pPr>
      <w:r w:rsidRPr="001B02B5">
        <w:rPr>
          <w:rFonts w:ascii="Times New Roman" w:hAnsi="Times New Roman"/>
          <w:sz w:val="24"/>
          <w:szCs w:val="24"/>
          <w:lang w:val="ro-RO" w:eastAsia="ro-RO"/>
        </w:rPr>
        <w:t>Colaborează cu specialişti din alte centre în vederea soluţionării cazurilor, identificării de resurse;</w:t>
      </w:r>
    </w:p>
    <w:p w:rsidR="00154C21" w:rsidRPr="001B02B5" w:rsidRDefault="00154C21" w:rsidP="002270FA">
      <w:pPr>
        <w:pStyle w:val="ListParagraph"/>
        <w:numPr>
          <w:ilvl w:val="0"/>
          <w:numId w:val="17"/>
        </w:numPr>
        <w:spacing w:after="0" w:line="240" w:lineRule="auto"/>
        <w:ind w:right="-36"/>
        <w:jc w:val="both"/>
        <w:rPr>
          <w:rFonts w:ascii="Times New Roman" w:hAnsi="Times New Roman"/>
          <w:sz w:val="24"/>
          <w:szCs w:val="24"/>
          <w:lang w:val="ro-RO" w:eastAsia="ro-RO"/>
        </w:rPr>
      </w:pPr>
      <w:r w:rsidRPr="001B02B5">
        <w:rPr>
          <w:rFonts w:ascii="Times New Roman" w:hAnsi="Times New Roman"/>
          <w:sz w:val="24"/>
          <w:szCs w:val="24"/>
          <w:lang w:val="ro-RO" w:eastAsia="ro-RO"/>
        </w:rPr>
        <w:t>Monitorizează respectarea standardelor minime de calitate;</w:t>
      </w:r>
    </w:p>
    <w:p w:rsidR="00154C21" w:rsidRPr="001B02B5" w:rsidRDefault="00154C21" w:rsidP="002270FA">
      <w:pPr>
        <w:pStyle w:val="ListParagraph"/>
        <w:numPr>
          <w:ilvl w:val="0"/>
          <w:numId w:val="17"/>
        </w:numPr>
        <w:spacing w:after="0" w:line="240" w:lineRule="auto"/>
        <w:ind w:right="-36"/>
        <w:jc w:val="both"/>
        <w:rPr>
          <w:rFonts w:ascii="Times New Roman" w:hAnsi="Times New Roman"/>
          <w:sz w:val="24"/>
          <w:szCs w:val="24"/>
          <w:lang w:val="ro-RO" w:eastAsia="ro-RO"/>
        </w:rPr>
      </w:pPr>
      <w:r w:rsidRPr="001B02B5">
        <w:rPr>
          <w:rFonts w:ascii="Times New Roman" w:hAnsi="Times New Roman"/>
          <w:sz w:val="24"/>
          <w:szCs w:val="24"/>
          <w:lang w:val="ro-RO" w:eastAsia="ro-RO"/>
        </w:rPr>
        <w:t>Sesizează conducerii c</w:t>
      </w:r>
      <w:r w:rsidR="0073787F" w:rsidRPr="001B02B5">
        <w:rPr>
          <w:rFonts w:ascii="Times New Roman" w:hAnsi="Times New Roman"/>
          <w:sz w:val="24"/>
          <w:szCs w:val="24"/>
          <w:lang w:val="ro-RO" w:eastAsia="ro-RO"/>
        </w:rPr>
        <w:t>omplexului</w:t>
      </w:r>
      <w:r w:rsidRPr="001B02B5">
        <w:rPr>
          <w:rFonts w:ascii="Times New Roman" w:hAnsi="Times New Roman"/>
          <w:sz w:val="24"/>
          <w:szCs w:val="24"/>
          <w:lang w:val="ro-RO" w:eastAsia="ro-RO"/>
        </w:rPr>
        <w:t xml:space="preserve"> situaţii care pun în pericol siguranţa beneficiarului, situaţii de nerespectare a prevederilor prezentului regulament;</w:t>
      </w:r>
    </w:p>
    <w:p w:rsidR="00154C21" w:rsidRPr="001B02B5" w:rsidRDefault="00154C21" w:rsidP="002270FA">
      <w:pPr>
        <w:pStyle w:val="ListParagraph"/>
        <w:numPr>
          <w:ilvl w:val="0"/>
          <w:numId w:val="17"/>
        </w:numPr>
        <w:spacing w:after="0" w:line="240" w:lineRule="auto"/>
        <w:ind w:right="-36"/>
        <w:jc w:val="both"/>
        <w:rPr>
          <w:rFonts w:ascii="Times New Roman" w:hAnsi="Times New Roman"/>
          <w:sz w:val="24"/>
          <w:szCs w:val="24"/>
          <w:lang w:val="ro-RO" w:eastAsia="ro-RO"/>
        </w:rPr>
      </w:pPr>
      <w:r w:rsidRPr="001B02B5">
        <w:rPr>
          <w:rFonts w:ascii="Times New Roman" w:hAnsi="Times New Roman"/>
          <w:sz w:val="24"/>
          <w:szCs w:val="24"/>
          <w:lang w:val="ro-RO" w:eastAsia="ro-RO"/>
        </w:rPr>
        <w:t xml:space="preserve">Întocmeşte rapoarte periodice cu privire la activitatea </w:t>
      </w:r>
      <w:r w:rsidRPr="003E276A">
        <w:rPr>
          <w:rFonts w:ascii="Times New Roman" w:hAnsi="Times New Roman"/>
          <w:sz w:val="24"/>
          <w:szCs w:val="24"/>
          <w:lang w:val="ro-RO" w:eastAsia="ro-RO"/>
        </w:rPr>
        <w:t>derulată</w:t>
      </w:r>
      <w:r w:rsidR="009A5693" w:rsidRPr="003E276A">
        <w:rPr>
          <w:rFonts w:ascii="Times New Roman" w:hAnsi="Times New Roman"/>
          <w:sz w:val="24"/>
          <w:szCs w:val="24"/>
          <w:lang w:val="ro-RO" w:eastAsia="ro-RO"/>
        </w:rPr>
        <w:t xml:space="preserve"> </w:t>
      </w:r>
      <w:r w:rsidR="003E276A" w:rsidRPr="003E276A">
        <w:rPr>
          <w:rFonts w:ascii="Times New Roman" w:hAnsi="Times New Roman"/>
          <w:sz w:val="24"/>
          <w:szCs w:val="24"/>
          <w:lang w:val="ro-RO" w:eastAsia="ro-RO"/>
        </w:rPr>
        <w:t>cu</w:t>
      </w:r>
      <w:r w:rsidR="009A5693" w:rsidRPr="003E276A">
        <w:rPr>
          <w:rFonts w:ascii="Times New Roman" w:hAnsi="Times New Roman"/>
          <w:sz w:val="24"/>
          <w:szCs w:val="24"/>
          <w:lang w:val="ro-RO" w:eastAsia="ro-RO"/>
        </w:rPr>
        <w:t xml:space="preserve"> beneficiarii cu dizbil</w:t>
      </w:r>
      <w:r w:rsidR="008D5938" w:rsidRPr="003E276A">
        <w:rPr>
          <w:rFonts w:ascii="Times New Roman" w:hAnsi="Times New Roman"/>
          <w:sz w:val="24"/>
          <w:szCs w:val="24"/>
          <w:lang w:val="ro-RO" w:eastAsia="ro-RO"/>
        </w:rPr>
        <w:t>ități nedeplasabili</w:t>
      </w:r>
      <w:r w:rsidR="004F11AA" w:rsidRPr="003E276A">
        <w:rPr>
          <w:rFonts w:ascii="Times New Roman" w:hAnsi="Times New Roman"/>
          <w:sz w:val="24"/>
          <w:szCs w:val="24"/>
          <w:lang w:val="fr-FR"/>
        </w:rPr>
        <w:t>,</w:t>
      </w:r>
      <w:r w:rsidR="008D5938" w:rsidRPr="001B02B5">
        <w:rPr>
          <w:rFonts w:ascii="Times New Roman" w:hAnsi="Times New Roman"/>
          <w:sz w:val="24"/>
          <w:szCs w:val="24"/>
          <w:lang w:val="ro-RO" w:eastAsia="ro-RO"/>
        </w:rPr>
        <w:t xml:space="preserve"> la domici</w:t>
      </w:r>
      <w:r w:rsidR="009A5693" w:rsidRPr="001B02B5">
        <w:rPr>
          <w:rFonts w:ascii="Times New Roman" w:hAnsi="Times New Roman"/>
          <w:sz w:val="24"/>
          <w:szCs w:val="24"/>
          <w:lang w:val="ro-RO" w:eastAsia="ro-RO"/>
        </w:rPr>
        <w:t>liu</w:t>
      </w:r>
      <w:r w:rsidRPr="001B02B5">
        <w:rPr>
          <w:rFonts w:ascii="Times New Roman" w:hAnsi="Times New Roman"/>
          <w:sz w:val="24"/>
          <w:szCs w:val="24"/>
          <w:lang w:val="ro-RO" w:eastAsia="ro-RO"/>
        </w:rPr>
        <w:t>;</w:t>
      </w:r>
    </w:p>
    <w:p w:rsidR="00154C21" w:rsidRPr="001B02B5" w:rsidRDefault="00154C21" w:rsidP="002270FA">
      <w:pPr>
        <w:pStyle w:val="ListParagraph"/>
        <w:numPr>
          <w:ilvl w:val="0"/>
          <w:numId w:val="17"/>
        </w:numPr>
        <w:spacing w:after="0" w:line="240" w:lineRule="auto"/>
        <w:ind w:right="-36"/>
        <w:jc w:val="both"/>
        <w:rPr>
          <w:rFonts w:ascii="Times New Roman" w:hAnsi="Times New Roman"/>
          <w:sz w:val="24"/>
          <w:szCs w:val="24"/>
          <w:lang w:val="ro-RO" w:eastAsia="ro-RO"/>
        </w:rPr>
      </w:pPr>
      <w:r w:rsidRPr="001B02B5">
        <w:rPr>
          <w:rFonts w:ascii="Times New Roman" w:hAnsi="Times New Roman"/>
          <w:sz w:val="24"/>
          <w:szCs w:val="24"/>
          <w:lang w:val="ro-RO" w:eastAsia="ro-RO"/>
        </w:rPr>
        <w:t>Face propuneri de îmbunătăţire a activităţii în vederea creşterii calităţii serviciului şi respectării legislaţiei;</w:t>
      </w:r>
    </w:p>
    <w:p w:rsidR="00154C21" w:rsidRPr="001B02B5" w:rsidRDefault="00154C21" w:rsidP="002270FA">
      <w:pPr>
        <w:pStyle w:val="ListParagraph"/>
        <w:numPr>
          <w:ilvl w:val="0"/>
          <w:numId w:val="17"/>
        </w:numPr>
        <w:spacing w:after="0" w:line="240" w:lineRule="auto"/>
        <w:ind w:right="-36"/>
        <w:jc w:val="both"/>
        <w:rPr>
          <w:rFonts w:ascii="Times New Roman" w:hAnsi="Times New Roman"/>
          <w:sz w:val="24"/>
          <w:szCs w:val="24"/>
          <w:lang w:val="ro-RO" w:eastAsia="ro-RO"/>
        </w:rPr>
      </w:pPr>
      <w:r w:rsidRPr="001B02B5">
        <w:rPr>
          <w:rFonts w:ascii="Times New Roman" w:hAnsi="Times New Roman"/>
          <w:sz w:val="24"/>
          <w:szCs w:val="24"/>
          <w:lang w:val="ro-RO" w:eastAsia="ro-RO"/>
        </w:rPr>
        <w:t>Alte atribuţii prevăzute în standardul minim de calitate aplicabil.</w:t>
      </w:r>
    </w:p>
    <w:p w:rsidR="00154C21" w:rsidRDefault="00154C21" w:rsidP="004F11AA">
      <w:pPr>
        <w:spacing w:before="120" w:after="0" w:line="240" w:lineRule="auto"/>
        <w:ind w:left="426" w:right="-36"/>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 xml:space="preserve">(3) </w:t>
      </w:r>
      <w:r w:rsidRPr="002D505C">
        <w:rPr>
          <w:rFonts w:ascii="Times New Roman" w:eastAsia="Times New Roman" w:hAnsi="Times New Roman" w:cs="Times New Roman"/>
          <w:i/>
          <w:sz w:val="24"/>
          <w:szCs w:val="24"/>
          <w:lang w:val="ro-RO" w:eastAsia="ro-RO"/>
        </w:rPr>
        <w:t>Atributiile specifice</w:t>
      </w:r>
      <w:r w:rsidRPr="000B34D4">
        <w:rPr>
          <w:rFonts w:ascii="Times New Roman" w:eastAsia="Times New Roman" w:hAnsi="Times New Roman" w:cs="Times New Roman"/>
          <w:sz w:val="24"/>
          <w:szCs w:val="24"/>
          <w:lang w:val="ro-RO" w:eastAsia="ro-RO"/>
        </w:rPr>
        <w:t xml:space="preserve"> pentru fiecare post de specialitate aferent organigramei:</w:t>
      </w:r>
    </w:p>
    <w:p w:rsidR="00154C21" w:rsidRPr="000B34D4" w:rsidRDefault="004F11AA" w:rsidP="004F11AA">
      <w:pPr>
        <w:spacing w:before="120" w:after="0" w:line="240" w:lineRule="auto"/>
        <w:ind w:left="426" w:right="-36"/>
        <w:jc w:val="both"/>
        <w:rPr>
          <w:rFonts w:ascii="Times New Roman" w:eastAsia="Times New Roman" w:hAnsi="Times New Roman" w:cs="Times New Roman"/>
          <w:b/>
          <w:i/>
          <w:sz w:val="24"/>
          <w:szCs w:val="24"/>
          <w:lang w:val="fr-FR"/>
        </w:rPr>
      </w:pPr>
      <w:r>
        <w:rPr>
          <w:rFonts w:ascii="Times New Roman" w:eastAsia="Times New Roman" w:hAnsi="Times New Roman" w:cs="Times New Roman"/>
          <w:b/>
          <w:i/>
          <w:sz w:val="24"/>
          <w:szCs w:val="24"/>
          <w:lang w:val="fr-FR"/>
        </w:rPr>
        <w:t xml:space="preserve">a) </w:t>
      </w:r>
      <w:r w:rsidR="00154C21" w:rsidRPr="000B34D4">
        <w:rPr>
          <w:rFonts w:ascii="Times New Roman" w:eastAsia="Times New Roman" w:hAnsi="Times New Roman" w:cs="Times New Roman"/>
          <w:b/>
          <w:i/>
          <w:sz w:val="24"/>
          <w:szCs w:val="24"/>
          <w:lang w:val="fr-FR"/>
        </w:rPr>
        <w:t>Psihopedagog</w:t>
      </w:r>
    </w:p>
    <w:p w:rsidR="00DE5090" w:rsidRPr="000B34D4" w:rsidRDefault="00DE5090" w:rsidP="002270FA">
      <w:pPr>
        <w:pStyle w:val="ListParagraph"/>
        <w:numPr>
          <w:ilvl w:val="0"/>
          <w:numId w:val="18"/>
        </w:numPr>
        <w:spacing w:after="0" w:line="240" w:lineRule="auto"/>
        <w:ind w:right="-36"/>
        <w:contextualSpacing w:val="0"/>
        <w:jc w:val="both"/>
        <w:rPr>
          <w:rFonts w:ascii="Times New Roman" w:hAnsi="Times New Roman"/>
          <w:sz w:val="24"/>
          <w:szCs w:val="24"/>
          <w:lang w:val="fr-FR"/>
        </w:rPr>
      </w:pPr>
      <w:r w:rsidRPr="000B34D4">
        <w:rPr>
          <w:rFonts w:ascii="Times New Roman" w:hAnsi="Times New Roman"/>
          <w:sz w:val="24"/>
          <w:szCs w:val="24"/>
          <w:lang w:val="fr-FR"/>
        </w:rPr>
        <w:t xml:space="preserve">Stabileşte etapele recuperării psihopedagogice, în funcţie </w:t>
      </w:r>
      <w:proofErr w:type="gramStart"/>
      <w:r w:rsidRPr="000B34D4">
        <w:rPr>
          <w:rFonts w:ascii="Times New Roman" w:hAnsi="Times New Roman"/>
          <w:sz w:val="24"/>
          <w:szCs w:val="24"/>
          <w:lang w:val="fr-FR"/>
        </w:rPr>
        <w:t>de obiectivele</w:t>
      </w:r>
      <w:proofErr w:type="gramEnd"/>
      <w:r w:rsidRPr="000B34D4">
        <w:rPr>
          <w:rFonts w:ascii="Times New Roman" w:hAnsi="Times New Roman"/>
          <w:sz w:val="24"/>
          <w:szCs w:val="24"/>
          <w:lang w:val="fr-FR"/>
        </w:rPr>
        <w:t xml:space="preserve"> propuse pentru recuperarea beneficiarilor</w:t>
      </w:r>
      <w:r w:rsidR="008D5938">
        <w:rPr>
          <w:rFonts w:ascii="Times New Roman" w:hAnsi="Times New Roman"/>
          <w:sz w:val="24"/>
          <w:szCs w:val="24"/>
          <w:lang w:val="fr-FR"/>
        </w:rPr>
        <w:t xml:space="preserve"> cu dizabilități nedeplasabili, la domiciliu</w:t>
      </w:r>
      <w:r w:rsidRPr="000B34D4">
        <w:rPr>
          <w:rFonts w:ascii="Times New Roman" w:hAnsi="Times New Roman"/>
          <w:sz w:val="24"/>
          <w:szCs w:val="24"/>
          <w:lang w:val="fr-FR"/>
        </w:rPr>
        <w:t>;</w:t>
      </w:r>
    </w:p>
    <w:p w:rsidR="00DE5090" w:rsidRPr="000B34D4" w:rsidRDefault="00DE5090" w:rsidP="002270FA">
      <w:pPr>
        <w:pStyle w:val="ListParagraph"/>
        <w:numPr>
          <w:ilvl w:val="0"/>
          <w:numId w:val="18"/>
        </w:numPr>
        <w:spacing w:after="0" w:line="240" w:lineRule="auto"/>
        <w:ind w:right="-36"/>
        <w:contextualSpacing w:val="0"/>
        <w:jc w:val="both"/>
        <w:rPr>
          <w:rFonts w:ascii="Times New Roman" w:hAnsi="Times New Roman"/>
          <w:sz w:val="24"/>
          <w:szCs w:val="24"/>
          <w:lang w:val="fr-FR"/>
        </w:rPr>
      </w:pPr>
      <w:r w:rsidRPr="000B34D4">
        <w:rPr>
          <w:rFonts w:ascii="Times New Roman" w:hAnsi="Times New Roman"/>
          <w:sz w:val="24"/>
          <w:szCs w:val="24"/>
          <w:lang w:val="fr-FR"/>
        </w:rPr>
        <w:t xml:space="preserve">Colaborează cu ceilalţi specialişti din </w:t>
      </w:r>
      <w:r w:rsidR="00900A93">
        <w:rPr>
          <w:rFonts w:ascii="Times New Roman" w:hAnsi="Times New Roman"/>
          <w:sz w:val="24"/>
          <w:szCs w:val="24"/>
          <w:lang w:val="fr-FR"/>
        </w:rPr>
        <w:t>cadrul serviciului</w:t>
      </w:r>
      <w:r w:rsidRPr="000B34D4">
        <w:rPr>
          <w:rFonts w:ascii="Times New Roman" w:hAnsi="Times New Roman"/>
          <w:sz w:val="24"/>
          <w:szCs w:val="24"/>
          <w:lang w:val="fr-FR"/>
        </w:rPr>
        <w:t xml:space="preserve"> pentru </w:t>
      </w:r>
      <w:proofErr w:type="gramStart"/>
      <w:r w:rsidRPr="000B34D4">
        <w:rPr>
          <w:rFonts w:ascii="Times New Roman" w:hAnsi="Times New Roman"/>
          <w:sz w:val="24"/>
          <w:szCs w:val="24"/>
          <w:lang w:val="fr-FR"/>
        </w:rPr>
        <w:t>a</w:t>
      </w:r>
      <w:proofErr w:type="gramEnd"/>
      <w:r w:rsidRPr="000B34D4">
        <w:rPr>
          <w:rFonts w:ascii="Times New Roman" w:hAnsi="Times New Roman"/>
          <w:sz w:val="24"/>
          <w:szCs w:val="24"/>
          <w:lang w:val="fr-FR"/>
        </w:rPr>
        <w:t xml:space="preserve"> stabili şi a aplica planul terapeutic de recuperare individual pentru fiecare beneficiar</w:t>
      </w:r>
      <w:r w:rsidR="008D5938" w:rsidRPr="008D5938">
        <w:rPr>
          <w:rFonts w:ascii="Times New Roman" w:hAnsi="Times New Roman"/>
          <w:sz w:val="24"/>
          <w:szCs w:val="24"/>
          <w:lang w:val="fr-FR"/>
        </w:rPr>
        <w:t xml:space="preserve"> </w:t>
      </w:r>
      <w:r w:rsidR="008D5938">
        <w:rPr>
          <w:rFonts w:ascii="Times New Roman" w:hAnsi="Times New Roman"/>
          <w:sz w:val="24"/>
          <w:szCs w:val="24"/>
          <w:lang w:val="fr-FR"/>
        </w:rPr>
        <w:t>cu dizabilități nedeplasabil, la domiciliu</w:t>
      </w:r>
      <w:r w:rsidRPr="000B34D4">
        <w:rPr>
          <w:rFonts w:ascii="Times New Roman" w:hAnsi="Times New Roman"/>
          <w:sz w:val="24"/>
          <w:szCs w:val="24"/>
          <w:lang w:val="fr-FR"/>
        </w:rPr>
        <w:t>;</w:t>
      </w:r>
    </w:p>
    <w:p w:rsidR="00DE5090" w:rsidRPr="000B34D4" w:rsidRDefault="00DE5090" w:rsidP="002270FA">
      <w:pPr>
        <w:pStyle w:val="ListParagraph"/>
        <w:numPr>
          <w:ilvl w:val="0"/>
          <w:numId w:val="18"/>
        </w:numPr>
        <w:spacing w:after="0" w:line="240" w:lineRule="auto"/>
        <w:ind w:right="-36"/>
        <w:contextualSpacing w:val="0"/>
        <w:jc w:val="both"/>
        <w:rPr>
          <w:rFonts w:ascii="Times New Roman" w:hAnsi="Times New Roman"/>
          <w:sz w:val="24"/>
          <w:szCs w:val="24"/>
          <w:lang w:val="fr-FR"/>
        </w:rPr>
      </w:pPr>
      <w:r w:rsidRPr="000B34D4">
        <w:rPr>
          <w:rFonts w:ascii="Times New Roman" w:hAnsi="Times New Roman"/>
          <w:sz w:val="24"/>
          <w:szCs w:val="24"/>
          <w:lang w:val="fr-FR"/>
        </w:rPr>
        <w:t>Stabileşte programul săptamânal de intervenţie terapeutică (de socializare şi integrare socială şi de activităţi educaţionale);</w:t>
      </w:r>
    </w:p>
    <w:p w:rsidR="00DE5090" w:rsidRPr="000B34D4" w:rsidRDefault="00DE5090" w:rsidP="002270FA">
      <w:pPr>
        <w:pStyle w:val="ListParagraph"/>
        <w:numPr>
          <w:ilvl w:val="0"/>
          <w:numId w:val="18"/>
        </w:numPr>
        <w:spacing w:after="0" w:line="240" w:lineRule="auto"/>
        <w:ind w:right="-36"/>
        <w:contextualSpacing w:val="0"/>
        <w:jc w:val="both"/>
        <w:rPr>
          <w:rFonts w:ascii="Times New Roman" w:hAnsi="Times New Roman"/>
          <w:sz w:val="24"/>
          <w:szCs w:val="24"/>
          <w:lang w:val="fr-FR"/>
        </w:rPr>
      </w:pPr>
      <w:r w:rsidRPr="000B34D4">
        <w:rPr>
          <w:rFonts w:ascii="Times New Roman" w:hAnsi="Times New Roman"/>
          <w:sz w:val="24"/>
          <w:szCs w:val="24"/>
          <w:lang w:val="fr-FR"/>
        </w:rPr>
        <w:t xml:space="preserve">Stabileşte, în funcţie de obiectivele psihopedagogice de recuperare, metoda de lucru, instrumentele şi programele de intervenţie </w:t>
      </w:r>
      <w:proofErr w:type="gramStart"/>
      <w:r w:rsidRPr="000B34D4">
        <w:rPr>
          <w:rFonts w:ascii="Times New Roman" w:hAnsi="Times New Roman"/>
          <w:sz w:val="24"/>
          <w:szCs w:val="24"/>
          <w:lang w:val="fr-FR"/>
        </w:rPr>
        <w:t>a</w:t>
      </w:r>
      <w:proofErr w:type="gramEnd"/>
      <w:r w:rsidRPr="000B34D4">
        <w:rPr>
          <w:rFonts w:ascii="Times New Roman" w:hAnsi="Times New Roman"/>
          <w:sz w:val="24"/>
          <w:szCs w:val="24"/>
          <w:lang w:val="fr-FR"/>
        </w:rPr>
        <w:t xml:space="preserve"> beneficiarilor</w:t>
      </w:r>
      <w:r w:rsidR="008D5938" w:rsidRPr="008D5938">
        <w:rPr>
          <w:rFonts w:ascii="Times New Roman" w:hAnsi="Times New Roman"/>
          <w:sz w:val="24"/>
          <w:szCs w:val="24"/>
          <w:lang w:val="fr-FR"/>
        </w:rPr>
        <w:t xml:space="preserve"> </w:t>
      </w:r>
      <w:r w:rsidR="008D5938">
        <w:rPr>
          <w:rFonts w:ascii="Times New Roman" w:hAnsi="Times New Roman"/>
          <w:sz w:val="24"/>
          <w:szCs w:val="24"/>
          <w:lang w:val="fr-FR"/>
        </w:rPr>
        <w:t>cu dizabilități nedeplasabili, la domiciliu</w:t>
      </w:r>
      <w:r w:rsidRPr="000B34D4">
        <w:rPr>
          <w:rFonts w:ascii="Times New Roman" w:hAnsi="Times New Roman"/>
          <w:sz w:val="24"/>
          <w:szCs w:val="24"/>
          <w:lang w:val="fr-FR"/>
        </w:rPr>
        <w:t>;</w:t>
      </w:r>
    </w:p>
    <w:p w:rsidR="00DE5090" w:rsidRPr="000B34D4" w:rsidRDefault="00DE5090" w:rsidP="002270FA">
      <w:pPr>
        <w:pStyle w:val="ListParagraph"/>
        <w:numPr>
          <w:ilvl w:val="0"/>
          <w:numId w:val="18"/>
        </w:numPr>
        <w:tabs>
          <w:tab w:val="left" w:pos="709"/>
        </w:tabs>
        <w:spacing w:after="0" w:line="240" w:lineRule="auto"/>
        <w:ind w:right="-36"/>
        <w:contextualSpacing w:val="0"/>
        <w:jc w:val="both"/>
        <w:rPr>
          <w:rFonts w:ascii="Times New Roman" w:hAnsi="Times New Roman"/>
          <w:i/>
          <w:sz w:val="24"/>
          <w:szCs w:val="24"/>
          <w:lang w:val="fr-FR"/>
        </w:rPr>
      </w:pPr>
      <w:r w:rsidRPr="000B34D4">
        <w:rPr>
          <w:rFonts w:ascii="Times New Roman" w:hAnsi="Times New Roman"/>
          <w:sz w:val="24"/>
          <w:szCs w:val="24"/>
          <w:lang w:val="fr-FR"/>
        </w:rPr>
        <w:t>Realizează evaluarea inițială a potențialului beneficiar, cu acordul părintelui/ reprezentantului legal și al beneficiarului cu vârsta de peste 10 ani, și dacă gradul de maturizare si întelegere permite, pentru  a stabili dacă activitățile și serviciile oferite de centru răspund nevoilor acestuia ;</w:t>
      </w:r>
    </w:p>
    <w:p w:rsidR="00DE5090" w:rsidRPr="000B34D4" w:rsidRDefault="00DE5090" w:rsidP="002270FA">
      <w:pPr>
        <w:numPr>
          <w:ilvl w:val="0"/>
          <w:numId w:val="18"/>
        </w:numPr>
        <w:tabs>
          <w:tab w:val="left" w:pos="851"/>
        </w:tabs>
        <w:autoSpaceDN w:val="0"/>
        <w:spacing w:after="0" w:line="240" w:lineRule="auto"/>
        <w:ind w:right="-36"/>
        <w:jc w:val="both"/>
        <w:rPr>
          <w:rFonts w:ascii="Times New Roman" w:hAnsi="Times New Roman" w:cs="Times New Roman"/>
          <w:sz w:val="24"/>
          <w:szCs w:val="24"/>
        </w:rPr>
      </w:pPr>
      <w:r w:rsidRPr="000B34D4">
        <w:rPr>
          <w:rFonts w:ascii="Times New Roman" w:hAnsi="Times New Roman" w:cs="Times New Roman"/>
          <w:sz w:val="24"/>
          <w:szCs w:val="24"/>
        </w:rPr>
        <w:t>Realizează evaluarea/reevaluarea beneficiarului împreună cu echipa de specialişti</w:t>
      </w:r>
      <w:r w:rsidR="008D5938">
        <w:rPr>
          <w:rFonts w:ascii="Times New Roman" w:hAnsi="Times New Roman"/>
          <w:sz w:val="24"/>
          <w:szCs w:val="24"/>
          <w:lang w:val="fr-FR"/>
        </w:rPr>
        <w:t xml:space="preserve"> la domiciliu</w:t>
      </w:r>
      <w:r w:rsidRPr="000B34D4">
        <w:rPr>
          <w:rFonts w:ascii="Times New Roman" w:hAnsi="Times New Roman" w:cs="Times New Roman"/>
          <w:sz w:val="24"/>
          <w:szCs w:val="24"/>
        </w:rPr>
        <w:t>;</w:t>
      </w:r>
    </w:p>
    <w:p w:rsidR="0035012B" w:rsidRDefault="00DE5090" w:rsidP="002270FA">
      <w:pPr>
        <w:numPr>
          <w:ilvl w:val="0"/>
          <w:numId w:val="18"/>
        </w:numPr>
        <w:tabs>
          <w:tab w:val="left" w:pos="851"/>
        </w:tabs>
        <w:spacing w:after="0" w:line="240" w:lineRule="auto"/>
        <w:ind w:right="-36"/>
        <w:jc w:val="both"/>
        <w:rPr>
          <w:rFonts w:ascii="Times New Roman" w:hAnsi="Times New Roman" w:cs="Times New Roman"/>
          <w:sz w:val="24"/>
          <w:szCs w:val="24"/>
        </w:rPr>
      </w:pPr>
      <w:r w:rsidRPr="000B34D4">
        <w:rPr>
          <w:rFonts w:ascii="Times New Roman" w:hAnsi="Times New Roman" w:cs="Times New Roman"/>
          <w:sz w:val="24"/>
          <w:szCs w:val="24"/>
        </w:rPr>
        <w:t>Reevaluează  în timp progresele făcute de beneficiar și adaptează planul de recuperare în funcție de evoluția acestuia;</w:t>
      </w:r>
    </w:p>
    <w:p w:rsidR="0035012B" w:rsidRDefault="00DE5090" w:rsidP="002270FA">
      <w:pPr>
        <w:numPr>
          <w:ilvl w:val="0"/>
          <w:numId w:val="18"/>
        </w:numPr>
        <w:tabs>
          <w:tab w:val="left" w:pos="851"/>
        </w:tabs>
        <w:spacing w:after="0" w:line="240" w:lineRule="auto"/>
        <w:ind w:right="-36"/>
        <w:jc w:val="both"/>
        <w:rPr>
          <w:rFonts w:ascii="Times New Roman" w:hAnsi="Times New Roman" w:cs="Times New Roman"/>
          <w:sz w:val="24"/>
          <w:szCs w:val="24"/>
        </w:rPr>
      </w:pPr>
      <w:r w:rsidRPr="0035012B">
        <w:rPr>
          <w:rFonts w:ascii="Times New Roman" w:hAnsi="Times New Roman" w:cs="Times New Roman"/>
          <w:color w:val="000000"/>
          <w:sz w:val="24"/>
          <w:szCs w:val="24"/>
          <w:lang w:val="ro-RO" w:eastAsia="en-GB"/>
        </w:rPr>
        <w:t>Întocmește planul individualizat de recuperare/reabilitare, fişele de monitorizare a PPI şi rapoartele trimestriale sunt disponibile în dosarul de servicii al copilului;</w:t>
      </w:r>
    </w:p>
    <w:p w:rsidR="0035012B" w:rsidRDefault="00DE5090" w:rsidP="002270FA">
      <w:pPr>
        <w:numPr>
          <w:ilvl w:val="0"/>
          <w:numId w:val="18"/>
        </w:numPr>
        <w:tabs>
          <w:tab w:val="left" w:pos="851"/>
        </w:tabs>
        <w:spacing w:after="0" w:line="240" w:lineRule="auto"/>
        <w:ind w:right="-36"/>
        <w:jc w:val="both"/>
        <w:rPr>
          <w:rFonts w:ascii="Times New Roman" w:hAnsi="Times New Roman" w:cs="Times New Roman"/>
          <w:sz w:val="24"/>
          <w:szCs w:val="24"/>
        </w:rPr>
      </w:pPr>
      <w:r w:rsidRPr="0035012B">
        <w:rPr>
          <w:rFonts w:ascii="Times New Roman" w:hAnsi="Times New Roman" w:cs="Times New Roman"/>
          <w:sz w:val="24"/>
          <w:szCs w:val="24"/>
          <w:lang w:val="ro-RO" w:eastAsia="en-GB"/>
        </w:rPr>
        <w:t>Ține evidenţa zilnică a beneficiarilor, a activităţilor desfăşurate pe intervale orare şi monitorizează progresele înregistrate;</w:t>
      </w:r>
    </w:p>
    <w:p w:rsidR="0035012B" w:rsidRPr="003E276A" w:rsidRDefault="00DE5090" w:rsidP="002270FA">
      <w:pPr>
        <w:numPr>
          <w:ilvl w:val="0"/>
          <w:numId w:val="18"/>
        </w:numPr>
        <w:tabs>
          <w:tab w:val="left" w:pos="851"/>
        </w:tabs>
        <w:spacing w:after="0" w:line="240" w:lineRule="auto"/>
        <w:ind w:right="-36"/>
        <w:jc w:val="both"/>
        <w:rPr>
          <w:rFonts w:ascii="Times New Roman" w:hAnsi="Times New Roman" w:cs="Times New Roman"/>
          <w:sz w:val="24"/>
          <w:szCs w:val="24"/>
        </w:rPr>
      </w:pPr>
      <w:r w:rsidRPr="0035012B">
        <w:rPr>
          <w:rFonts w:ascii="Times New Roman" w:hAnsi="Times New Roman"/>
          <w:sz w:val="24"/>
          <w:szCs w:val="24"/>
          <w:lang w:val="fr-FR"/>
        </w:rPr>
        <w:t xml:space="preserve">Răspunde de aplicarea metodologiei de intervenţie şi </w:t>
      </w:r>
      <w:proofErr w:type="gramStart"/>
      <w:r w:rsidRPr="003E276A">
        <w:rPr>
          <w:rFonts w:ascii="Times New Roman" w:hAnsi="Times New Roman"/>
          <w:sz w:val="24"/>
          <w:szCs w:val="24"/>
          <w:lang w:val="fr-FR"/>
        </w:rPr>
        <w:t>a</w:t>
      </w:r>
      <w:proofErr w:type="gramEnd"/>
      <w:r w:rsidRPr="003E276A">
        <w:rPr>
          <w:rFonts w:ascii="Times New Roman" w:hAnsi="Times New Roman"/>
          <w:sz w:val="24"/>
          <w:szCs w:val="24"/>
          <w:lang w:val="fr-FR"/>
        </w:rPr>
        <w:t xml:space="preserve"> instrumentelor de lucru în conformitate cu standardele de calitate;</w:t>
      </w:r>
    </w:p>
    <w:p w:rsidR="0035012B" w:rsidRDefault="004F11AA" w:rsidP="002270FA">
      <w:pPr>
        <w:numPr>
          <w:ilvl w:val="0"/>
          <w:numId w:val="18"/>
        </w:numPr>
        <w:tabs>
          <w:tab w:val="left" w:pos="851"/>
        </w:tabs>
        <w:spacing w:after="0" w:line="240" w:lineRule="auto"/>
        <w:ind w:right="-36"/>
        <w:jc w:val="both"/>
        <w:rPr>
          <w:rFonts w:ascii="Times New Roman" w:hAnsi="Times New Roman" w:cs="Times New Roman"/>
          <w:sz w:val="24"/>
          <w:szCs w:val="24"/>
        </w:rPr>
      </w:pPr>
      <w:r w:rsidRPr="003E276A">
        <w:rPr>
          <w:rFonts w:ascii="Times New Roman" w:hAnsi="Times New Roman"/>
          <w:sz w:val="24"/>
          <w:szCs w:val="24"/>
        </w:rPr>
        <w:t>Colaborează cu părinţii, oferindu-le sprijin în abordarea problemelor cu care se confruntă copil</w:t>
      </w:r>
      <w:r w:rsidRPr="0035012B">
        <w:rPr>
          <w:rFonts w:ascii="Times New Roman" w:hAnsi="Times New Roman"/>
          <w:sz w:val="24"/>
          <w:szCs w:val="24"/>
        </w:rPr>
        <w:t>ul;</w:t>
      </w:r>
    </w:p>
    <w:p w:rsidR="0035012B" w:rsidRPr="003E276A" w:rsidRDefault="004F11AA" w:rsidP="002270FA">
      <w:pPr>
        <w:numPr>
          <w:ilvl w:val="0"/>
          <w:numId w:val="18"/>
        </w:numPr>
        <w:tabs>
          <w:tab w:val="left" w:pos="851"/>
        </w:tabs>
        <w:spacing w:after="0" w:line="240" w:lineRule="auto"/>
        <w:ind w:right="-36"/>
        <w:jc w:val="both"/>
        <w:rPr>
          <w:rFonts w:ascii="Times New Roman" w:hAnsi="Times New Roman" w:cs="Times New Roman"/>
          <w:sz w:val="24"/>
          <w:szCs w:val="24"/>
        </w:rPr>
      </w:pPr>
      <w:r w:rsidRPr="0035012B">
        <w:rPr>
          <w:rFonts w:ascii="Times New Roman" w:hAnsi="Times New Roman"/>
          <w:sz w:val="24"/>
          <w:szCs w:val="24"/>
        </w:rPr>
        <w:t xml:space="preserve">Contribuie la monitorizarea şi sintetizarea informaţiilor referitoare la evoluţia psihologică a  fiecărui </w:t>
      </w:r>
      <w:r w:rsidRPr="003E276A">
        <w:rPr>
          <w:rFonts w:ascii="Times New Roman" w:hAnsi="Times New Roman"/>
          <w:sz w:val="24"/>
          <w:szCs w:val="24"/>
        </w:rPr>
        <w:t>copil</w:t>
      </w:r>
      <w:r w:rsidRPr="003E276A">
        <w:rPr>
          <w:rFonts w:ascii="Times New Roman" w:hAnsi="Times New Roman"/>
          <w:sz w:val="24"/>
          <w:szCs w:val="24"/>
          <w:lang w:val="fr-FR"/>
        </w:rPr>
        <w:t xml:space="preserve"> cu dizabilități nedeplasabili, la domiciliu</w:t>
      </w:r>
      <w:r w:rsidRPr="003E276A">
        <w:rPr>
          <w:rFonts w:ascii="Times New Roman" w:hAnsi="Times New Roman"/>
          <w:sz w:val="24"/>
          <w:szCs w:val="24"/>
        </w:rPr>
        <w:t>;</w:t>
      </w:r>
    </w:p>
    <w:p w:rsidR="0035012B" w:rsidRPr="003E276A" w:rsidRDefault="00DE5090" w:rsidP="002270FA">
      <w:pPr>
        <w:numPr>
          <w:ilvl w:val="0"/>
          <w:numId w:val="18"/>
        </w:numPr>
        <w:tabs>
          <w:tab w:val="left" w:pos="851"/>
        </w:tabs>
        <w:spacing w:after="0" w:line="240" w:lineRule="auto"/>
        <w:ind w:right="-36"/>
        <w:jc w:val="both"/>
        <w:rPr>
          <w:rFonts w:ascii="Times New Roman" w:hAnsi="Times New Roman" w:cs="Times New Roman"/>
          <w:sz w:val="24"/>
          <w:szCs w:val="24"/>
        </w:rPr>
      </w:pPr>
      <w:r w:rsidRPr="003E276A">
        <w:rPr>
          <w:rFonts w:ascii="Times New Roman" w:hAnsi="Times New Roman"/>
          <w:sz w:val="24"/>
          <w:szCs w:val="24"/>
          <w:lang w:val="fr-FR"/>
        </w:rPr>
        <w:t>Respectă codul deontologic al profesiei de psihopedagog;</w:t>
      </w:r>
    </w:p>
    <w:p w:rsidR="0035012B" w:rsidRPr="003E276A" w:rsidRDefault="00DE5090" w:rsidP="002270FA">
      <w:pPr>
        <w:numPr>
          <w:ilvl w:val="0"/>
          <w:numId w:val="18"/>
        </w:numPr>
        <w:tabs>
          <w:tab w:val="left" w:pos="851"/>
        </w:tabs>
        <w:spacing w:after="0" w:line="240" w:lineRule="auto"/>
        <w:ind w:right="-36"/>
        <w:jc w:val="both"/>
        <w:rPr>
          <w:rFonts w:ascii="Times New Roman" w:hAnsi="Times New Roman" w:cs="Times New Roman"/>
          <w:sz w:val="24"/>
          <w:szCs w:val="24"/>
        </w:rPr>
      </w:pPr>
      <w:r w:rsidRPr="003E276A">
        <w:rPr>
          <w:rFonts w:ascii="Times New Roman" w:hAnsi="Times New Roman"/>
          <w:sz w:val="24"/>
          <w:szCs w:val="24"/>
        </w:rPr>
        <w:t>Răspunde de calitatea şi precizia examinarilor psihopedagogice;</w:t>
      </w:r>
    </w:p>
    <w:p w:rsidR="0035012B" w:rsidRPr="003E276A" w:rsidRDefault="00DE5090" w:rsidP="002270FA">
      <w:pPr>
        <w:numPr>
          <w:ilvl w:val="0"/>
          <w:numId w:val="18"/>
        </w:numPr>
        <w:tabs>
          <w:tab w:val="left" w:pos="851"/>
        </w:tabs>
        <w:spacing w:after="0" w:line="240" w:lineRule="auto"/>
        <w:ind w:right="-36"/>
        <w:jc w:val="both"/>
        <w:rPr>
          <w:rFonts w:ascii="Times New Roman" w:hAnsi="Times New Roman" w:cs="Times New Roman"/>
          <w:sz w:val="24"/>
          <w:szCs w:val="24"/>
        </w:rPr>
      </w:pPr>
      <w:r w:rsidRPr="003E276A">
        <w:rPr>
          <w:rFonts w:ascii="Times New Roman" w:hAnsi="Times New Roman"/>
          <w:sz w:val="24"/>
          <w:szCs w:val="24"/>
        </w:rPr>
        <w:lastRenderedPageBreak/>
        <w:t>Păstrează confidenţialitatea datelor referitoare la beneficiari</w:t>
      </w:r>
      <w:r w:rsidR="004C0C6D" w:rsidRPr="003E276A">
        <w:rPr>
          <w:rFonts w:ascii="Times New Roman" w:hAnsi="Times New Roman"/>
          <w:sz w:val="24"/>
          <w:szCs w:val="24"/>
        </w:rPr>
        <w:t>i</w:t>
      </w:r>
      <w:r w:rsidRPr="003E276A">
        <w:rPr>
          <w:rFonts w:ascii="Times New Roman" w:hAnsi="Times New Roman"/>
          <w:sz w:val="24"/>
          <w:szCs w:val="24"/>
        </w:rPr>
        <w:t xml:space="preserve"> </w:t>
      </w:r>
      <w:r w:rsidR="004C0C6D" w:rsidRPr="003E276A">
        <w:rPr>
          <w:rFonts w:ascii="Times New Roman" w:hAnsi="Times New Roman"/>
          <w:sz w:val="24"/>
          <w:szCs w:val="24"/>
          <w:lang w:val="fr-FR"/>
        </w:rPr>
        <w:t>cu dizabilități nedeplasabili, la domiciliu</w:t>
      </w:r>
      <w:r w:rsidRPr="003E276A">
        <w:rPr>
          <w:rFonts w:ascii="Times New Roman" w:hAnsi="Times New Roman"/>
          <w:sz w:val="24"/>
          <w:szCs w:val="24"/>
        </w:rPr>
        <w:t>;</w:t>
      </w:r>
    </w:p>
    <w:p w:rsidR="0035012B" w:rsidRPr="003E276A" w:rsidRDefault="00DE5090" w:rsidP="002270FA">
      <w:pPr>
        <w:numPr>
          <w:ilvl w:val="0"/>
          <w:numId w:val="18"/>
        </w:numPr>
        <w:tabs>
          <w:tab w:val="left" w:pos="851"/>
        </w:tabs>
        <w:spacing w:after="0" w:line="240" w:lineRule="auto"/>
        <w:ind w:right="-36"/>
        <w:jc w:val="both"/>
        <w:rPr>
          <w:rFonts w:ascii="Times New Roman" w:hAnsi="Times New Roman" w:cs="Times New Roman"/>
          <w:sz w:val="24"/>
          <w:szCs w:val="24"/>
        </w:rPr>
      </w:pPr>
      <w:r w:rsidRPr="003E276A">
        <w:rPr>
          <w:rFonts w:ascii="Times New Roman" w:hAnsi="Times New Roman"/>
          <w:sz w:val="24"/>
          <w:szCs w:val="24"/>
          <w:lang w:val="fr-FR"/>
        </w:rPr>
        <w:t>Adoptă un stil de muncă propriu, specific recuperării în vederea atingerii obiectivelor propuse de institu</w:t>
      </w:r>
      <w:r w:rsidR="004C0C6D" w:rsidRPr="003E276A">
        <w:rPr>
          <w:rFonts w:ascii="Times New Roman" w:hAnsi="Times New Roman"/>
          <w:sz w:val="24"/>
          <w:szCs w:val="24"/>
          <w:lang w:val="fr-FR"/>
        </w:rPr>
        <w:t>ț</w:t>
      </w:r>
      <w:r w:rsidRPr="003E276A">
        <w:rPr>
          <w:rFonts w:ascii="Times New Roman" w:hAnsi="Times New Roman"/>
          <w:sz w:val="24"/>
          <w:szCs w:val="24"/>
          <w:lang w:val="fr-FR"/>
        </w:rPr>
        <w:t>ie, pentru respectarea interesului superior al copilului cu dizabilităţi </w:t>
      </w:r>
      <w:r w:rsidR="004C0C6D" w:rsidRPr="003E276A">
        <w:rPr>
          <w:rFonts w:ascii="Times New Roman" w:hAnsi="Times New Roman"/>
          <w:sz w:val="24"/>
          <w:szCs w:val="24"/>
          <w:lang w:val="fr-FR"/>
        </w:rPr>
        <w:t>la domiciliu</w:t>
      </w:r>
      <w:r w:rsidRPr="003E276A">
        <w:rPr>
          <w:rFonts w:ascii="Times New Roman" w:hAnsi="Times New Roman"/>
          <w:sz w:val="24"/>
          <w:szCs w:val="24"/>
          <w:lang w:val="fr-FR"/>
        </w:rPr>
        <w:t>;</w:t>
      </w:r>
    </w:p>
    <w:p w:rsidR="0035012B" w:rsidRPr="003E276A" w:rsidRDefault="00DE5090" w:rsidP="002270FA">
      <w:pPr>
        <w:numPr>
          <w:ilvl w:val="0"/>
          <w:numId w:val="18"/>
        </w:numPr>
        <w:tabs>
          <w:tab w:val="left" w:pos="851"/>
        </w:tabs>
        <w:spacing w:after="0" w:line="240" w:lineRule="auto"/>
        <w:ind w:right="-36"/>
        <w:jc w:val="both"/>
        <w:rPr>
          <w:rFonts w:ascii="Times New Roman" w:hAnsi="Times New Roman" w:cs="Times New Roman"/>
          <w:sz w:val="24"/>
          <w:szCs w:val="24"/>
        </w:rPr>
      </w:pPr>
      <w:r w:rsidRPr="003E276A">
        <w:rPr>
          <w:rFonts w:ascii="Times New Roman" w:hAnsi="Times New Roman"/>
          <w:sz w:val="24"/>
          <w:szCs w:val="24"/>
          <w:lang w:val="fr-FR"/>
        </w:rPr>
        <w:t xml:space="preserve">Participă la cursurile de perfecţionare pe specializarea respectivă organizate de D.G.A.S.P.C. Argeş  şi instituţiile abilitate; </w:t>
      </w:r>
    </w:p>
    <w:p w:rsidR="00DE5090" w:rsidRPr="003E276A" w:rsidRDefault="00DE5090" w:rsidP="002270FA">
      <w:pPr>
        <w:numPr>
          <w:ilvl w:val="0"/>
          <w:numId w:val="18"/>
        </w:numPr>
        <w:spacing w:after="0" w:line="240" w:lineRule="auto"/>
        <w:ind w:right="-36"/>
        <w:jc w:val="both"/>
        <w:rPr>
          <w:rFonts w:ascii="Times New Roman" w:hAnsi="Times New Roman" w:cs="Times New Roman"/>
          <w:sz w:val="24"/>
          <w:szCs w:val="24"/>
        </w:rPr>
      </w:pPr>
      <w:r w:rsidRPr="003E276A">
        <w:rPr>
          <w:rFonts w:ascii="Times New Roman" w:hAnsi="Times New Roman" w:cs="Times New Roman"/>
          <w:sz w:val="24"/>
          <w:szCs w:val="24"/>
        </w:rPr>
        <w:t>Răspunde de confidenţialitatea, corectitudinea, legalitatea actelor şi datelor prezentate şefilor;</w:t>
      </w:r>
    </w:p>
    <w:p w:rsidR="00DE5090" w:rsidRPr="003E276A" w:rsidRDefault="00DE5090" w:rsidP="002270FA">
      <w:pPr>
        <w:numPr>
          <w:ilvl w:val="0"/>
          <w:numId w:val="18"/>
        </w:numPr>
        <w:spacing w:after="0" w:line="240" w:lineRule="auto"/>
        <w:ind w:right="-36"/>
        <w:jc w:val="both"/>
        <w:rPr>
          <w:rFonts w:ascii="Times New Roman" w:hAnsi="Times New Roman" w:cs="Times New Roman"/>
          <w:sz w:val="24"/>
          <w:szCs w:val="24"/>
          <w:lang w:val="fr-FR"/>
        </w:rPr>
      </w:pPr>
      <w:r w:rsidRPr="003E276A">
        <w:rPr>
          <w:rFonts w:ascii="Times New Roman" w:hAnsi="Times New Roman" w:cs="Times New Roman"/>
          <w:sz w:val="24"/>
          <w:szCs w:val="24"/>
          <w:lang w:val="fr-FR"/>
        </w:rPr>
        <w:t xml:space="preserve">Sesizează </w:t>
      </w:r>
      <w:proofErr w:type="gramStart"/>
      <w:r w:rsidRPr="003E276A">
        <w:rPr>
          <w:rFonts w:ascii="Times New Roman" w:hAnsi="Times New Roman" w:cs="Times New Roman"/>
          <w:sz w:val="24"/>
          <w:szCs w:val="24"/>
          <w:lang w:val="fr-FR"/>
        </w:rPr>
        <w:t>de urgență</w:t>
      </w:r>
      <w:proofErr w:type="gramEnd"/>
      <w:r w:rsidRPr="003E276A">
        <w:rPr>
          <w:rFonts w:ascii="Times New Roman" w:hAnsi="Times New Roman" w:cs="Times New Roman"/>
          <w:sz w:val="24"/>
          <w:szCs w:val="24"/>
          <w:lang w:val="fr-FR"/>
        </w:rPr>
        <w:t>, orice abuz sau suspiciune privind încălcarea drepturilor copilului;</w:t>
      </w:r>
    </w:p>
    <w:p w:rsidR="00DE5090" w:rsidRPr="003E276A" w:rsidRDefault="00DE5090" w:rsidP="002270FA">
      <w:pPr>
        <w:numPr>
          <w:ilvl w:val="0"/>
          <w:numId w:val="18"/>
        </w:numPr>
        <w:spacing w:after="0" w:line="240" w:lineRule="auto"/>
        <w:ind w:right="-36"/>
        <w:jc w:val="both"/>
        <w:rPr>
          <w:rFonts w:ascii="Times New Roman" w:hAnsi="Times New Roman" w:cs="Times New Roman"/>
          <w:sz w:val="24"/>
          <w:szCs w:val="24"/>
          <w:lang w:val="fr-FR"/>
        </w:rPr>
      </w:pPr>
      <w:r w:rsidRPr="003E276A">
        <w:rPr>
          <w:rFonts w:ascii="Times New Roman" w:hAnsi="Times New Roman" w:cs="Times New Roman"/>
          <w:sz w:val="24"/>
          <w:szCs w:val="24"/>
          <w:lang w:val="fr-FR"/>
        </w:rPr>
        <w:t>Îndeplineşte orice altă sarcina trasată de conducerea unităţii în limite legale de competenţă;</w:t>
      </w:r>
    </w:p>
    <w:p w:rsidR="00DE5090" w:rsidRPr="003E276A" w:rsidRDefault="00DE5090" w:rsidP="002270FA">
      <w:pPr>
        <w:pStyle w:val="ListParagraph"/>
        <w:numPr>
          <w:ilvl w:val="0"/>
          <w:numId w:val="18"/>
        </w:numPr>
        <w:spacing w:after="0" w:line="240" w:lineRule="auto"/>
        <w:ind w:right="-36"/>
        <w:contextualSpacing w:val="0"/>
        <w:jc w:val="both"/>
        <w:rPr>
          <w:rFonts w:ascii="Times New Roman" w:hAnsi="Times New Roman"/>
          <w:sz w:val="24"/>
          <w:szCs w:val="24"/>
          <w:lang w:val="fr-FR"/>
        </w:rPr>
      </w:pPr>
      <w:r w:rsidRPr="003E276A">
        <w:rPr>
          <w:rFonts w:ascii="Times New Roman" w:hAnsi="Times New Roman"/>
          <w:sz w:val="24"/>
          <w:szCs w:val="24"/>
          <w:lang w:val="fr-FR"/>
        </w:rPr>
        <w:t>Respectă normele privind sănătatea şi securitatea în muncă precum şi normele ISU;</w:t>
      </w:r>
    </w:p>
    <w:p w:rsidR="00DE5090" w:rsidRPr="003E276A" w:rsidRDefault="00DE5090" w:rsidP="002270FA">
      <w:pPr>
        <w:pStyle w:val="ListParagraph"/>
        <w:numPr>
          <w:ilvl w:val="0"/>
          <w:numId w:val="18"/>
        </w:numPr>
        <w:spacing w:after="0" w:line="240" w:lineRule="auto"/>
        <w:ind w:right="-36"/>
        <w:contextualSpacing w:val="0"/>
        <w:jc w:val="both"/>
        <w:rPr>
          <w:rFonts w:ascii="Times New Roman" w:hAnsi="Times New Roman"/>
          <w:sz w:val="24"/>
          <w:szCs w:val="24"/>
          <w:lang w:val="fr-FR"/>
        </w:rPr>
      </w:pPr>
      <w:r w:rsidRPr="003E276A">
        <w:rPr>
          <w:rFonts w:ascii="Times New Roman" w:hAnsi="Times New Roman"/>
          <w:sz w:val="24"/>
          <w:szCs w:val="24"/>
          <w:lang w:val="fr-FR"/>
        </w:rPr>
        <w:t>Răspunde de viaţa şi securitatea copilului în perioada când acesta îi este încredinţat;</w:t>
      </w:r>
    </w:p>
    <w:p w:rsidR="003E276A" w:rsidRPr="003E276A" w:rsidRDefault="003E276A" w:rsidP="003E276A">
      <w:pPr>
        <w:numPr>
          <w:ilvl w:val="0"/>
          <w:numId w:val="18"/>
        </w:numPr>
        <w:spacing w:after="0" w:line="240" w:lineRule="auto"/>
        <w:ind w:right="-36"/>
        <w:jc w:val="both"/>
        <w:rPr>
          <w:rFonts w:ascii="Times New Roman" w:hAnsi="Times New Roman" w:cs="Times New Roman"/>
          <w:sz w:val="24"/>
          <w:szCs w:val="24"/>
          <w:lang w:val="pt-BR"/>
        </w:rPr>
      </w:pPr>
      <w:r w:rsidRPr="003E276A">
        <w:rPr>
          <w:rFonts w:ascii="Times New Roman" w:hAnsi="Times New Roman" w:cs="Times New Roman"/>
          <w:sz w:val="24"/>
          <w:szCs w:val="24"/>
          <w:lang w:val="pt-BR"/>
        </w:rPr>
        <w:t xml:space="preserve">Cunoaște și respectă legislația în vigoare, în domeniul protecției copilului, cât și documentele </w:t>
      </w:r>
      <w:r w:rsidR="0065508B">
        <w:rPr>
          <w:rFonts w:ascii="Times New Roman" w:hAnsi="Times New Roman" w:cs="Times New Roman"/>
          <w:sz w:val="24"/>
          <w:szCs w:val="24"/>
          <w:lang w:val="pt-BR"/>
        </w:rPr>
        <w:t>c</w:t>
      </w:r>
      <w:r w:rsidRPr="003E276A">
        <w:rPr>
          <w:rFonts w:ascii="Times New Roman" w:hAnsi="Times New Roman" w:cs="Times New Roman"/>
          <w:sz w:val="24"/>
          <w:szCs w:val="24"/>
          <w:lang w:val="pt-BR"/>
        </w:rPr>
        <w:t>omplexului: ROF, ROI, Proceduri operationale și, în întreaga activitate, respectă interesul superior al copilului;</w:t>
      </w:r>
    </w:p>
    <w:p w:rsidR="00DE5090" w:rsidRPr="003E276A" w:rsidRDefault="00DE5090" w:rsidP="002270FA">
      <w:pPr>
        <w:numPr>
          <w:ilvl w:val="0"/>
          <w:numId w:val="18"/>
        </w:numPr>
        <w:spacing w:after="0" w:line="240" w:lineRule="auto"/>
        <w:ind w:right="-36"/>
        <w:jc w:val="both"/>
        <w:rPr>
          <w:rFonts w:ascii="Times New Roman" w:hAnsi="Times New Roman" w:cs="Times New Roman"/>
          <w:sz w:val="24"/>
          <w:szCs w:val="24"/>
        </w:rPr>
      </w:pPr>
      <w:r w:rsidRPr="003E276A">
        <w:rPr>
          <w:rFonts w:ascii="Times New Roman" w:hAnsi="Times New Roman" w:cs="Times New Roman"/>
          <w:sz w:val="24"/>
          <w:szCs w:val="24"/>
        </w:rPr>
        <w:t>Respectă prevederile Ordinul 27/03.01.2019 privind aprobarea SM</w:t>
      </w:r>
      <w:r w:rsidR="00474BE2" w:rsidRPr="003E276A">
        <w:rPr>
          <w:rFonts w:ascii="Times New Roman" w:hAnsi="Times New Roman" w:cs="Times New Roman"/>
          <w:sz w:val="24"/>
          <w:szCs w:val="24"/>
        </w:rPr>
        <w:t>C</w:t>
      </w:r>
      <w:r w:rsidRPr="003E276A">
        <w:rPr>
          <w:rFonts w:ascii="Times New Roman" w:hAnsi="Times New Roman" w:cs="Times New Roman"/>
          <w:sz w:val="24"/>
          <w:szCs w:val="24"/>
        </w:rPr>
        <w:t xml:space="preserve"> pentru serviciile</w:t>
      </w:r>
      <w:r w:rsidR="00474BE2" w:rsidRPr="003E276A">
        <w:rPr>
          <w:rFonts w:ascii="Times New Roman" w:hAnsi="Times New Roman" w:cs="Times New Roman"/>
          <w:sz w:val="24"/>
          <w:szCs w:val="24"/>
        </w:rPr>
        <w:t xml:space="preserve"> </w:t>
      </w:r>
      <w:r w:rsidRPr="003E276A">
        <w:rPr>
          <w:rFonts w:ascii="Times New Roman" w:hAnsi="Times New Roman" w:cs="Times New Roman"/>
          <w:bCs/>
          <w:sz w:val="24"/>
          <w:szCs w:val="24"/>
          <w:lang w:val="ro-RO" w:eastAsia="en-GB"/>
        </w:rPr>
        <w:t>sociale de zi destinate copiilor</w:t>
      </w:r>
      <w:r w:rsidR="00FE7564" w:rsidRPr="003E276A">
        <w:rPr>
          <w:rFonts w:ascii="Times New Roman" w:hAnsi="Times New Roman" w:cs="Times New Roman"/>
          <w:bCs/>
          <w:sz w:val="24"/>
          <w:szCs w:val="24"/>
          <w:lang w:val="ro-RO" w:eastAsia="en-GB"/>
        </w:rPr>
        <w:t>.</w:t>
      </w:r>
    </w:p>
    <w:p w:rsidR="008267B9" w:rsidRPr="007305E9" w:rsidRDefault="008267B9" w:rsidP="008267B9">
      <w:pPr>
        <w:spacing w:after="0" w:line="240" w:lineRule="auto"/>
        <w:ind w:left="426" w:right="-36"/>
        <w:jc w:val="both"/>
        <w:rPr>
          <w:rFonts w:ascii="Times New Roman" w:hAnsi="Times New Roman" w:cs="Times New Roman"/>
          <w:sz w:val="24"/>
          <w:szCs w:val="24"/>
        </w:rPr>
      </w:pPr>
    </w:p>
    <w:p w:rsidR="00154C21" w:rsidRPr="000B34D4" w:rsidRDefault="004F11AA" w:rsidP="004F11AA">
      <w:pPr>
        <w:spacing w:after="0" w:line="240" w:lineRule="auto"/>
        <w:ind w:left="426" w:right="-36"/>
        <w:jc w:val="both"/>
        <w:rPr>
          <w:rFonts w:ascii="Times New Roman" w:eastAsia="Times New Roman" w:hAnsi="Times New Roman" w:cs="Times New Roman"/>
          <w:b/>
          <w:i/>
          <w:sz w:val="24"/>
          <w:szCs w:val="24"/>
          <w:lang w:val="ro-RO" w:eastAsia="ro-RO"/>
        </w:rPr>
      </w:pPr>
      <w:r>
        <w:rPr>
          <w:rFonts w:ascii="Times New Roman" w:eastAsia="Times New Roman" w:hAnsi="Times New Roman" w:cs="Times New Roman"/>
          <w:b/>
          <w:i/>
          <w:sz w:val="24"/>
          <w:szCs w:val="24"/>
          <w:lang w:val="ro-RO" w:eastAsia="ro-RO"/>
        </w:rPr>
        <w:t xml:space="preserve">b) </w:t>
      </w:r>
      <w:r w:rsidR="00154C21" w:rsidRPr="000B34D4">
        <w:rPr>
          <w:rFonts w:ascii="Times New Roman" w:eastAsia="Times New Roman" w:hAnsi="Times New Roman" w:cs="Times New Roman"/>
          <w:b/>
          <w:i/>
          <w:sz w:val="24"/>
          <w:szCs w:val="24"/>
          <w:lang w:val="ro-RO" w:eastAsia="ro-RO"/>
        </w:rPr>
        <w:t>Kinetoterapeut</w:t>
      </w:r>
    </w:p>
    <w:p w:rsidR="00433C93" w:rsidRPr="0035012B" w:rsidRDefault="00433C93" w:rsidP="002270FA">
      <w:pPr>
        <w:numPr>
          <w:ilvl w:val="0"/>
          <w:numId w:val="19"/>
        </w:numPr>
        <w:spacing w:after="0" w:line="240" w:lineRule="auto"/>
        <w:ind w:right="-36"/>
        <w:jc w:val="both"/>
        <w:rPr>
          <w:rFonts w:ascii="Times New Roman" w:hAnsi="Times New Roman" w:cs="Times New Roman"/>
          <w:bCs/>
          <w:color w:val="FF0000"/>
          <w:sz w:val="24"/>
          <w:szCs w:val="24"/>
        </w:rPr>
      </w:pPr>
      <w:r w:rsidRPr="00407984">
        <w:rPr>
          <w:rFonts w:ascii="Times New Roman" w:hAnsi="Times New Roman" w:cs="Times New Roman"/>
          <w:bCs/>
          <w:sz w:val="24"/>
          <w:szCs w:val="24"/>
        </w:rPr>
        <w:t xml:space="preserve">Cunoaşte </w:t>
      </w:r>
      <w:r w:rsidR="00696BDE" w:rsidRPr="00407984">
        <w:rPr>
          <w:rFonts w:ascii="Times New Roman" w:hAnsi="Times New Roman" w:cs="Times New Roman"/>
          <w:bCs/>
          <w:sz w:val="24"/>
          <w:szCs w:val="24"/>
        </w:rPr>
        <w:t>l</w:t>
      </w:r>
      <w:r w:rsidRPr="00407984">
        <w:rPr>
          <w:rFonts w:ascii="Times New Roman" w:hAnsi="Times New Roman" w:cs="Times New Roman"/>
          <w:bCs/>
          <w:sz w:val="24"/>
          <w:szCs w:val="24"/>
        </w:rPr>
        <w:t>egislaţia privind protecţia drepturilor copilului şi în întreaga activitate, respectă interesul superior al copilului</w:t>
      </w:r>
      <w:r w:rsidRPr="001A4B03">
        <w:rPr>
          <w:rFonts w:ascii="Times New Roman" w:hAnsi="Times New Roman" w:cs="Times New Roman"/>
          <w:bCs/>
          <w:sz w:val="24"/>
          <w:szCs w:val="24"/>
        </w:rPr>
        <w:t>;</w:t>
      </w:r>
    </w:p>
    <w:p w:rsidR="00433C93" w:rsidRPr="000B34D4" w:rsidRDefault="00433C93" w:rsidP="002270FA">
      <w:pPr>
        <w:numPr>
          <w:ilvl w:val="0"/>
          <w:numId w:val="19"/>
        </w:numPr>
        <w:spacing w:after="0" w:line="240" w:lineRule="auto"/>
        <w:ind w:right="-36"/>
        <w:jc w:val="both"/>
        <w:rPr>
          <w:rFonts w:ascii="Times New Roman" w:hAnsi="Times New Roman" w:cs="Times New Roman"/>
          <w:bCs/>
          <w:sz w:val="24"/>
          <w:szCs w:val="24"/>
        </w:rPr>
      </w:pPr>
      <w:r w:rsidRPr="000B34D4">
        <w:rPr>
          <w:rFonts w:ascii="Times New Roman" w:hAnsi="Times New Roman" w:cs="Times New Roman"/>
          <w:bCs/>
          <w:sz w:val="24"/>
          <w:szCs w:val="24"/>
        </w:rPr>
        <w:t>Înainte de aplicarea procedurilor, cunoaște antecedentele medicale ale co</w:t>
      </w:r>
      <w:r w:rsidR="0035012B">
        <w:rPr>
          <w:rFonts w:ascii="Times New Roman" w:hAnsi="Times New Roman" w:cs="Times New Roman"/>
          <w:bCs/>
          <w:sz w:val="24"/>
          <w:szCs w:val="24"/>
        </w:rPr>
        <w:t>pilului, pentru a nu-i pune viaț</w:t>
      </w:r>
      <w:r w:rsidRPr="000B34D4">
        <w:rPr>
          <w:rFonts w:ascii="Times New Roman" w:hAnsi="Times New Roman" w:cs="Times New Roman"/>
          <w:bCs/>
          <w:sz w:val="24"/>
          <w:szCs w:val="24"/>
        </w:rPr>
        <w:t>a în pericol;</w:t>
      </w:r>
    </w:p>
    <w:p w:rsidR="00433C93" w:rsidRPr="000B34D4" w:rsidRDefault="00433C93" w:rsidP="002270FA">
      <w:pPr>
        <w:numPr>
          <w:ilvl w:val="0"/>
          <w:numId w:val="19"/>
        </w:numPr>
        <w:spacing w:after="0" w:line="240" w:lineRule="auto"/>
        <w:ind w:right="-36"/>
        <w:jc w:val="both"/>
        <w:rPr>
          <w:rFonts w:ascii="Times New Roman" w:hAnsi="Times New Roman" w:cs="Times New Roman"/>
          <w:b/>
          <w:sz w:val="24"/>
          <w:szCs w:val="24"/>
        </w:rPr>
      </w:pPr>
      <w:r w:rsidRPr="000B34D4">
        <w:rPr>
          <w:rFonts w:ascii="Times New Roman" w:hAnsi="Times New Roman" w:cs="Times New Roman"/>
          <w:sz w:val="24"/>
          <w:szCs w:val="24"/>
        </w:rPr>
        <w:t>Colaborează cu p</w:t>
      </w:r>
      <w:r w:rsidR="008E01FE">
        <w:rPr>
          <w:rFonts w:ascii="Times New Roman" w:hAnsi="Times New Roman" w:cs="Times New Roman"/>
          <w:sz w:val="24"/>
          <w:szCs w:val="24"/>
        </w:rPr>
        <w:t>ă</w:t>
      </w:r>
      <w:r w:rsidRPr="000B34D4">
        <w:rPr>
          <w:rFonts w:ascii="Times New Roman" w:hAnsi="Times New Roman" w:cs="Times New Roman"/>
          <w:sz w:val="24"/>
          <w:szCs w:val="24"/>
        </w:rPr>
        <w:t>rinții oferind date despre evoluția copilului,</w:t>
      </w:r>
      <w:r w:rsidR="0035012B">
        <w:rPr>
          <w:rFonts w:ascii="Times New Roman" w:hAnsi="Times New Roman" w:cs="Times New Roman"/>
          <w:sz w:val="24"/>
          <w:szCs w:val="24"/>
        </w:rPr>
        <w:t xml:space="preserve"> </w:t>
      </w:r>
      <w:r w:rsidRPr="000B34D4">
        <w:rPr>
          <w:rFonts w:ascii="Times New Roman" w:hAnsi="Times New Roman" w:cs="Times New Roman"/>
          <w:sz w:val="24"/>
          <w:szCs w:val="24"/>
        </w:rPr>
        <w:t>despre comportamentul lui în timpul aplicării terapiei;</w:t>
      </w:r>
    </w:p>
    <w:p w:rsidR="00433C93" w:rsidRPr="000B34D4" w:rsidRDefault="00433C93" w:rsidP="002270FA">
      <w:pPr>
        <w:numPr>
          <w:ilvl w:val="0"/>
          <w:numId w:val="19"/>
        </w:numPr>
        <w:spacing w:after="0" w:line="240" w:lineRule="auto"/>
        <w:ind w:right="-36"/>
        <w:jc w:val="both"/>
        <w:rPr>
          <w:rFonts w:ascii="Times New Roman" w:hAnsi="Times New Roman" w:cs="Times New Roman"/>
          <w:b/>
          <w:sz w:val="24"/>
          <w:szCs w:val="24"/>
        </w:rPr>
      </w:pPr>
      <w:r w:rsidRPr="000B34D4">
        <w:rPr>
          <w:rFonts w:ascii="Times New Roman" w:hAnsi="Times New Roman" w:cs="Times New Roman"/>
          <w:sz w:val="24"/>
          <w:szCs w:val="24"/>
        </w:rPr>
        <w:t>Răspunde de buna funcționare a aparatur</w:t>
      </w:r>
      <w:r w:rsidR="008E01FE">
        <w:rPr>
          <w:rFonts w:ascii="Times New Roman" w:hAnsi="Times New Roman" w:cs="Times New Roman"/>
          <w:sz w:val="24"/>
          <w:szCs w:val="24"/>
        </w:rPr>
        <w:t>ii și echipamentul din dotarea echipei mobile la domiciliu;</w:t>
      </w:r>
    </w:p>
    <w:p w:rsidR="00433C93" w:rsidRPr="000B34D4" w:rsidRDefault="00433C93" w:rsidP="002270FA">
      <w:pPr>
        <w:numPr>
          <w:ilvl w:val="0"/>
          <w:numId w:val="19"/>
        </w:numPr>
        <w:spacing w:after="0" w:line="240" w:lineRule="auto"/>
        <w:ind w:right="-36"/>
        <w:jc w:val="both"/>
        <w:rPr>
          <w:rFonts w:ascii="Times New Roman" w:hAnsi="Times New Roman" w:cs="Times New Roman"/>
          <w:b/>
          <w:sz w:val="24"/>
          <w:szCs w:val="24"/>
          <w:lang w:val="fr-FR"/>
        </w:rPr>
      </w:pPr>
      <w:r w:rsidRPr="000B34D4">
        <w:rPr>
          <w:rFonts w:ascii="Times New Roman" w:hAnsi="Times New Roman" w:cs="Times New Roman"/>
          <w:sz w:val="24"/>
          <w:szCs w:val="24"/>
          <w:lang w:val="fr-FR"/>
        </w:rPr>
        <w:t>Aduce la cunoștință părinților orice suspiciune de îmbolnăvire a copilului;</w:t>
      </w:r>
    </w:p>
    <w:p w:rsidR="00433C93" w:rsidRPr="000B34D4" w:rsidRDefault="00433C93" w:rsidP="002270FA">
      <w:pPr>
        <w:numPr>
          <w:ilvl w:val="0"/>
          <w:numId w:val="19"/>
        </w:numPr>
        <w:spacing w:after="0" w:line="240" w:lineRule="auto"/>
        <w:ind w:right="-36"/>
        <w:jc w:val="both"/>
        <w:rPr>
          <w:rFonts w:ascii="Times New Roman" w:hAnsi="Times New Roman" w:cs="Times New Roman"/>
          <w:b/>
          <w:sz w:val="24"/>
          <w:szCs w:val="24"/>
          <w:lang w:val="fr-FR"/>
        </w:rPr>
      </w:pPr>
      <w:r w:rsidRPr="000B34D4">
        <w:rPr>
          <w:rFonts w:ascii="Times New Roman" w:hAnsi="Times New Roman" w:cs="Times New Roman"/>
          <w:sz w:val="24"/>
          <w:szCs w:val="24"/>
          <w:lang w:val="fr-FR"/>
        </w:rPr>
        <w:t xml:space="preserve">Poartă o ținută corespunzătoare în timpul programului de lucru </w:t>
      </w:r>
      <w:r w:rsidR="008E01FE">
        <w:rPr>
          <w:rFonts w:ascii="Times New Roman" w:hAnsi="Times New Roman" w:cs="Times New Roman"/>
          <w:sz w:val="24"/>
          <w:szCs w:val="24"/>
          <w:lang w:val="fr-FR"/>
        </w:rPr>
        <w:t xml:space="preserve">la domiciliu </w:t>
      </w:r>
      <w:r w:rsidRPr="000B34D4">
        <w:rPr>
          <w:rFonts w:ascii="Times New Roman" w:hAnsi="Times New Roman" w:cs="Times New Roman"/>
          <w:sz w:val="24"/>
          <w:szCs w:val="24"/>
          <w:lang w:val="fr-FR"/>
        </w:rPr>
        <w:t>(costum, ecuson, mască, mănuşi de protecţie şi încălţăminte adecvată de interior );</w:t>
      </w:r>
    </w:p>
    <w:p w:rsidR="00433C93" w:rsidRPr="00AB7352" w:rsidRDefault="00433C93" w:rsidP="002270FA">
      <w:pPr>
        <w:numPr>
          <w:ilvl w:val="0"/>
          <w:numId w:val="19"/>
        </w:numPr>
        <w:spacing w:after="0" w:line="240" w:lineRule="auto"/>
        <w:ind w:right="-36"/>
        <w:jc w:val="both"/>
        <w:rPr>
          <w:rFonts w:ascii="Times New Roman" w:hAnsi="Times New Roman" w:cs="Times New Roman"/>
          <w:b/>
          <w:sz w:val="24"/>
          <w:szCs w:val="24"/>
          <w:lang w:val="fr-FR"/>
        </w:rPr>
      </w:pPr>
      <w:r w:rsidRPr="00AB7352">
        <w:rPr>
          <w:rFonts w:ascii="Times New Roman" w:hAnsi="Times New Roman" w:cs="Times New Roman"/>
          <w:sz w:val="24"/>
          <w:szCs w:val="24"/>
          <w:lang w:val="fr-FR"/>
        </w:rPr>
        <w:t xml:space="preserve">Participă, alături de echipa multidisciplinară, la evaluarea iniţială </w:t>
      </w:r>
      <w:proofErr w:type="gramStart"/>
      <w:r w:rsidRPr="00AB7352">
        <w:rPr>
          <w:rFonts w:ascii="Times New Roman" w:hAnsi="Times New Roman" w:cs="Times New Roman"/>
          <w:sz w:val="24"/>
          <w:szCs w:val="24"/>
          <w:lang w:val="fr-FR"/>
        </w:rPr>
        <w:t>a</w:t>
      </w:r>
      <w:proofErr w:type="gramEnd"/>
      <w:r w:rsidRPr="00AB7352">
        <w:rPr>
          <w:rFonts w:ascii="Times New Roman" w:hAnsi="Times New Roman" w:cs="Times New Roman"/>
          <w:sz w:val="24"/>
          <w:szCs w:val="24"/>
          <w:lang w:val="fr-FR"/>
        </w:rPr>
        <w:t xml:space="preserve"> beneficiarului</w:t>
      </w:r>
      <w:r w:rsidR="008E01FE" w:rsidRPr="00AB7352">
        <w:rPr>
          <w:rFonts w:ascii="Times New Roman" w:hAnsi="Times New Roman"/>
          <w:sz w:val="24"/>
          <w:szCs w:val="24"/>
          <w:lang w:val="fr-FR"/>
        </w:rPr>
        <w:t xml:space="preserve"> cu dizabilități nedeplasabil, la domiciliu</w:t>
      </w:r>
      <w:r w:rsidR="008E01FE" w:rsidRPr="00AB7352">
        <w:rPr>
          <w:rFonts w:ascii="Times New Roman" w:hAnsi="Times New Roman" w:cs="Times New Roman"/>
          <w:sz w:val="24"/>
          <w:szCs w:val="24"/>
          <w:lang w:val="fr-FR"/>
        </w:rPr>
        <w:t>, la admitere</w:t>
      </w:r>
      <w:r w:rsidRPr="00AB7352">
        <w:rPr>
          <w:rFonts w:ascii="Times New Roman" w:hAnsi="Times New Roman" w:cs="Times New Roman"/>
          <w:sz w:val="24"/>
          <w:szCs w:val="24"/>
          <w:lang w:val="fr-FR"/>
        </w:rPr>
        <w:t>;</w:t>
      </w:r>
    </w:p>
    <w:p w:rsidR="00433C93" w:rsidRPr="000B34D4" w:rsidRDefault="00433C93" w:rsidP="002270FA">
      <w:pPr>
        <w:numPr>
          <w:ilvl w:val="0"/>
          <w:numId w:val="19"/>
        </w:numPr>
        <w:spacing w:after="0" w:line="240" w:lineRule="auto"/>
        <w:ind w:right="-36"/>
        <w:jc w:val="both"/>
        <w:rPr>
          <w:rFonts w:ascii="Times New Roman" w:hAnsi="Times New Roman" w:cs="Times New Roman"/>
          <w:b/>
          <w:sz w:val="24"/>
          <w:szCs w:val="24"/>
          <w:lang w:val="fr-FR"/>
        </w:rPr>
      </w:pPr>
      <w:r w:rsidRPr="00AB7352">
        <w:rPr>
          <w:rFonts w:ascii="Times New Roman" w:hAnsi="Times New Roman" w:cs="Times New Roman"/>
          <w:sz w:val="24"/>
          <w:szCs w:val="24"/>
          <w:lang w:val="fr-FR"/>
        </w:rPr>
        <w:t>Tratează în mod egal beneficiarii, indiferent de sex, religie</w:t>
      </w:r>
      <w:r w:rsidRPr="000B34D4">
        <w:rPr>
          <w:rFonts w:ascii="Times New Roman" w:hAnsi="Times New Roman" w:cs="Times New Roman"/>
          <w:sz w:val="24"/>
          <w:szCs w:val="24"/>
          <w:lang w:val="fr-FR"/>
        </w:rPr>
        <w:t>, naționalitate, etc;</w:t>
      </w:r>
    </w:p>
    <w:p w:rsidR="00433C93" w:rsidRPr="000B34D4" w:rsidRDefault="00433C93" w:rsidP="002270FA">
      <w:pPr>
        <w:numPr>
          <w:ilvl w:val="0"/>
          <w:numId w:val="19"/>
        </w:numPr>
        <w:spacing w:after="0" w:line="240" w:lineRule="auto"/>
        <w:ind w:right="-36"/>
        <w:jc w:val="both"/>
        <w:rPr>
          <w:rFonts w:ascii="Times New Roman" w:hAnsi="Times New Roman" w:cs="Times New Roman"/>
          <w:b/>
          <w:sz w:val="24"/>
          <w:szCs w:val="24"/>
          <w:lang w:val="fr-FR"/>
        </w:rPr>
      </w:pPr>
      <w:r w:rsidRPr="000B34D4">
        <w:rPr>
          <w:rFonts w:ascii="Times New Roman" w:hAnsi="Times New Roman" w:cs="Times New Roman"/>
          <w:sz w:val="24"/>
          <w:szCs w:val="24"/>
          <w:lang w:val="fr-FR"/>
        </w:rPr>
        <w:t>Colaborează cu părinții, aducându-le la cunoștință evoluția copilului;</w:t>
      </w:r>
    </w:p>
    <w:p w:rsidR="00433C93" w:rsidRPr="000B34D4" w:rsidRDefault="00433C93" w:rsidP="002270FA">
      <w:pPr>
        <w:numPr>
          <w:ilvl w:val="0"/>
          <w:numId w:val="19"/>
        </w:numPr>
        <w:spacing w:after="0" w:line="240" w:lineRule="auto"/>
        <w:ind w:right="-36"/>
        <w:jc w:val="both"/>
        <w:rPr>
          <w:rFonts w:ascii="Times New Roman" w:hAnsi="Times New Roman" w:cs="Times New Roman"/>
          <w:b/>
          <w:sz w:val="24"/>
          <w:szCs w:val="24"/>
          <w:lang w:val="fr-FR"/>
        </w:rPr>
      </w:pPr>
      <w:r w:rsidRPr="000B34D4">
        <w:rPr>
          <w:rFonts w:ascii="Times New Roman" w:hAnsi="Times New Roman" w:cs="Times New Roman"/>
          <w:sz w:val="24"/>
          <w:szCs w:val="24"/>
          <w:lang w:val="fr-FR"/>
        </w:rPr>
        <w:t>Întocmește toate documentele prevăzute în Ordinul 27/2019, pentru programul de recuperare/reabilitare și completează dosarul de servicii al fiecărui beneficiar cu care lucrează;</w:t>
      </w:r>
    </w:p>
    <w:p w:rsidR="00433C93" w:rsidRPr="000B34D4" w:rsidRDefault="00433C93" w:rsidP="002270FA">
      <w:pPr>
        <w:numPr>
          <w:ilvl w:val="0"/>
          <w:numId w:val="19"/>
        </w:numPr>
        <w:spacing w:after="0" w:line="240" w:lineRule="auto"/>
        <w:ind w:right="-36"/>
        <w:jc w:val="both"/>
        <w:rPr>
          <w:rFonts w:ascii="Times New Roman" w:hAnsi="Times New Roman" w:cs="Times New Roman"/>
          <w:b/>
          <w:sz w:val="24"/>
          <w:szCs w:val="24"/>
          <w:lang w:val="fr-FR"/>
        </w:rPr>
      </w:pPr>
      <w:r w:rsidRPr="000B34D4">
        <w:rPr>
          <w:rFonts w:ascii="Times New Roman" w:hAnsi="Times New Roman" w:cs="Times New Roman"/>
          <w:sz w:val="24"/>
          <w:szCs w:val="24"/>
          <w:lang w:val="fr-FR"/>
        </w:rPr>
        <w:t>Folosește în cadrul activităților: aparatură recuperatorie, materiale, jucării sau obiecte care nu periclitează sănătatea și viața copiilor;</w:t>
      </w:r>
    </w:p>
    <w:p w:rsidR="00433C93" w:rsidRPr="000B34D4" w:rsidRDefault="00433C93" w:rsidP="002270FA">
      <w:pPr>
        <w:pStyle w:val="ListParagraph"/>
        <w:numPr>
          <w:ilvl w:val="0"/>
          <w:numId w:val="19"/>
        </w:numPr>
        <w:spacing w:after="0" w:line="240" w:lineRule="auto"/>
        <w:ind w:right="-36"/>
        <w:jc w:val="both"/>
        <w:rPr>
          <w:rFonts w:ascii="Times New Roman" w:hAnsi="Times New Roman"/>
          <w:i/>
          <w:sz w:val="24"/>
          <w:szCs w:val="24"/>
          <w:lang w:val="fr-FR"/>
        </w:rPr>
      </w:pPr>
      <w:r w:rsidRPr="000B34D4">
        <w:rPr>
          <w:rFonts w:ascii="Times New Roman" w:hAnsi="Times New Roman"/>
          <w:sz w:val="24"/>
          <w:szCs w:val="24"/>
          <w:lang w:val="fr-FR"/>
        </w:rPr>
        <w:t>Realizează evaluarea inițială a potențialului beneficiar, cu acordul părintelui/ reprezentantului legal și al beneficiarului cu vârsta de peste 10 ani</w:t>
      </w:r>
      <w:r w:rsidR="00F729A2">
        <w:rPr>
          <w:rFonts w:ascii="Times New Roman" w:hAnsi="Times New Roman"/>
          <w:sz w:val="24"/>
          <w:szCs w:val="24"/>
          <w:lang w:val="fr-FR"/>
        </w:rPr>
        <w:t>, și dacă gradul de maturizare ș</w:t>
      </w:r>
      <w:r w:rsidRPr="000B34D4">
        <w:rPr>
          <w:rFonts w:ascii="Times New Roman" w:hAnsi="Times New Roman"/>
          <w:sz w:val="24"/>
          <w:szCs w:val="24"/>
          <w:lang w:val="fr-FR"/>
        </w:rPr>
        <w:t>i în</w:t>
      </w:r>
      <w:r w:rsidR="00F729A2">
        <w:rPr>
          <w:rFonts w:ascii="Times New Roman" w:hAnsi="Times New Roman"/>
          <w:sz w:val="24"/>
          <w:szCs w:val="24"/>
          <w:lang w:val="fr-FR"/>
        </w:rPr>
        <w:t>ț</w:t>
      </w:r>
      <w:r w:rsidRPr="000B34D4">
        <w:rPr>
          <w:rFonts w:ascii="Times New Roman" w:hAnsi="Times New Roman"/>
          <w:sz w:val="24"/>
          <w:szCs w:val="24"/>
          <w:lang w:val="fr-FR"/>
        </w:rPr>
        <w:t xml:space="preserve">elegere permite, pentru  a stabili dacă activitățile și serviciile oferite </w:t>
      </w:r>
      <w:r w:rsidR="00F729A2">
        <w:rPr>
          <w:rFonts w:ascii="Times New Roman" w:hAnsi="Times New Roman"/>
          <w:sz w:val="24"/>
          <w:szCs w:val="24"/>
          <w:lang w:val="fr-FR"/>
        </w:rPr>
        <w:t>la domiciliu</w:t>
      </w:r>
      <w:r w:rsidRPr="000B34D4">
        <w:rPr>
          <w:rFonts w:ascii="Times New Roman" w:hAnsi="Times New Roman"/>
          <w:sz w:val="24"/>
          <w:szCs w:val="24"/>
          <w:lang w:val="fr-FR"/>
        </w:rPr>
        <w:t xml:space="preserve"> răspund nevoilor acestuia. </w:t>
      </w:r>
    </w:p>
    <w:p w:rsidR="00433C93" w:rsidRPr="000B34D4" w:rsidRDefault="00433C93" w:rsidP="002270FA">
      <w:pPr>
        <w:numPr>
          <w:ilvl w:val="0"/>
          <w:numId w:val="19"/>
        </w:numPr>
        <w:tabs>
          <w:tab w:val="left" w:pos="851"/>
          <w:tab w:val="num" w:pos="1150"/>
        </w:tabs>
        <w:autoSpaceDN w:val="0"/>
        <w:spacing w:after="0" w:line="240" w:lineRule="auto"/>
        <w:ind w:right="-36"/>
        <w:jc w:val="both"/>
        <w:rPr>
          <w:rFonts w:ascii="Times New Roman" w:hAnsi="Times New Roman" w:cs="Times New Roman"/>
          <w:sz w:val="24"/>
          <w:szCs w:val="24"/>
        </w:rPr>
      </w:pPr>
      <w:r w:rsidRPr="000B34D4">
        <w:rPr>
          <w:rFonts w:ascii="Times New Roman" w:hAnsi="Times New Roman" w:cs="Times New Roman"/>
          <w:sz w:val="24"/>
          <w:szCs w:val="24"/>
        </w:rPr>
        <w:t>Realizează evaluarea/reevaluarea beneficiarului împreună cu echipa de specialişti;</w:t>
      </w:r>
    </w:p>
    <w:p w:rsidR="00433C93" w:rsidRPr="000B34D4" w:rsidRDefault="00433C93" w:rsidP="002270FA">
      <w:pPr>
        <w:numPr>
          <w:ilvl w:val="0"/>
          <w:numId w:val="19"/>
        </w:numPr>
        <w:tabs>
          <w:tab w:val="left" w:pos="851"/>
        </w:tabs>
        <w:spacing w:after="0" w:line="240" w:lineRule="auto"/>
        <w:ind w:right="-36"/>
        <w:jc w:val="both"/>
        <w:rPr>
          <w:rFonts w:ascii="Times New Roman" w:hAnsi="Times New Roman" w:cs="Times New Roman"/>
          <w:sz w:val="24"/>
          <w:szCs w:val="24"/>
        </w:rPr>
      </w:pPr>
      <w:r w:rsidRPr="000B34D4">
        <w:rPr>
          <w:rFonts w:ascii="Times New Roman" w:hAnsi="Times New Roman" w:cs="Times New Roman"/>
          <w:sz w:val="24"/>
          <w:szCs w:val="24"/>
        </w:rPr>
        <w:t>Reevaluează</w:t>
      </w:r>
      <w:r w:rsidR="00696BDE" w:rsidRPr="000B34D4">
        <w:rPr>
          <w:rFonts w:ascii="Times New Roman" w:hAnsi="Times New Roman" w:cs="Times New Roman"/>
          <w:sz w:val="24"/>
          <w:szCs w:val="24"/>
        </w:rPr>
        <w:t xml:space="preserve">, </w:t>
      </w:r>
      <w:r w:rsidRPr="000B34D4">
        <w:rPr>
          <w:rFonts w:ascii="Times New Roman" w:hAnsi="Times New Roman" w:cs="Times New Roman"/>
          <w:sz w:val="24"/>
          <w:szCs w:val="24"/>
        </w:rPr>
        <w:t>în timp</w:t>
      </w:r>
      <w:r w:rsidR="00696BDE" w:rsidRPr="000B34D4">
        <w:rPr>
          <w:rFonts w:ascii="Times New Roman" w:hAnsi="Times New Roman" w:cs="Times New Roman"/>
          <w:sz w:val="24"/>
          <w:szCs w:val="24"/>
        </w:rPr>
        <w:t>,</w:t>
      </w:r>
      <w:r w:rsidRPr="000B34D4">
        <w:rPr>
          <w:rFonts w:ascii="Times New Roman" w:hAnsi="Times New Roman" w:cs="Times New Roman"/>
          <w:sz w:val="24"/>
          <w:szCs w:val="24"/>
        </w:rPr>
        <w:t xml:space="preserve"> progresele făcute de beneficiar și adaptează planul de recuperare în funcție de evoluția acestuia;</w:t>
      </w:r>
    </w:p>
    <w:p w:rsidR="00433C93" w:rsidRPr="000B34D4" w:rsidRDefault="00433C93" w:rsidP="002270FA">
      <w:pPr>
        <w:numPr>
          <w:ilvl w:val="0"/>
          <w:numId w:val="19"/>
        </w:numPr>
        <w:tabs>
          <w:tab w:val="left" w:pos="851"/>
        </w:tabs>
        <w:spacing w:after="0" w:line="240" w:lineRule="auto"/>
        <w:ind w:right="-36"/>
        <w:jc w:val="both"/>
        <w:rPr>
          <w:rFonts w:ascii="Times New Roman" w:hAnsi="Times New Roman" w:cs="Times New Roman"/>
          <w:sz w:val="24"/>
          <w:szCs w:val="24"/>
          <w:lang w:val="fr-FR"/>
        </w:rPr>
      </w:pPr>
      <w:r w:rsidRPr="000B34D4">
        <w:rPr>
          <w:rFonts w:ascii="Times New Roman" w:hAnsi="Times New Roman" w:cs="Times New Roman"/>
          <w:color w:val="000000"/>
          <w:sz w:val="24"/>
          <w:szCs w:val="24"/>
          <w:lang w:val="ro-RO" w:eastAsia="en-GB"/>
        </w:rPr>
        <w:t>Întocmește planul individualizat de recuperare/reabilitare, fişele de monitorizare a PPI şi rapoartele trimestriale sunt disponibile în dosarul de servicii al copilului;</w:t>
      </w:r>
    </w:p>
    <w:p w:rsidR="00433C93" w:rsidRPr="000B34D4" w:rsidRDefault="00433C93" w:rsidP="002270FA">
      <w:pPr>
        <w:numPr>
          <w:ilvl w:val="0"/>
          <w:numId w:val="19"/>
        </w:numPr>
        <w:tabs>
          <w:tab w:val="num" w:pos="990"/>
        </w:tabs>
        <w:spacing w:after="0" w:line="240" w:lineRule="auto"/>
        <w:ind w:right="-36"/>
        <w:jc w:val="both"/>
        <w:rPr>
          <w:rFonts w:ascii="Times New Roman" w:hAnsi="Times New Roman" w:cs="Times New Roman"/>
          <w:sz w:val="24"/>
          <w:szCs w:val="24"/>
        </w:rPr>
      </w:pPr>
      <w:r w:rsidRPr="000B34D4">
        <w:rPr>
          <w:rFonts w:ascii="Times New Roman" w:hAnsi="Times New Roman" w:cs="Times New Roman"/>
          <w:color w:val="000000"/>
          <w:sz w:val="24"/>
          <w:szCs w:val="24"/>
          <w:lang w:val="ro-RO" w:eastAsia="en-GB"/>
        </w:rPr>
        <w:t>Ține evidenţa zilnică a beneficiarilor</w:t>
      </w:r>
      <w:r w:rsidR="000A3CD5" w:rsidRPr="000A3CD5">
        <w:rPr>
          <w:rFonts w:ascii="Times New Roman" w:hAnsi="Times New Roman"/>
          <w:sz w:val="24"/>
          <w:szCs w:val="24"/>
          <w:lang w:val="fr-FR"/>
        </w:rPr>
        <w:t xml:space="preserve"> </w:t>
      </w:r>
      <w:r w:rsidR="000A3CD5">
        <w:rPr>
          <w:rFonts w:ascii="Times New Roman" w:hAnsi="Times New Roman"/>
          <w:sz w:val="24"/>
          <w:szCs w:val="24"/>
          <w:lang w:val="fr-FR"/>
        </w:rPr>
        <w:t>cu dizabilități nedeplasabili</w:t>
      </w:r>
      <w:r w:rsidR="0035012B">
        <w:rPr>
          <w:rFonts w:ascii="Times New Roman" w:hAnsi="Times New Roman" w:cs="Times New Roman"/>
          <w:color w:val="FF0000"/>
          <w:sz w:val="24"/>
          <w:szCs w:val="24"/>
          <w:lang w:val="fr-FR"/>
        </w:rPr>
        <w:t>,</w:t>
      </w:r>
      <w:r w:rsidR="0035012B" w:rsidRPr="000B34D4">
        <w:rPr>
          <w:rFonts w:ascii="Times New Roman" w:hAnsi="Times New Roman" w:cs="Times New Roman"/>
          <w:color w:val="000000"/>
          <w:sz w:val="24"/>
          <w:szCs w:val="24"/>
          <w:lang w:val="ro-RO" w:eastAsia="en-GB"/>
        </w:rPr>
        <w:t xml:space="preserve"> </w:t>
      </w:r>
      <w:r w:rsidRPr="000B34D4">
        <w:rPr>
          <w:rFonts w:ascii="Times New Roman" w:hAnsi="Times New Roman" w:cs="Times New Roman"/>
          <w:color w:val="000000"/>
          <w:sz w:val="24"/>
          <w:szCs w:val="24"/>
          <w:lang w:val="ro-RO" w:eastAsia="en-GB"/>
        </w:rPr>
        <w:t>a activităţilor desfăşurate pe intervale orare şi monitorizează progresele înregistrate;</w:t>
      </w:r>
    </w:p>
    <w:p w:rsidR="00433C93" w:rsidRDefault="00433C93" w:rsidP="002270FA">
      <w:pPr>
        <w:numPr>
          <w:ilvl w:val="0"/>
          <w:numId w:val="19"/>
        </w:numPr>
        <w:spacing w:after="0" w:line="240" w:lineRule="auto"/>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În cazul absentării unui beneficiar din programul de terapie, acesta este înlocuit cu un alt beneficiar din </w:t>
      </w:r>
      <w:r w:rsidR="000A3CD5">
        <w:rPr>
          <w:rFonts w:ascii="Times New Roman" w:hAnsi="Times New Roman" w:cs="Times New Roman"/>
          <w:sz w:val="24"/>
          <w:szCs w:val="24"/>
          <w:lang w:val="fr-FR"/>
        </w:rPr>
        <w:t>serviciile</w:t>
      </w:r>
      <w:r w:rsidR="00696BDE" w:rsidRPr="000B34D4">
        <w:rPr>
          <w:rFonts w:ascii="Times New Roman" w:hAnsi="Times New Roman" w:cs="Times New Roman"/>
          <w:sz w:val="24"/>
          <w:szCs w:val="24"/>
          <w:lang w:val="fr-FR"/>
        </w:rPr>
        <w:t xml:space="preserve"> social</w:t>
      </w:r>
      <w:r w:rsidR="000A3CD5">
        <w:rPr>
          <w:rFonts w:ascii="Times New Roman" w:hAnsi="Times New Roman" w:cs="Times New Roman"/>
          <w:sz w:val="24"/>
          <w:szCs w:val="24"/>
          <w:lang w:val="fr-FR"/>
        </w:rPr>
        <w:t>e</w:t>
      </w:r>
      <w:r w:rsidRPr="000B34D4">
        <w:rPr>
          <w:rFonts w:ascii="Times New Roman" w:hAnsi="Times New Roman" w:cs="Times New Roman"/>
          <w:sz w:val="24"/>
          <w:szCs w:val="24"/>
          <w:lang w:val="fr-FR"/>
        </w:rPr>
        <w:t>;</w:t>
      </w:r>
    </w:p>
    <w:p w:rsidR="00407984" w:rsidRPr="00AB7352" w:rsidRDefault="00407984" w:rsidP="002270FA">
      <w:pPr>
        <w:numPr>
          <w:ilvl w:val="0"/>
          <w:numId w:val="19"/>
        </w:numPr>
        <w:tabs>
          <w:tab w:val="num" w:pos="720"/>
          <w:tab w:val="num" w:pos="1150"/>
        </w:tabs>
        <w:spacing w:after="0" w:line="240" w:lineRule="auto"/>
        <w:ind w:right="-36"/>
        <w:jc w:val="both"/>
        <w:rPr>
          <w:rFonts w:ascii="Times New Roman" w:hAnsi="Times New Roman" w:cs="Times New Roman"/>
          <w:bCs/>
          <w:sz w:val="24"/>
          <w:szCs w:val="24"/>
          <w:lang w:val="fr-FR"/>
        </w:rPr>
      </w:pPr>
      <w:r w:rsidRPr="00AB7352">
        <w:rPr>
          <w:rFonts w:ascii="Times New Roman" w:hAnsi="Times New Roman" w:cs="Times New Roman"/>
          <w:bCs/>
          <w:sz w:val="24"/>
          <w:szCs w:val="24"/>
          <w:lang w:val="fr-FR"/>
        </w:rPr>
        <w:t xml:space="preserve">Desfăşoară activităţi de adaptabilitate pentru desensibilizarea copiilor cu tulburare de dezvoltare, pentru relaxare şi stimulare: senzorială,  vestibulară, vizuală şi tactilă,  auditivă şi îmbunătăţirea echilibrului; </w:t>
      </w:r>
    </w:p>
    <w:p w:rsidR="00433C93" w:rsidRPr="00AB7352" w:rsidRDefault="00433C93" w:rsidP="002270FA">
      <w:pPr>
        <w:numPr>
          <w:ilvl w:val="0"/>
          <w:numId w:val="19"/>
        </w:numPr>
        <w:tabs>
          <w:tab w:val="left" w:pos="1260"/>
        </w:tabs>
        <w:spacing w:after="0" w:line="240" w:lineRule="auto"/>
        <w:ind w:right="-36"/>
        <w:jc w:val="both"/>
        <w:rPr>
          <w:rFonts w:ascii="Times New Roman" w:hAnsi="Times New Roman" w:cs="Times New Roman"/>
          <w:sz w:val="24"/>
          <w:szCs w:val="24"/>
          <w:lang w:val="fr-FR"/>
        </w:rPr>
      </w:pPr>
      <w:r w:rsidRPr="00AB7352">
        <w:rPr>
          <w:rFonts w:ascii="Times New Roman" w:hAnsi="Times New Roman" w:cs="Times New Roman"/>
          <w:sz w:val="24"/>
          <w:szCs w:val="24"/>
          <w:lang w:val="fr-FR"/>
        </w:rPr>
        <w:lastRenderedPageBreak/>
        <w:t xml:space="preserve">Răspunde, alături de întregul personal, de integritatea fizică și morală </w:t>
      </w:r>
      <w:proofErr w:type="gramStart"/>
      <w:r w:rsidRPr="00AB7352">
        <w:rPr>
          <w:rFonts w:ascii="Times New Roman" w:hAnsi="Times New Roman" w:cs="Times New Roman"/>
          <w:sz w:val="24"/>
          <w:szCs w:val="24"/>
          <w:lang w:val="fr-FR"/>
        </w:rPr>
        <w:t>a</w:t>
      </w:r>
      <w:proofErr w:type="gramEnd"/>
      <w:r w:rsidRPr="00AB7352">
        <w:rPr>
          <w:rFonts w:ascii="Times New Roman" w:hAnsi="Times New Roman" w:cs="Times New Roman"/>
          <w:sz w:val="24"/>
          <w:szCs w:val="24"/>
          <w:lang w:val="fr-FR"/>
        </w:rPr>
        <w:t xml:space="preserve"> beneficiarilor și acționează pentru asigurarea unui mediu securizant, pe perioada orelor de muncă;</w:t>
      </w:r>
    </w:p>
    <w:p w:rsidR="00433C93" w:rsidRPr="00AB7352" w:rsidRDefault="00433C93" w:rsidP="002270FA">
      <w:pPr>
        <w:numPr>
          <w:ilvl w:val="0"/>
          <w:numId w:val="19"/>
        </w:numPr>
        <w:spacing w:after="0" w:line="240" w:lineRule="auto"/>
        <w:ind w:right="-36"/>
        <w:jc w:val="both"/>
        <w:rPr>
          <w:rFonts w:ascii="Times New Roman" w:hAnsi="Times New Roman" w:cs="Times New Roman"/>
          <w:sz w:val="24"/>
          <w:szCs w:val="24"/>
        </w:rPr>
      </w:pPr>
      <w:r w:rsidRPr="00AB7352">
        <w:rPr>
          <w:rFonts w:ascii="Times New Roman" w:hAnsi="Times New Roman" w:cs="Times New Roman"/>
          <w:sz w:val="24"/>
          <w:szCs w:val="24"/>
        </w:rPr>
        <w:t>Sesizează</w:t>
      </w:r>
      <w:r w:rsidR="00696BDE" w:rsidRPr="00AB7352">
        <w:rPr>
          <w:rFonts w:ascii="Times New Roman" w:hAnsi="Times New Roman" w:cs="Times New Roman"/>
          <w:sz w:val="24"/>
          <w:szCs w:val="24"/>
        </w:rPr>
        <w:t xml:space="preserve"> de urgență</w:t>
      </w:r>
      <w:r w:rsidRPr="00AB7352">
        <w:rPr>
          <w:rFonts w:ascii="Times New Roman" w:hAnsi="Times New Roman" w:cs="Times New Roman"/>
          <w:sz w:val="24"/>
          <w:szCs w:val="24"/>
        </w:rPr>
        <w:t xml:space="preserve"> orice abuz sau suspiciune privind încălcarea drepturilor copilului;</w:t>
      </w:r>
    </w:p>
    <w:p w:rsidR="00433C93" w:rsidRPr="00AB7352" w:rsidRDefault="00433C93" w:rsidP="002270FA">
      <w:pPr>
        <w:numPr>
          <w:ilvl w:val="0"/>
          <w:numId w:val="19"/>
        </w:numPr>
        <w:tabs>
          <w:tab w:val="num" w:pos="1150"/>
          <w:tab w:val="left" w:pos="1350"/>
        </w:tabs>
        <w:spacing w:after="0" w:line="240" w:lineRule="auto"/>
        <w:ind w:right="-36"/>
        <w:jc w:val="both"/>
        <w:rPr>
          <w:rFonts w:ascii="Times New Roman" w:hAnsi="Times New Roman" w:cs="Times New Roman"/>
          <w:sz w:val="24"/>
          <w:szCs w:val="24"/>
        </w:rPr>
      </w:pPr>
      <w:r w:rsidRPr="00AB7352">
        <w:rPr>
          <w:rFonts w:ascii="Times New Roman" w:hAnsi="Times New Roman" w:cs="Times New Roman"/>
          <w:sz w:val="24"/>
          <w:szCs w:val="24"/>
        </w:rPr>
        <w:t xml:space="preserve">Păstrează confidențialitatea datelor beneficiarilor </w:t>
      </w:r>
      <w:r w:rsidR="00ED12EC" w:rsidRPr="00AB7352">
        <w:rPr>
          <w:rFonts w:ascii="Times New Roman" w:hAnsi="Times New Roman" w:cs="Times New Roman"/>
          <w:sz w:val="24"/>
          <w:szCs w:val="24"/>
        </w:rPr>
        <w:t>serviciului social</w:t>
      </w:r>
      <w:r w:rsidRPr="00AB7352">
        <w:rPr>
          <w:rFonts w:ascii="Times New Roman" w:hAnsi="Times New Roman" w:cs="Times New Roman"/>
          <w:sz w:val="24"/>
          <w:szCs w:val="24"/>
        </w:rPr>
        <w:t>;</w:t>
      </w:r>
    </w:p>
    <w:p w:rsidR="00433C93" w:rsidRPr="00AB7352" w:rsidRDefault="00433C93" w:rsidP="002270FA">
      <w:pPr>
        <w:numPr>
          <w:ilvl w:val="0"/>
          <w:numId w:val="19"/>
        </w:numPr>
        <w:tabs>
          <w:tab w:val="num" w:pos="1150"/>
          <w:tab w:val="left" w:pos="1350"/>
        </w:tabs>
        <w:spacing w:after="0" w:line="240" w:lineRule="auto"/>
        <w:ind w:right="-36"/>
        <w:jc w:val="both"/>
        <w:rPr>
          <w:rFonts w:ascii="Times New Roman" w:hAnsi="Times New Roman" w:cs="Times New Roman"/>
          <w:sz w:val="24"/>
          <w:szCs w:val="24"/>
          <w:lang w:val="fr-FR"/>
        </w:rPr>
      </w:pPr>
      <w:r w:rsidRPr="00AB7352">
        <w:rPr>
          <w:rFonts w:ascii="Times New Roman" w:hAnsi="Times New Roman" w:cs="Times New Roman"/>
          <w:sz w:val="24"/>
          <w:szCs w:val="24"/>
          <w:lang w:val="fr-FR"/>
        </w:rPr>
        <w:t>Îndeplineşte orice altă sarcină trasată de conducerea unităţii în limite legale de competență</w:t>
      </w:r>
      <w:r w:rsidR="00920353" w:rsidRPr="00AB7352">
        <w:rPr>
          <w:rFonts w:ascii="Times New Roman" w:hAnsi="Times New Roman" w:cs="Times New Roman"/>
          <w:sz w:val="24"/>
          <w:szCs w:val="24"/>
          <w:lang w:val="fr-FR"/>
        </w:rPr>
        <w:t> ;</w:t>
      </w:r>
      <w:r w:rsidR="00BE2D64" w:rsidRPr="00AB7352">
        <w:rPr>
          <w:rFonts w:ascii="Times New Roman" w:hAnsi="Times New Roman" w:cs="Times New Roman"/>
          <w:sz w:val="24"/>
          <w:szCs w:val="24"/>
          <w:lang w:val="fr-FR"/>
        </w:rPr>
        <w:t xml:space="preserve"> </w:t>
      </w:r>
      <w:r w:rsidRPr="00AB7352">
        <w:rPr>
          <w:rFonts w:ascii="Times New Roman" w:hAnsi="Times New Roman" w:cs="Times New Roman"/>
          <w:sz w:val="24"/>
          <w:szCs w:val="24"/>
          <w:lang w:val="fr-FR"/>
        </w:rPr>
        <w:t>Răspunde în fața șefilor ierarhici de legalitatea și corectitudinea întocmirii documentelor;</w:t>
      </w:r>
    </w:p>
    <w:p w:rsidR="00433C93" w:rsidRPr="00AB7352" w:rsidRDefault="00433C93" w:rsidP="002270FA">
      <w:pPr>
        <w:numPr>
          <w:ilvl w:val="0"/>
          <w:numId w:val="19"/>
        </w:numPr>
        <w:tabs>
          <w:tab w:val="num" w:pos="1150"/>
          <w:tab w:val="left" w:pos="1350"/>
        </w:tabs>
        <w:spacing w:after="0" w:line="240" w:lineRule="auto"/>
        <w:ind w:right="-36"/>
        <w:jc w:val="both"/>
        <w:rPr>
          <w:rFonts w:ascii="Times New Roman" w:hAnsi="Times New Roman" w:cs="Times New Roman"/>
          <w:sz w:val="24"/>
          <w:szCs w:val="24"/>
          <w:lang w:val="fr-FR"/>
        </w:rPr>
      </w:pPr>
      <w:r w:rsidRPr="00AB7352">
        <w:rPr>
          <w:rFonts w:ascii="Times New Roman" w:hAnsi="Times New Roman" w:cs="Times New Roman"/>
          <w:sz w:val="24"/>
          <w:szCs w:val="24"/>
          <w:lang w:val="fr-FR"/>
        </w:rPr>
        <w:t>Participă la programe de formare profesională organizate de D</w:t>
      </w:r>
      <w:r w:rsidR="00696BDE" w:rsidRPr="00AB7352">
        <w:rPr>
          <w:rFonts w:ascii="Times New Roman" w:hAnsi="Times New Roman" w:cs="Times New Roman"/>
          <w:sz w:val="24"/>
          <w:szCs w:val="24"/>
          <w:lang w:val="fr-FR"/>
        </w:rPr>
        <w:t>.</w:t>
      </w:r>
      <w:r w:rsidRPr="00AB7352">
        <w:rPr>
          <w:rFonts w:ascii="Times New Roman" w:hAnsi="Times New Roman" w:cs="Times New Roman"/>
          <w:sz w:val="24"/>
          <w:szCs w:val="24"/>
          <w:lang w:val="fr-FR"/>
        </w:rPr>
        <w:t>G</w:t>
      </w:r>
      <w:r w:rsidR="00696BDE" w:rsidRPr="00AB7352">
        <w:rPr>
          <w:rFonts w:ascii="Times New Roman" w:hAnsi="Times New Roman" w:cs="Times New Roman"/>
          <w:sz w:val="24"/>
          <w:szCs w:val="24"/>
          <w:lang w:val="fr-FR"/>
        </w:rPr>
        <w:t>.</w:t>
      </w:r>
      <w:r w:rsidRPr="00AB7352">
        <w:rPr>
          <w:rFonts w:ascii="Times New Roman" w:hAnsi="Times New Roman" w:cs="Times New Roman"/>
          <w:sz w:val="24"/>
          <w:szCs w:val="24"/>
          <w:lang w:val="fr-FR"/>
        </w:rPr>
        <w:t>A</w:t>
      </w:r>
      <w:r w:rsidR="00696BDE" w:rsidRPr="00AB7352">
        <w:rPr>
          <w:rFonts w:ascii="Times New Roman" w:hAnsi="Times New Roman" w:cs="Times New Roman"/>
          <w:sz w:val="24"/>
          <w:szCs w:val="24"/>
          <w:lang w:val="fr-FR"/>
        </w:rPr>
        <w:t>.</w:t>
      </w:r>
      <w:r w:rsidRPr="00AB7352">
        <w:rPr>
          <w:rFonts w:ascii="Times New Roman" w:hAnsi="Times New Roman" w:cs="Times New Roman"/>
          <w:sz w:val="24"/>
          <w:szCs w:val="24"/>
          <w:lang w:val="fr-FR"/>
        </w:rPr>
        <w:t>S</w:t>
      </w:r>
      <w:r w:rsidR="00696BDE" w:rsidRPr="00AB7352">
        <w:rPr>
          <w:rFonts w:ascii="Times New Roman" w:hAnsi="Times New Roman" w:cs="Times New Roman"/>
          <w:sz w:val="24"/>
          <w:szCs w:val="24"/>
          <w:lang w:val="fr-FR"/>
        </w:rPr>
        <w:t>.</w:t>
      </w:r>
      <w:r w:rsidRPr="00AB7352">
        <w:rPr>
          <w:rFonts w:ascii="Times New Roman" w:hAnsi="Times New Roman" w:cs="Times New Roman"/>
          <w:sz w:val="24"/>
          <w:szCs w:val="24"/>
          <w:lang w:val="fr-FR"/>
        </w:rPr>
        <w:t>P</w:t>
      </w:r>
      <w:r w:rsidR="00696BDE" w:rsidRPr="00AB7352">
        <w:rPr>
          <w:rFonts w:ascii="Times New Roman" w:hAnsi="Times New Roman" w:cs="Times New Roman"/>
          <w:sz w:val="24"/>
          <w:szCs w:val="24"/>
          <w:lang w:val="fr-FR"/>
        </w:rPr>
        <w:t>.</w:t>
      </w:r>
      <w:r w:rsidRPr="00AB7352">
        <w:rPr>
          <w:rFonts w:ascii="Times New Roman" w:hAnsi="Times New Roman" w:cs="Times New Roman"/>
          <w:sz w:val="24"/>
          <w:szCs w:val="24"/>
          <w:lang w:val="fr-FR"/>
        </w:rPr>
        <w:t>C</w:t>
      </w:r>
      <w:r w:rsidR="00696BDE" w:rsidRPr="00AB7352">
        <w:rPr>
          <w:rFonts w:ascii="Times New Roman" w:hAnsi="Times New Roman" w:cs="Times New Roman"/>
          <w:sz w:val="24"/>
          <w:szCs w:val="24"/>
          <w:lang w:val="fr-FR"/>
        </w:rPr>
        <w:t>.</w:t>
      </w:r>
      <w:r w:rsidR="00474BE2" w:rsidRPr="00AB7352">
        <w:rPr>
          <w:rFonts w:ascii="Times New Roman" w:hAnsi="Times New Roman" w:cs="Times New Roman"/>
          <w:sz w:val="24"/>
          <w:szCs w:val="24"/>
          <w:lang w:val="fr-FR"/>
        </w:rPr>
        <w:t xml:space="preserve"> </w:t>
      </w:r>
      <w:r w:rsidR="00696BDE" w:rsidRPr="00AB7352">
        <w:rPr>
          <w:rFonts w:ascii="Times New Roman" w:hAnsi="Times New Roman" w:cs="Times New Roman"/>
          <w:sz w:val="24"/>
          <w:szCs w:val="24"/>
          <w:lang w:val="fr-FR"/>
        </w:rPr>
        <w:t xml:space="preserve">Argeș </w:t>
      </w:r>
      <w:r w:rsidRPr="00AB7352">
        <w:rPr>
          <w:rFonts w:ascii="Times New Roman" w:hAnsi="Times New Roman" w:cs="Times New Roman"/>
          <w:sz w:val="24"/>
          <w:szCs w:val="24"/>
          <w:lang w:val="fr-FR"/>
        </w:rPr>
        <w:t>sau/și alte  instituții abilitate;</w:t>
      </w:r>
    </w:p>
    <w:p w:rsidR="003E276A" w:rsidRPr="00AB7352" w:rsidRDefault="003E276A" w:rsidP="003E276A">
      <w:pPr>
        <w:numPr>
          <w:ilvl w:val="0"/>
          <w:numId w:val="19"/>
        </w:numPr>
        <w:spacing w:after="0" w:line="240" w:lineRule="auto"/>
        <w:ind w:right="-36"/>
        <w:jc w:val="both"/>
        <w:rPr>
          <w:rFonts w:ascii="Times New Roman" w:hAnsi="Times New Roman" w:cs="Times New Roman"/>
          <w:bCs/>
          <w:sz w:val="24"/>
          <w:szCs w:val="24"/>
          <w:lang w:val="ro-RO"/>
        </w:rPr>
      </w:pPr>
      <w:r w:rsidRPr="00AB7352">
        <w:rPr>
          <w:rFonts w:ascii="Times New Roman" w:hAnsi="Times New Roman" w:cs="Times New Roman"/>
          <w:bCs/>
          <w:sz w:val="24"/>
          <w:szCs w:val="24"/>
          <w:lang w:val="ro-RO"/>
        </w:rPr>
        <w:t xml:space="preserve">În exercitarea profesiei, kinetoterapeut își organizează activitățile în mod responsabil în conformitate cu reglementările și cerințele postului, în limitele de competență; </w:t>
      </w:r>
    </w:p>
    <w:p w:rsidR="003E276A" w:rsidRPr="00AB7352" w:rsidRDefault="003E276A" w:rsidP="003E276A">
      <w:pPr>
        <w:numPr>
          <w:ilvl w:val="0"/>
          <w:numId w:val="19"/>
        </w:numPr>
        <w:spacing w:after="0" w:line="240" w:lineRule="auto"/>
        <w:ind w:right="-36"/>
        <w:jc w:val="both"/>
        <w:rPr>
          <w:rFonts w:ascii="Times New Roman" w:hAnsi="Times New Roman" w:cs="Times New Roman"/>
          <w:bCs/>
          <w:sz w:val="24"/>
          <w:szCs w:val="24"/>
          <w:lang w:val="ro-RO"/>
        </w:rPr>
      </w:pPr>
      <w:r w:rsidRPr="00AB7352">
        <w:rPr>
          <w:rFonts w:ascii="Times New Roman" w:hAnsi="Times New Roman" w:cs="Times New Roman"/>
          <w:bCs/>
          <w:sz w:val="24"/>
          <w:szCs w:val="24"/>
          <w:lang w:val="ro-RO"/>
        </w:rPr>
        <w:t xml:space="preserve">Cunoaște și respectă legislația în domeniu cât și documentele </w:t>
      </w:r>
      <w:r w:rsidR="00AB7352" w:rsidRPr="00AB7352">
        <w:rPr>
          <w:rFonts w:ascii="Times New Roman" w:hAnsi="Times New Roman" w:cs="Times New Roman"/>
          <w:bCs/>
          <w:sz w:val="24"/>
          <w:szCs w:val="24"/>
          <w:lang w:val="ro-RO"/>
        </w:rPr>
        <w:t>c</w:t>
      </w:r>
      <w:r w:rsidRPr="00AB7352">
        <w:rPr>
          <w:rFonts w:ascii="Times New Roman" w:hAnsi="Times New Roman" w:cs="Times New Roman"/>
          <w:bCs/>
          <w:sz w:val="24"/>
          <w:szCs w:val="24"/>
          <w:lang w:val="ro-RO"/>
        </w:rPr>
        <w:t>omplexului: ROF, ROI, Proceduri operaționale și, în întreaga activitate, respectă interesul superior al copilului;</w:t>
      </w:r>
    </w:p>
    <w:p w:rsidR="00AB7352" w:rsidRPr="00AB7352" w:rsidRDefault="00AB7352" w:rsidP="00AB7352">
      <w:pPr>
        <w:numPr>
          <w:ilvl w:val="0"/>
          <w:numId w:val="19"/>
        </w:numPr>
        <w:spacing w:after="0" w:line="240" w:lineRule="auto"/>
        <w:ind w:right="-36"/>
        <w:jc w:val="both"/>
        <w:rPr>
          <w:rFonts w:ascii="Times New Roman" w:hAnsi="Times New Roman" w:cs="Times New Roman"/>
          <w:sz w:val="24"/>
          <w:szCs w:val="24"/>
          <w:lang w:val="fr-FR"/>
        </w:rPr>
      </w:pPr>
      <w:r w:rsidRPr="00AB7352">
        <w:rPr>
          <w:rFonts w:ascii="Times New Roman" w:hAnsi="Times New Roman" w:cs="Times New Roman"/>
          <w:sz w:val="24"/>
          <w:szCs w:val="24"/>
          <w:lang w:val="fr-FR"/>
        </w:rPr>
        <w:t>Respectă normele de securitate și sănătate în muncă și cele ISU;</w:t>
      </w:r>
    </w:p>
    <w:p w:rsidR="00AB7352" w:rsidRPr="00AB7352" w:rsidRDefault="00AB7352" w:rsidP="00AB7352">
      <w:pPr>
        <w:numPr>
          <w:ilvl w:val="0"/>
          <w:numId w:val="19"/>
        </w:numPr>
        <w:spacing w:after="0" w:line="240" w:lineRule="auto"/>
        <w:ind w:right="-36"/>
        <w:jc w:val="both"/>
        <w:rPr>
          <w:rFonts w:ascii="Times New Roman" w:hAnsi="Times New Roman" w:cs="Times New Roman"/>
          <w:sz w:val="24"/>
          <w:szCs w:val="24"/>
        </w:rPr>
      </w:pPr>
      <w:r w:rsidRPr="00AB7352">
        <w:rPr>
          <w:rFonts w:ascii="Times New Roman" w:hAnsi="Times New Roman" w:cs="Times New Roman"/>
          <w:sz w:val="24"/>
          <w:szCs w:val="24"/>
        </w:rPr>
        <w:t>Respectă confidenţialitatea datelor despre copil sau despre părinții acestuia;</w:t>
      </w:r>
    </w:p>
    <w:p w:rsidR="00433C93" w:rsidRPr="00AB7352" w:rsidRDefault="00433C93" w:rsidP="002270FA">
      <w:pPr>
        <w:numPr>
          <w:ilvl w:val="0"/>
          <w:numId w:val="19"/>
        </w:numPr>
        <w:tabs>
          <w:tab w:val="num" w:pos="1150"/>
          <w:tab w:val="left" w:pos="1350"/>
        </w:tabs>
        <w:spacing w:after="0" w:line="240" w:lineRule="auto"/>
        <w:ind w:right="-36"/>
        <w:jc w:val="both"/>
        <w:rPr>
          <w:rFonts w:ascii="Times New Roman" w:hAnsi="Times New Roman" w:cs="Times New Roman"/>
          <w:sz w:val="24"/>
          <w:szCs w:val="24"/>
          <w:lang w:val="fr-FR"/>
        </w:rPr>
      </w:pPr>
      <w:r w:rsidRPr="00AB7352">
        <w:rPr>
          <w:rFonts w:ascii="Times New Roman" w:hAnsi="Times New Roman" w:cs="Times New Roman"/>
          <w:sz w:val="24"/>
          <w:szCs w:val="24"/>
          <w:lang w:val="fr-FR"/>
        </w:rPr>
        <w:t>Respectă Normele de Sănătate și Securitate în Muncă precum și pe cele ISU;</w:t>
      </w:r>
    </w:p>
    <w:p w:rsidR="00AB7352" w:rsidRPr="0065508B" w:rsidRDefault="00433C93" w:rsidP="0065508B">
      <w:pPr>
        <w:numPr>
          <w:ilvl w:val="0"/>
          <w:numId w:val="19"/>
        </w:numPr>
        <w:tabs>
          <w:tab w:val="num" w:pos="1150"/>
          <w:tab w:val="left" w:pos="1350"/>
        </w:tabs>
        <w:spacing w:after="0" w:line="240" w:lineRule="auto"/>
        <w:ind w:right="-36"/>
        <w:jc w:val="both"/>
        <w:rPr>
          <w:rFonts w:ascii="Times New Roman" w:hAnsi="Times New Roman" w:cs="Times New Roman"/>
          <w:sz w:val="24"/>
          <w:szCs w:val="24"/>
        </w:rPr>
      </w:pPr>
      <w:r w:rsidRPr="00AB7352">
        <w:rPr>
          <w:rFonts w:ascii="Times New Roman" w:hAnsi="Times New Roman" w:cs="Times New Roman"/>
          <w:sz w:val="24"/>
          <w:szCs w:val="24"/>
        </w:rPr>
        <w:t>Respectă Normele igienico-sanitare</w:t>
      </w:r>
      <w:r w:rsidR="00AB7352" w:rsidRPr="00AB7352">
        <w:rPr>
          <w:rFonts w:ascii="Times New Roman" w:hAnsi="Times New Roman" w:cs="Times New Roman"/>
          <w:sz w:val="24"/>
          <w:szCs w:val="24"/>
        </w:rPr>
        <w:t xml:space="preserve">. </w:t>
      </w:r>
    </w:p>
    <w:p w:rsidR="00154C21" w:rsidRPr="000B34D4" w:rsidRDefault="00154C21" w:rsidP="0035012B">
      <w:pPr>
        <w:spacing w:before="120" w:after="0" w:line="240" w:lineRule="auto"/>
        <w:ind w:right="-36" w:firstLine="426"/>
        <w:jc w:val="both"/>
        <w:rPr>
          <w:rFonts w:ascii="Times New Roman" w:eastAsia="Times New Roman" w:hAnsi="Times New Roman" w:cs="Times New Roman"/>
          <w:b/>
          <w:i/>
          <w:sz w:val="24"/>
          <w:szCs w:val="24"/>
          <w:lang w:val="fr-FR"/>
        </w:rPr>
      </w:pPr>
      <w:r w:rsidRPr="000B34D4">
        <w:rPr>
          <w:rFonts w:ascii="Times New Roman" w:eastAsia="Times New Roman" w:hAnsi="Times New Roman" w:cs="Times New Roman"/>
          <w:b/>
          <w:i/>
          <w:sz w:val="24"/>
          <w:szCs w:val="24"/>
          <w:lang w:val="fr-FR"/>
        </w:rPr>
        <w:t xml:space="preserve"> </w:t>
      </w:r>
      <w:r w:rsidR="0035012B">
        <w:rPr>
          <w:rFonts w:ascii="Times New Roman" w:eastAsia="Times New Roman" w:hAnsi="Times New Roman" w:cs="Times New Roman"/>
          <w:b/>
          <w:i/>
          <w:sz w:val="24"/>
          <w:szCs w:val="24"/>
          <w:lang w:val="fr-FR"/>
        </w:rPr>
        <w:t xml:space="preserve">c) </w:t>
      </w:r>
      <w:r w:rsidRPr="000B34D4">
        <w:rPr>
          <w:rFonts w:ascii="Times New Roman" w:eastAsia="Times New Roman" w:hAnsi="Times New Roman" w:cs="Times New Roman"/>
          <w:b/>
          <w:i/>
          <w:sz w:val="24"/>
          <w:szCs w:val="24"/>
          <w:lang w:val="fr-FR"/>
        </w:rPr>
        <w:t xml:space="preserve"> Logoped</w:t>
      </w:r>
    </w:p>
    <w:p w:rsidR="009A69E0" w:rsidRPr="000B34D4" w:rsidRDefault="009A69E0" w:rsidP="002270FA">
      <w:pPr>
        <w:numPr>
          <w:ilvl w:val="0"/>
          <w:numId w:val="20"/>
        </w:numPr>
        <w:spacing w:after="0" w:line="240" w:lineRule="auto"/>
        <w:ind w:right="-36"/>
        <w:jc w:val="both"/>
        <w:rPr>
          <w:rFonts w:ascii="Times New Roman" w:hAnsi="Times New Roman" w:cs="Times New Roman"/>
          <w:sz w:val="24"/>
          <w:szCs w:val="24"/>
          <w:lang w:val="ro-RO"/>
        </w:rPr>
      </w:pPr>
      <w:r w:rsidRPr="000B34D4">
        <w:rPr>
          <w:rFonts w:ascii="Times New Roman" w:hAnsi="Times New Roman" w:cs="Times New Roman"/>
          <w:sz w:val="24"/>
          <w:szCs w:val="24"/>
          <w:lang w:val="ro-RO"/>
        </w:rPr>
        <w:t xml:space="preserve">În exercitarea profesiei, logopedul își organizează activitățile în mod responsabil în conformitate cu reglementările și cerințele postului în limitele de competență; </w:t>
      </w:r>
    </w:p>
    <w:p w:rsidR="009A69E0" w:rsidRPr="000B34D4" w:rsidRDefault="009A69E0" w:rsidP="002270FA">
      <w:pPr>
        <w:numPr>
          <w:ilvl w:val="0"/>
          <w:numId w:val="20"/>
        </w:numPr>
        <w:tabs>
          <w:tab w:val="num" w:pos="1440"/>
        </w:tabs>
        <w:spacing w:after="0" w:line="240" w:lineRule="auto"/>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Planifică numărul de şedinţe  de terapie logopedică, concepe programe de terapie logopedică în funcție de diagnostic şi potenţialul cognitiv al beneficiarului, completează fișe de terapie logopedică individuală;</w:t>
      </w:r>
    </w:p>
    <w:p w:rsidR="009A69E0" w:rsidRPr="000B34D4" w:rsidRDefault="009A69E0" w:rsidP="002270FA">
      <w:pPr>
        <w:numPr>
          <w:ilvl w:val="0"/>
          <w:numId w:val="20"/>
        </w:numPr>
        <w:tabs>
          <w:tab w:val="num" w:pos="1440"/>
        </w:tabs>
        <w:spacing w:after="0" w:line="240" w:lineRule="auto"/>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Evaluează funcția auditivă, deglutiția, vocea, cursivitatea vorbirii și limbajului; antrenează aptitudinile de voce, ritmul și fluența, aptitudinile legate de învățare, aptitudinile legate de memorie, orientare, percepție și atenție, aptitudinile care privesc activitățile executorii și aptitudinile auditive;</w:t>
      </w:r>
    </w:p>
    <w:p w:rsidR="009A69E0" w:rsidRPr="000B34D4" w:rsidRDefault="009A69E0" w:rsidP="002270FA">
      <w:pPr>
        <w:numPr>
          <w:ilvl w:val="0"/>
          <w:numId w:val="20"/>
        </w:numPr>
        <w:tabs>
          <w:tab w:val="num" w:pos="1440"/>
        </w:tabs>
        <w:spacing w:after="0" w:line="240" w:lineRule="auto"/>
        <w:ind w:right="-36"/>
        <w:jc w:val="both"/>
        <w:rPr>
          <w:rFonts w:ascii="Times New Roman" w:hAnsi="Times New Roman" w:cs="Times New Roman"/>
          <w:sz w:val="24"/>
          <w:szCs w:val="24"/>
        </w:rPr>
      </w:pPr>
      <w:r w:rsidRPr="000B34D4">
        <w:rPr>
          <w:rFonts w:ascii="Times New Roman" w:hAnsi="Times New Roman" w:cs="Times New Roman"/>
          <w:sz w:val="24"/>
          <w:szCs w:val="24"/>
        </w:rPr>
        <w:t>Realizează evaluarea inițială și periodică a achizițiilor de limbaj;</w:t>
      </w:r>
    </w:p>
    <w:p w:rsidR="009A69E0" w:rsidRPr="000B34D4" w:rsidRDefault="009A69E0" w:rsidP="002270FA">
      <w:pPr>
        <w:numPr>
          <w:ilvl w:val="0"/>
          <w:numId w:val="20"/>
        </w:numPr>
        <w:tabs>
          <w:tab w:val="num" w:pos="1440"/>
        </w:tabs>
        <w:spacing w:after="0" w:line="240" w:lineRule="auto"/>
        <w:ind w:right="-36"/>
        <w:jc w:val="both"/>
        <w:rPr>
          <w:rFonts w:ascii="Times New Roman" w:hAnsi="Times New Roman" w:cs="Times New Roman"/>
          <w:sz w:val="24"/>
          <w:szCs w:val="24"/>
        </w:rPr>
      </w:pPr>
      <w:r w:rsidRPr="000B34D4">
        <w:rPr>
          <w:rFonts w:ascii="Times New Roman" w:hAnsi="Times New Roman" w:cs="Times New Roman"/>
          <w:sz w:val="24"/>
          <w:szCs w:val="24"/>
        </w:rPr>
        <w:t>Colaborează cu echipa multidisciplinară, dar și cu ceilalți colegi, în folosul copiilor și aduce la cunoștință orice schimbare intervenită în comportamentul copiilor</w:t>
      </w:r>
      <w:r w:rsidR="008B4A16" w:rsidRPr="008B4A16">
        <w:rPr>
          <w:rFonts w:ascii="Times New Roman" w:hAnsi="Times New Roman"/>
          <w:sz w:val="24"/>
          <w:szCs w:val="24"/>
          <w:lang w:val="fr-FR"/>
        </w:rPr>
        <w:t xml:space="preserve"> </w:t>
      </w:r>
      <w:r w:rsidR="008B4A16">
        <w:rPr>
          <w:rFonts w:ascii="Times New Roman" w:hAnsi="Times New Roman"/>
          <w:sz w:val="24"/>
          <w:szCs w:val="24"/>
          <w:lang w:val="fr-FR"/>
        </w:rPr>
        <w:t>cu dizabilități nedeplasabili, la domiciliu</w:t>
      </w:r>
      <w:r w:rsidRPr="000B34D4">
        <w:rPr>
          <w:rFonts w:ascii="Times New Roman" w:hAnsi="Times New Roman" w:cs="Times New Roman"/>
          <w:sz w:val="24"/>
          <w:szCs w:val="24"/>
        </w:rPr>
        <w:t>;</w:t>
      </w:r>
    </w:p>
    <w:p w:rsidR="009A69E0" w:rsidRPr="008B4A16" w:rsidRDefault="009A69E0" w:rsidP="002270FA">
      <w:pPr>
        <w:numPr>
          <w:ilvl w:val="0"/>
          <w:numId w:val="20"/>
        </w:numPr>
        <w:tabs>
          <w:tab w:val="num" w:pos="1440"/>
        </w:tabs>
        <w:spacing w:after="0" w:line="240" w:lineRule="auto"/>
        <w:ind w:right="-36"/>
        <w:jc w:val="both"/>
        <w:rPr>
          <w:rFonts w:ascii="Times New Roman" w:hAnsi="Times New Roman" w:cs="Times New Roman"/>
          <w:sz w:val="24"/>
          <w:szCs w:val="24"/>
        </w:rPr>
      </w:pPr>
      <w:r w:rsidRPr="000B34D4">
        <w:rPr>
          <w:rFonts w:ascii="Times New Roman" w:hAnsi="Times New Roman" w:cs="Times New Roman"/>
          <w:sz w:val="24"/>
          <w:szCs w:val="24"/>
        </w:rPr>
        <w:t>Ia la cunoștință antecedentele medicale ale beneficiarului înainte de aplicarea procedurilor, pentru a nu-i pune viața în pericol;</w:t>
      </w:r>
    </w:p>
    <w:p w:rsidR="009A69E0" w:rsidRPr="000B34D4" w:rsidRDefault="009A69E0" w:rsidP="002270FA">
      <w:pPr>
        <w:numPr>
          <w:ilvl w:val="0"/>
          <w:numId w:val="20"/>
        </w:numPr>
        <w:spacing w:after="0" w:line="240" w:lineRule="auto"/>
        <w:ind w:right="-36"/>
        <w:jc w:val="both"/>
        <w:rPr>
          <w:rFonts w:ascii="Times New Roman" w:hAnsi="Times New Roman" w:cs="Times New Roman"/>
          <w:b/>
          <w:sz w:val="24"/>
          <w:szCs w:val="24"/>
          <w:lang w:val="fr-FR"/>
        </w:rPr>
      </w:pPr>
      <w:r w:rsidRPr="000B34D4">
        <w:rPr>
          <w:rFonts w:ascii="Times New Roman" w:hAnsi="Times New Roman" w:cs="Times New Roman"/>
          <w:sz w:val="24"/>
          <w:szCs w:val="24"/>
          <w:lang w:val="fr-FR"/>
        </w:rPr>
        <w:t>Asigură activități de terapie logopedică diversificate, diferențiate și individualizate;</w:t>
      </w:r>
    </w:p>
    <w:p w:rsidR="009A69E0" w:rsidRPr="000B34D4" w:rsidRDefault="009A69E0" w:rsidP="002270FA">
      <w:pPr>
        <w:numPr>
          <w:ilvl w:val="0"/>
          <w:numId w:val="20"/>
        </w:numPr>
        <w:spacing w:after="0" w:line="240" w:lineRule="auto"/>
        <w:ind w:right="-36"/>
        <w:jc w:val="both"/>
        <w:rPr>
          <w:rFonts w:ascii="Times New Roman" w:hAnsi="Times New Roman" w:cs="Times New Roman"/>
          <w:b/>
          <w:sz w:val="24"/>
          <w:szCs w:val="24"/>
          <w:lang w:val="fr-FR"/>
        </w:rPr>
      </w:pPr>
      <w:r w:rsidRPr="000B34D4">
        <w:rPr>
          <w:rFonts w:ascii="Times New Roman" w:hAnsi="Times New Roman" w:cs="Times New Roman"/>
          <w:sz w:val="24"/>
          <w:szCs w:val="24"/>
          <w:lang w:val="fr-FR"/>
        </w:rPr>
        <w:t>Selectează și utilizează metodele, procedeele și tehnicile terapeutice adecvate și eficiente;</w:t>
      </w:r>
    </w:p>
    <w:p w:rsidR="009A69E0" w:rsidRPr="000B34D4" w:rsidRDefault="009A69E0" w:rsidP="002270FA">
      <w:pPr>
        <w:numPr>
          <w:ilvl w:val="0"/>
          <w:numId w:val="20"/>
        </w:numPr>
        <w:spacing w:after="0" w:line="240" w:lineRule="auto"/>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Folosește în cadrul activităților: materiale, jucării sau obiecte care nu periclitează sănătatea și viața copiilor;</w:t>
      </w:r>
    </w:p>
    <w:p w:rsidR="009A69E0" w:rsidRPr="000B34D4" w:rsidRDefault="009A69E0" w:rsidP="002270FA">
      <w:pPr>
        <w:pStyle w:val="ListParagraph"/>
        <w:numPr>
          <w:ilvl w:val="0"/>
          <w:numId w:val="20"/>
        </w:numPr>
        <w:spacing w:after="0" w:line="240" w:lineRule="auto"/>
        <w:ind w:right="-36"/>
        <w:jc w:val="both"/>
        <w:rPr>
          <w:rFonts w:ascii="Times New Roman" w:hAnsi="Times New Roman"/>
          <w:i/>
          <w:sz w:val="24"/>
          <w:szCs w:val="24"/>
          <w:lang w:val="fr-FR"/>
        </w:rPr>
      </w:pPr>
      <w:r w:rsidRPr="000B34D4">
        <w:rPr>
          <w:rFonts w:ascii="Times New Roman" w:hAnsi="Times New Roman"/>
          <w:sz w:val="24"/>
          <w:szCs w:val="24"/>
          <w:lang w:val="fr-FR"/>
        </w:rPr>
        <w:t xml:space="preserve">Realizează evaluarea inițială a potențialului beneficiar, cu acordul părintelui/ reprezentantului legal și al beneficiarului cu vârsta de peste 10 ani, și dacă gradul de maturizare și înțelegere permite, pentru  a stabili dacă activitățile și serviciile oferite de centru răspund nevoilor acestuia. </w:t>
      </w:r>
    </w:p>
    <w:p w:rsidR="009A69E0" w:rsidRPr="000B34D4" w:rsidRDefault="009A69E0" w:rsidP="002270FA">
      <w:pPr>
        <w:numPr>
          <w:ilvl w:val="0"/>
          <w:numId w:val="20"/>
        </w:numPr>
        <w:tabs>
          <w:tab w:val="left" w:pos="851"/>
        </w:tabs>
        <w:autoSpaceDN w:val="0"/>
        <w:spacing w:after="0" w:line="240" w:lineRule="auto"/>
        <w:ind w:right="-36"/>
        <w:jc w:val="both"/>
        <w:rPr>
          <w:rFonts w:ascii="Times New Roman" w:hAnsi="Times New Roman" w:cs="Times New Roman"/>
          <w:sz w:val="24"/>
          <w:szCs w:val="24"/>
        </w:rPr>
      </w:pPr>
      <w:r w:rsidRPr="000B34D4">
        <w:rPr>
          <w:rFonts w:ascii="Times New Roman" w:hAnsi="Times New Roman" w:cs="Times New Roman"/>
          <w:sz w:val="24"/>
          <w:szCs w:val="24"/>
        </w:rPr>
        <w:t>Realizează evaluarea/reevaluarea beneficiarului împreună cu echipa de speciali</w:t>
      </w:r>
      <w:r w:rsidR="00EE5DF8">
        <w:rPr>
          <w:rFonts w:ascii="Times New Roman" w:hAnsi="Times New Roman" w:cs="Times New Roman"/>
          <w:sz w:val="24"/>
          <w:szCs w:val="24"/>
        </w:rPr>
        <w:t>ș</w:t>
      </w:r>
      <w:r w:rsidRPr="000B34D4">
        <w:rPr>
          <w:rFonts w:ascii="Times New Roman" w:hAnsi="Times New Roman" w:cs="Times New Roman"/>
          <w:sz w:val="24"/>
          <w:szCs w:val="24"/>
        </w:rPr>
        <w:t>t</w:t>
      </w:r>
      <w:r w:rsidR="00EE5DF8">
        <w:rPr>
          <w:rFonts w:ascii="Times New Roman" w:hAnsi="Times New Roman" w:cs="Times New Roman"/>
          <w:sz w:val="24"/>
          <w:szCs w:val="24"/>
        </w:rPr>
        <w:t>i</w:t>
      </w:r>
      <w:r w:rsidRPr="000B34D4">
        <w:rPr>
          <w:rFonts w:ascii="Times New Roman" w:hAnsi="Times New Roman" w:cs="Times New Roman"/>
          <w:sz w:val="24"/>
          <w:szCs w:val="24"/>
        </w:rPr>
        <w:t>;</w:t>
      </w:r>
    </w:p>
    <w:p w:rsidR="009A69E0" w:rsidRPr="000B34D4" w:rsidRDefault="009A69E0" w:rsidP="002270FA">
      <w:pPr>
        <w:numPr>
          <w:ilvl w:val="0"/>
          <w:numId w:val="20"/>
        </w:numPr>
        <w:spacing w:after="0" w:line="240" w:lineRule="auto"/>
        <w:ind w:right="-36"/>
        <w:jc w:val="both"/>
        <w:rPr>
          <w:rFonts w:ascii="Times New Roman" w:hAnsi="Times New Roman" w:cs="Times New Roman"/>
          <w:sz w:val="24"/>
          <w:szCs w:val="24"/>
          <w:lang w:val="fr-FR"/>
        </w:rPr>
      </w:pPr>
      <w:r w:rsidRPr="000B34D4">
        <w:rPr>
          <w:rFonts w:ascii="Times New Roman" w:hAnsi="Times New Roman" w:cs="Times New Roman"/>
          <w:color w:val="000000"/>
          <w:sz w:val="24"/>
          <w:szCs w:val="24"/>
          <w:lang w:val="ro-RO" w:eastAsia="en-GB"/>
        </w:rPr>
        <w:t>Întocmește planul individualizat de recuperare/reabilitare, fişele de monitorizare a PPI şi rapoartele trimestriale sunt disponibile în dosarul de servicii al copilului</w:t>
      </w:r>
      <w:r w:rsidR="00C5464C" w:rsidRPr="00C5464C">
        <w:rPr>
          <w:rFonts w:ascii="Times New Roman" w:hAnsi="Times New Roman"/>
          <w:sz w:val="24"/>
          <w:szCs w:val="24"/>
          <w:lang w:val="fr-FR"/>
        </w:rPr>
        <w:t xml:space="preserve"> </w:t>
      </w:r>
      <w:r w:rsidR="00C5464C">
        <w:rPr>
          <w:rFonts w:ascii="Times New Roman" w:hAnsi="Times New Roman"/>
          <w:sz w:val="24"/>
          <w:szCs w:val="24"/>
          <w:lang w:val="fr-FR"/>
        </w:rPr>
        <w:t>cu dizabilități nedeplasabili, la domiciliu</w:t>
      </w:r>
      <w:r w:rsidRPr="000B34D4">
        <w:rPr>
          <w:rFonts w:ascii="Times New Roman" w:hAnsi="Times New Roman" w:cs="Times New Roman"/>
          <w:color w:val="000000"/>
          <w:sz w:val="24"/>
          <w:szCs w:val="24"/>
          <w:lang w:val="ro-RO" w:eastAsia="en-GB"/>
        </w:rPr>
        <w:t>;</w:t>
      </w:r>
    </w:p>
    <w:p w:rsidR="009A69E0" w:rsidRPr="000B34D4" w:rsidRDefault="009A69E0" w:rsidP="002270FA">
      <w:pPr>
        <w:numPr>
          <w:ilvl w:val="0"/>
          <w:numId w:val="20"/>
        </w:numPr>
        <w:spacing w:after="0" w:line="240" w:lineRule="auto"/>
        <w:ind w:right="-36"/>
        <w:jc w:val="both"/>
        <w:rPr>
          <w:rFonts w:ascii="Times New Roman" w:hAnsi="Times New Roman" w:cs="Times New Roman"/>
          <w:sz w:val="24"/>
          <w:szCs w:val="24"/>
        </w:rPr>
      </w:pPr>
      <w:r w:rsidRPr="000B34D4">
        <w:rPr>
          <w:rFonts w:ascii="Times New Roman" w:hAnsi="Times New Roman" w:cs="Times New Roman"/>
          <w:color w:val="000000"/>
          <w:sz w:val="24"/>
          <w:szCs w:val="24"/>
          <w:lang w:val="ro-RO" w:eastAsia="en-GB"/>
        </w:rPr>
        <w:t>Ț</w:t>
      </w:r>
      <w:r w:rsidR="00C5464C">
        <w:rPr>
          <w:rFonts w:ascii="Times New Roman" w:hAnsi="Times New Roman" w:cs="Times New Roman"/>
          <w:color w:val="000000"/>
          <w:sz w:val="24"/>
          <w:szCs w:val="24"/>
          <w:lang w:val="ro-RO" w:eastAsia="en-GB"/>
        </w:rPr>
        <w:t>ine evidenţa</w:t>
      </w:r>
      <w:r w:rsidRPr="000B34D4">
        <w:rPr>
          <w:rFonts w:ascii="Times New Roman" w:hAnsi="Times New Roman" w:cs="Times New Roman"/>
          <w:color w:val="000000"/>
          <w:sz w:val="24"/>
          <w:szCs w:val="24"/>
          <w:lang w:val="ro-RO" w:eastAsia="en-GB"/>
        </w:rPr>
        <w:t xml:space="preserve"> beneficiarilor</w:t>
      </w:r>
      <w:r w:rsidR="00C5464C" w:rsidRPr="00C5464C">
        <w:rPr>
          <w:rFonts w:ascii="Times New Roman" w:hAnsi="Times New Roman"/>
          <w:sz w:val="24"/>
          <w:szCs w:val="24"/>
          <w:lang w:val="fr-FR"/>
        </w:rPr>
        <w:t xml:space="preserve"> </w:t>
      </w:r>
      <w:r w:rsidR="00C5464C">
        <w:rPr>
          <w:rFonts w:ascii="Times New Roman" w:hAnsi="Times New Roman"/>
          <w:sz w:val="24"/>
          <w:szCs w:val="24"/>
          <w:lang w:val="fr-FR"/>
        </w:rPr>
        <w:t>cu dizabilități nedeplasabili</w:t>
      </w:r>
      <w:r w:rsidR="00407984">
        <w:rPr>
          <w:rFonts w:ascii="Times New Roman" w:hAnsi="Times New Roman"/>
          <w:color w:val="FF0000"/>
          <w:sz w:val="24"/>
          <w:szCs w:val="24"/>
          <w:lang w:val="fr-FR"/>
        </w:rPr>
        <w:t>,</w:t>
      </w:r>
      <w:r w:rsidR="00C5464C">
        <w:rPr>
          <w:rFonts w:ascii="Times New Roman" w:hAnsi="Times New Roman"/>
          <w:sz w:val="24"/>
          <w:szCs w:val="24"/>
          <w:lang w:val="fr-FR"/>
        </w:rPr>
        <w:t xml:space="preserve"> la domiciliu</w:t>
      </w:r>
      <w:r w:rsidR="00407984">
        <w:rPr>
          <w:rFonts w:ascii="Times New Roman" w:hAnsi="Times New Roman"/>
          <w:sz w:val="24"/>
          <w:szCs w:val="24"/>
          <w:lang w:val="fr-FR"/>
        </w:rPr>
        <w:t>,</w:t>
      </w:r>
      <w:r w:rsidRPr="000B34D4">
        <w:rPr>
          <w:rFonts w:ascii="Times New Roman" w:hAnsi="Times New Roman" w:cs="Times New Roman"/>
          <w:color w:val="000000"/>
          <w:sz w:val="24"/>
          <w:szCs w:val="24"/>
          <w:lang w:val="ro-RO" w:eastAsia="en-GB"/>
        </w:rPr>
        <w:t xml:space="preserve"> a activităţilor desfăşurate pe intervale orare şi monitorizează progresele înregistrate;</w:t>
      </w:r>
    </w:p>
    <w:p w:rsidR="009A69E0" w:rsidRPr="000B34D4" w:rsidRDefault="009A69E0" w:rsidP="002270FA">
      <w:pPr>
        <w:numPr>
          <w:ilvl w:val="0"/>
          <w:numId w:val="20"/>
        </w:numPr>
        <w:spacing w:after="0" w:line="240" w:lineRule="auto"/>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În cazul absentării unui beneficiar din programul de terapie, acesta este înlocuit cu un alt beneficia</w:t>
      </w:r>
      <w:r w:rsidR="00B97163">
        <w:rPr>
          <w:rFonts w:ascii="Times New Roman" w:hAnsi="Times New Roman" w:cs="Times New Roman"/>
          <w:sz w:val="24"/>
          <w:szCs w:val="24"/>
          <w:lang w:val="fr-FR"/>
        </w:rPr>
        <w:t>r din serviciile sociale</w:t>
      </w:r>
      <w:r w:rsidRPr="000B34D4">
        <w:rPr>
          <w:rFonts w:ascii="Times New Roman" w:hAnsi="Times New Roman" w:cs="Times New Roman"/>
          <w:sz w:val="24"/>
          <w:szCs w:val="24"/>
          <w:lang w:val="fr-FR"/>
        </w:rPr>
        <w:t>;</w:t>
      </w:r>
    </w:p>
    <w:p w:rsidR="009A69E0" w:rsidRPr="000B34D4" w:rsidRDefault="009A69E0" w:rsidP="002270FA">
      <w:pPr>
        <w:numPr>
          <w:ilvl w:val="0"/>
          <w:numId w:val="20"/>
        </w:numPr>
        <w:spacing w:after="0" w:line="240" w:lineRule="auto"/>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Asigură și  răspunde de aplicarea tuturor măsurilor de igienă pe care  le implică actul terapeutic;</w:t>
      </w:r>
    </w:p>
    <w:p w:rsidR="009A69E0" w:rsidRPr="000B34D4" w:rsidRDefault="009A69E0" w:rsidP="002270FA">
      <w:pPr>
        <w:numPr>
          <w:ilvl w:val="0"/>
          <w:numId w:val="20"/>
        </w:numPr>
        <w:spacing w:after="0" w:line="240" w:lineRule="auto"/>
        <w:ind w:right="-36"/>
        <w:jc w:val="both"/>
        <w:rPr>
          <w:rFonts w:ascii="Times New Roman" w:hAnsi="Times New Roman" w:cs="Times New Roman"/>
          <w:b/>
          <w:sz w:val="24"/>
          <w:szCs w:val="24"/>
        </w:rPr>
      </w:pPr>
      <w:r w:rsidRPr="000B34D4">
        <w:rPr>
          <w:rFonts w:ascii="Times New Roman" w:hAnsi="Times New Roman" w:cs="Times New Roman"/>
          <w:sz w:val="24"/>
          <w:szCs w:val="24"/>
        </w:rPr>
        <w:t>Răspunde de buna funcționare a aparaturii și echipa</w:t>
      </w:r>
      <w:r w:rsidR="000563B6">
        <w:rPr>
          <w:rFonts w:ascii="Times New Roman" w:hAnsi="Times New Roman" w:cs="Times New Roman"/>
          <w:sz w:val="24"/>
          <w:szCs w:val="24"/>
        </w:rPr>
        <w:t>mentului din dotarea echipei mobile</w:t>
      </w:r>
      <w:r w:rsidRPr="000B34D4">
        <w:rPr>
          <w:rFonts w:ascii="Times New Roman" w:hAnsi="Times New Roman" w:cs="Times New Roman"/>
          <w:sz w:val="24"/>
          <w:szCs w:val="24"/>
        </w:rPr>
        <w:t>;</w:t>
      </w:r>
    </w:p>
    <w:p w:rsidR="009A69E0" w:rsidRPr="000B34D4" w:rsidRDefault="000563B6" w:rsidP="002270FA">
      <w:pPr>
        <w:numPr>
          <w:ilvl w:val="0"/>
          <w:numId w:val="20"/>
        </w:numPr>
        <w:spacing w:after="0" w:line="240" w:lineRule="auto"/>
        <w:ind w:right="-36"/>
        <w:jc w:val="both"/>
        <w:rPr>
          <w:rFonts w:ascii="Times New Roman" w:hAnsi="Times New Roman" w:cs="Times New Roman"/>
          <w:sz w:val="24"/>
          <w:szCs w:val="24"/>
        </w:rPr>
      </w:pPr>
      <w:r>
        <w:rPr>
          <w:rFonts w:ascii="Times New Roman" w:hAnsi="Times New Roman" w:cs="Times New Roman"/>
          <w:sz w:val="24"/>
          <w:szCs w:val="24"/>
        </w:rPr>
        <w:t>Răspunde</w:t>
      </w:r>
      <w:r w:rsidR="009A69E0" w:rsidRPr="000B34D4">
        <w:rPr>
          <w:rFonts w:ascii="Times New Roman" w:hAnsi="Times New Roman" w:cs="Times New Roman"/>
          <w:sz w:val="24"/>
          <w:szCs w:val="24"/>
        </w:rPr>
        <w:t xml:space="preserve"> de integritatea fizică și morală a beneficiarilor </w:t>
      </w:r>
      <w:r>
        <w:rPr>
          <w:rFonts w:ascii="Times New Roman" w:hAnsi="Times New Roman"/>
          <w:sz w:val="24"/>
          <w:szCs w:val="24"/>
          <w:lang w:val="fr-FR"/>
        </w:rPr>
        <w:t>cu dizabilități nedeplasabili, la domiciliu</w:t>
      </w:r>
      <w:r w:rsidRPr="000B34D4">
        <w:rPr>
          <w:rFonts w:ascii="Times New Roman" w:hAnsi="Times New Roman" w:cs="Times New Roman"/>
          <w:sz w:val="24"/>
          <w:szCs w:val="24"/>
        </w:rPr>
        <w:t xml:space="preserve"> </w:t>
      </w:r>
      <w:r w:rsidR="009A69E0" w:rsidRPr="000B34D4">
        <w:rPr>
          <w:rFonts w:ascii="Times New Roman" w:hAnsi="Times New Roman" w:cs="Times New Roman"/>
          <w:sz w:val="24"/>
          <w:szCs w:val="24"/>
        </w:rPr>
        <w:t>și acționează pentru asigurarea unui mediu securizant, pe perioada orelor de muncă;</w:t>
      </w:r>
    </w:p>
    <w:p w:rsidR="009A69E0" w:rsidRPr="000B34D4" w:rsidRDefault="009A69E0" w:rsidP="002270FA">
      <w:pPr>
        <w:numPr>
          <w:ilvl w:val="0"/>
          <w:numId w:val="20"/>
        </w:numPr>
        <w:spacing w:after="0" w:line="240" w:lineRule="auto"/>
        <w:ind w:right="-36"/>
        <w:jc w:val="both"/>
        <w:rPr>
          <w:rFonts w:ascii="Times New Roman" w:hAnsi="Times New Roman" w:cs="Times New Roman"/>
          <w:sz w:val="24"/>
          <w:szCs w:val="24"/>
        </w:rPr>
      </w:pPr>
      <w:r w:rsidRPr="000B34D4">
        <w:rPr>
          <w:rFonts w:ascii="Times New Roman" w:hAnsi="Times New Roman" w:cs="Times New Roman"/>
          <w:sz w:val="24"/>
          <w:szCs w:val="24"/>
        </w:rPr>
        <w:t xml:space="preserve">Păstrează confidențialitatea datelor beneficiarilor </w:t>
      </w:r>
      <w:r w:rsidR="00E41FC6">
        <w:rPr>
          <w:rFonts w:ascii="Times New Roman" w:hAnsi="Times New Roman"/>
          <w:sz w:val="24"/>
          <w:szCs w:val="24"/>
          <w:lang w:val="fr-FR"/>
        </w:rPr>
        <w:t>cu dizabilități nedeplasabili, la domiciliu</w:t>
      </w:r>
      <w:r w:rsidRPr="000B34D4">
        <w:rPr>
          <w:rFonts w:ascii="Times New Roman" w:hAnsi="Times New Roman" w:cs="Times New Roman"/>
          <w:sz w:val="24"/>
          <w:szCs w:val="24"/>
        </w:rPr>
        <w:t>;</w:t>
      </w:r>
    </w:p>
    <w:p w:rsidR="009A69E0" w:rsidRPr="000B34D4" w:rsidRDefault="009A69E0" w:rsidP="002270FA">
      <w:pPr>
        <w:numPr>
          <w:ilvl w:val="0"/>
          <w:numId w:val="20"/>
        </w:numPr>
        <w:spacing w:after="0" w:line="240" w:lineRule="auto"/>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lastRenderedPageBreak/>
        <w:t>Intervine cu rapiditate în situațiile de criză ale copiilor;</w:t>
      </w:r>
    </w:p>
    <w:p w:rsidR="009A69E0" w:rsidRPr="000B34D4" w:rsidRDefault="009A69E0" w:rsidP="002270FA">
      <w:pPr>
        <w:numPr>
          <w:ilvl w:val="0"/>
          <w:numId w:val="20"/>
        </w:numPr>
        <w:spacing w:after="0" w:line="240" w:lineRule="auto"/>
        <w:ind w:right="-36"/>
        <w:jc w:val="both"/>
        <w:rPr>
          <w:rFonts w:ascii="Times New Roman" w:hAnsi="Times New Roman" w:cs="Times New Roman"/>
          <w:sz w:val="24"/>
          <w:szCs w:val="24"/>
        </w:rPr>
      </w:pPr>
      <w:r w:rsidRPr="000B34D4">
        <w:rPr>
          <w:rFonts w:ascii="Times New Roman" w:hAnsi="Times New Roman" w:cs="Times New Roman"/>
          <w:sz w:val="24"/>
          <w:szCs w:val="24"/>
        </w:rPr>
        <w:t>Sesizează de urgență orice abuz sau suspiciune privind încălcarea drepturilor copilului;</w:t>
      </w:r>
    </w:p>
    <w:p w:rsidR="009A69E0" w:rsidRPr="000B34D4" w:rsidRDefault="009A69E0" w:rsidP="002270FA">
      <w:pPr>
        <w:numPr>
          <w:ilvl w:val="0"/>
          <w:numId w:val="20"/>
        </w:numPr>
        <w:spacing w:after="0" w:line="240" w:lineRule="auto"/>
        <w:ind w:right="-36"/>
        <w:jc w:val="both"/>
        <w:rPr>
          <w:rFonts w:ascii="Times New Roman" w:hAnsi="Times New Roman" w:cs="Times New Roman"/>
          <w:sz w:val="24"/>
          <w:szCs w:val="24"/>
        </w:rPr>
      </w:pPr>
      <w:r w:rsidRPr="000B34D4">
        <w:rPr>
          <w:rFonts w:ascii="Times New Roman" w:hAnsi="Times New Roman" w:cs="Times New Roman"/>
          <w:sz w:val="24"/>
          <w:szCs w:val="24"/>
        </w:rPr>
        <w:t xml:space="preserve">Întocmește anual un raport privind activitatea </w:t>
      </w:r>
      <w:r w:rsidR="00324E25">
        <w:rPr>
          <w:rFonts w:ascii="Times New Roman" w:hAnsi="Times New Roman" w:cs="Times New Roman"/>
          <w:sz w:val="24"/>
          <w:szCs w:val="24"/>
        </w:rPr>
        <w:t xml:space="preserve">logopedică </w:t>
      </w:r>
      <w:r w:rsidRPr="000B34D4">
        <w:rPr>
          <w:rFonts w:ascii="Times New Roman" w:hAnsi="Times New Roman" w:cs="Times New Roman"/>
          <w:sz w:val="24"/>
          <w:szCs w:val="24"/>
        </w:rPr>
        <w:t xml:space="preserve">desfășurată </w:t>
      </w:r>
      <w:r w:rsidR="00324E25">
        <w:rPr>
          <w:rFonts w:ascii="Times New Roman" w:hAnsi="Times New Roman" w:cs="Times New Roman"/>
          <w:sz w:val="24"/>
          <w:szCs w:val="24"/>
        </w:rPr>
        <w:t>la domiciliu</w:t>
      </w:r>
      <w:r w:rsidRPr="000B34D4">
        <w:rPr>
          <w:rFonts w:ascii="Times New Roman" w:hAnsi="Times New Roman" w:cs="Times New Roman"/>
          <w:sz w:val="24"/>
          <w:szCs w:val="24"/>
        </w:rPr>
        <w:t>, înaintându-l șefului de complex;</w:t>
      </w:r>
    </w:p>
    <w:p w:rsidR="009A69E0" w:rsidRPr="000B34D4" w:rsidRDefault="009A69E0" w:rsidP="002270FA">
      <w:pPr>
        <w:numPr>
          <w:ilvl w:val="0"/>
          <w:numId w:val="20"/>
        </w:numPr>
        <w:spacing w:after="0" w:line="240" w:lineRule="auto"/>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Îndeplineşte orice altă sarcină trasată de conducerea unităţii în limite legale de competență;</w:t>
      </w:r>
    </w:p>
    <w:p w:rsidR="009A69E0" w:rsidRPr="00AB7352" w:rsidRDefault="009A69E0" w:rsidP="002270FA">
      <w:pPr>
        <w:numPr>
          <w:ilvl w:val="0"/>
          <w:numId w:val="20"/>
        </w:numPr>
        <w:spacing w:after="0" w:line="240" w:lineRule="auto"/>
        <w:ind w:right="-36"/>
        <w:jc w:val="both"/>
        <w:rPr>
          <w:rFonts w:ascii="Times New Roman" w:hAnsi="Times New Roman" w:cs="Times New Roman"/>
          <w:sz w:val="24"/>
          <w:szCs w:val="24"/>
          <w:lang w:val="fr-FR"/>
        </w:rPr>
      </w:pPr>
      <w:r w:rsidRPr="00AB7352">
        <w:rPr>
          <w:rFonts w:ascii="Times New Roman" w:hAnsi="Times New Roman" w:cs="Times New Roman"/>
          <w:sz w:val="24"/>
          <w:szCs w:val="24"/>
          <w:lang w:val="fr-FR"/>
        </w:rPr>
        <w:t>Răspunde în fața șefilor ierarhici de legalitatea și corectitudinea întocmirii documentelor;</w:t>
      </w:r>
    </w:p>
    <w:p w:rsidR="009A69E0" w:rsidRPr="00AB7352" w:rsidRDefault="009A69E0" w:rsidP="002270FA">
      <w:pPr>
        <w:numPr>
          <w:ilvl w:val="0"/>
          <w:numId w:val="20"/>
        </w:numPr>
        <w:spacing w:after="0" w:line="240" w:lineRule="auto"/>
        <w:ind w:right="-36"/>
        <w:jc w:val="both"/>
        <w:rPr>
          <w:rFonts w:ascii="Times New Roman" w:hAnsi="Times New Roman" w:cs="Times New Roman"/>
          <w:sz w:val="24"/>
          <w:szCs w:val="24"/>
          <w:lang w:val="fr-FR"/>
        </w:rPr>
      </w:pPr>
      <w:r w:rsidRPr="00AB7352">
        <w:rPr>
          <w:rFonts w:ascii="Times New Roman" w:hAnsi="Times New Roman" w:cs="Times New Roman"/>
          <w:sz w:val="24"/>
          <w:szCs w:val="24"/>
          <w:lang w:val="fr-FR"/>
        </w:rPr>
        <w:t>Participă la programe de formare profesională organizate de D</w:t>
      </w:r>
      <w:r w:rsidR="00ED12EC" w:rsidRPr="00AB7352">
        <w:rPr>
          <w:rFonts w:ascii="Times New Roman" w:hAnsi="Times New Roman" w:cs="Times New Roman"/>
          <w:sz w:val="24"/>
          <w:szCs w:val="24"/>
          <w:lang w:val="fr-FR"/>
        </w:rPr>
        <w:t>.</w:t>
      </w:r>
      <w:r w:rsidRPr="00AB7352">
        <w:rPr>
          <w:rFonts w:ascii="Times New Roman" w:hAnsi="Times New Roman" w:cs="Times New Roman"/>
          <w:sz w:val="24"/>
          <w:szCs w:val="24"/>
          <w:lang w:val="fr-FR"/>
        </w:rPr>
        <w:t>G</w:t>
      </w:r>
      <w:r w:rsidR="00ED12EC" w:rsidRPr="00AB7352">
        <w:rPr>
          <w:rFonts w:ascii="Times New Roman" w:hAnsi="Times New Roman" w:cs="Times New Roman"/>
          <w:sz w:val="24"/>
          <w:szCs w:val="24"/>
          <w:lang w:val="fr-FR"/>
        </w:rPr>
        <w:t>.</w:t>
      </w:r>
      <w:r w:rsidRPr="00AB7352">
        <w:rPr>
          <w:rFonts w:ascii="Times New Roman" w:hAnsi="Times New Roman" w:cs="Times New Roman"/>
          <w:sz w:val="24"/>
          <w:szCs w:val="24"/>
          <w:lang w:val="fr-FR"/>
        </w:rPr>
        <w:t>A</w:t>
      </w:r>
      <w:r w:rsidR="00ED12EC" w:rsidRPr="00AB7352">
        <w:rPr>
          <w:rFonts w:ascii="Times New Roman" w:hAnsi="Times New Roman" w:cs="Times New Roman"/>
          <w:sz w:val="24"/>
          <w:szCs w:val="24"/>
          <w:lang w:val="fr-FR"/>
        </w:rPr>
        <w:t>.</w:t>
      </w:r>
      <w:r w:rsidRPr="00AB7352">
        <w:rPr>
          <w:rFonts w:ascii="Times New Roman" w:hAnsi="Times New Roman" w:cs="Times New Roman"/>
          <w:sz w:val="24"/>
          <w:szCs w:val="24"/>
          <w:lang w:val="fr-FR"/>
        </w:rPr>
        <w:t>S</w:t>
      </w:r>
      <w:r w:rsidR="00ED12EC" w:rsidRPr="00AB7352">
        <w:rPr>
          <w:rFonts w:ascii="Times New Roman" w:hAnsi="Times New Roman" w:cs="Times New Roman"/>
          <w:sz w:val="24"/>
          <w:szCs w:val="24"/>
          <w:lang w:val="fr-FR"/>
        </w:rPr>
        <w:t>.</w:t>
      </w:r>
      <w:r w:rsidRPr="00AB7352">
        <w:rPr>
          <w:rFonts w:ascii="Times New Roman" w:hAnsi="Times New Roman" w:cs="Times New Roman"/>
          <w:sz w:val="24"/>
          <w:szCs w:val="24"/>
          <w:lang w:val="fr-FR"/>
        </w:rPr>
        <w:t>P</w:t>
      </w:r>
      <w:r w:rsidR="00ED12EC" w:rsidRPr="00AB7352">
        <w:rPr>
          <w:rFonts w:ascii="Times New Roman" w:hAnsi="Times New Roman" w:cs="Times New Roman"/>
          <w:sz w:val="24"/>
          <w:szCs w:val="24"/>
          <w:lang w:val="fr-FR"/>
        </w:rPr>
        <w:t>.</w:t>
      </w:r>
      <w:r w:rsidRPr="00AB7352">
        <w:rPr>
          <w:rFonts w:ascii="Times New Roman" w:hAnsi="Times New Roman" w:cs="Times New Roman"/>
          <w:sz w:val="24"/>
          <w:szCs w:val="24"/>
          <w:lang w:val="fr-FR"/>
        </w:rPr>
        <w:t>C</w:t>
      </w:r>
      <w:r w:rsidR="00831EFA" w:rsidRPr="00AB7352">
        <w:rPr>
          <w:rFonts w:ascii="Times New Roman" w:hAnsi="Times New Roman" w:cs="Times New Roman"/>
          <w:sz w:val="24"/>
          <w:szCs w:val="24"/>
          <w:lang w:val="fr-FR"/>
        </w:rPr>
        <w:t xml:space="preserve"> Argeș</w:t>
      </w:r>
      <w:r w:rsidRPr="00AB7352">
        <w:rPr>
          <w:rFonts w:ascii="Times New Roman" w:hAnsi="Times New Roman" w:cs="Times New Roman"/>
          <w:sz w:val="24"/>
          <w:szCs w:val="24"/>
          <w:lang w:val="fr-FR"/>
        </w:rPr>
        <w:t xml:space="preserve"> sau/și alte  instituții abilitate;</w:t>
      </w:r>
    </w:p>
    <w:p w:rsidR="00AB7352" w:rsidRPr="00AB7352" w:rsidRDefault="00AB7352" w:rsidP="00AB7352">
      <w:pPr>
        <w:numPr>
          <w:ilvl w:val="0"/>
          <w:numId w:val="20"/>
        </w:numPr>
        <w:tabs>
          <w:tab w:val="num" w:pos="1440"/>
        </w:tabs>
        <w:spacing w:after="0" w:line="240" w:lineRule="auto"/>
        <w:ind w:right="-36"/>
        <w:jc w:val="both"/>
        <w:rPr>
          <w:rFonts w:ascii="Times New Roman" w:hAnsi="Times New Roman" w:cs="Times New Roman"/>
          <w:sz w:val="24"/>
          <w:szCs w:val="24"/>
          <w:lang w:val="fr-FR"/>
        </w:rPr>
      </w:pPr>
      <w:r w:rsidRPr="00AB7352">
        <w:rPr>
          <w:rFonts w:ascii="Times New Roman" w:hAnsi="Times New Roman" w:cs="Times New Roman"/>
          <w:sz w:val="24"/>
          <w:szCs w:val="24"/>
          <w:lang w:val="fr-FR"/>
        </w:rPr>
        <w:t>Cunoaște și respectă legislația în vigoare, în domeniul protecției copilului, cât și documentele complexului: ROF, ROI, Proceduri operaționaleși în întreaga activitate respectă interesul superior al copilului;</w:t>
      </w:r>
    </w:p>
    <w:p w:rsidR="009A69E0" w:rsidRPr="00AB7352" w:rsidRDefault="009A69E0" w:rsidP="002270FA">
      <w:pPr>
        <w:numPr>
          <w:ilvl w:val="0"/>
          <w:numId w:val="20"/>
        </w:numPr>
        <w:spacing w:after="0" w:line="240" w:lineRule="auto"/>
        <w:ind w:right="-36"/>
        <w:jc w:val="both"/>
        <w:rPr>
          <w:rFonts w:ascii="Times New Roman" w:hAnsi="Times New Roman" w:cs="Times New Roman"/>
          <w:sz w:val="24"/>
          <w:szCs w:val="24"/>
          <w:lang w:val="fr-FR"/>
        </w:rPr>
      </w:pPr>
      <w:r w:rsidRPr="00AB7352">
        <w:rPr>
          <w:rFonts w:ascii="Times New Roman" w:hAnsi="Times New Roman" w:cs="Times New Roman"/>
          <w:sz w:val="24"/>
          <w:szCs w:val="24"/>
          <w:lang w:val="fr-FR"/>
        </w:rPr>
        <w:t>Respectă Normele de Sănătate și Securitate în Muncă precum și pe cele ISU;</w:t>
      </w:r>
    </w:p>
    <w:p w:rsidR="009A69E0" w:rsidRPr="00AB7352" w:rsidRDefault="009A69E0" w:rsidP="002270FA">
      <w:pPr>
        <w:numPr>
          <w:ilvl w:val="0"/>
          <w:numId w:val="20"/>
        </w:numPr>
        <w:spacing w:after="0" w:line="240" w:lineRule="auto"/>
        <w:ind w:right="-36"/>
        <w:jc w:val="both"/>
        <w:rPr>
          <w:rFonts w:ascii="Times New Roman" w:hAnsi="Times New Roman" w:cs="Times New Roman"/>
          <w:sz w:val="24"/>
          <w:szCs w:val="24"/>
        </w:rPr>
      </w:pPr>
      <w:r w:rsidRPr="00AB7352">
        <w:rPr>
          <w:rFonts w:ascii="Times New Roman" w:hAnsi="Times New Roman" w:cs="Times New Roman"/>
          <w:sz w:val="24"/>
          <w:szCs w:val="24"/>
        </w:rPr>
        <w:t>Respectă Normele igienico-sanitare;</w:t>
      </w:r>
    </w:p>
    <w:p w:rsidR="009A69E0" w:rsidRPr="00653039" w:rsidRDefault="009A69E0" w:rsidP="002270FA">
      <w:pPr>
        <w:numPr>
          <w:ilvl w:val="0"/>
          <w:numId w:val="20"/>
        </w:numPr>
        <w:spacing w:after="0" w:line="240" w:lineRule="auto"/>
        <w:ind w:right="-36"/>
        <w:jc w:val="both"/>
        <w:rPr>
          <w:rFonts w:ascii="Times New Roman" w:hAnsi="Times New Roman" w:cs="Times New Roman"/>
          <w:sz w:val="24"/>
          <w:szCs w:val="24"/>
          <w:lang w:val="fr-FR"/>
        </w:rPr>
      </w:pPr>
      <w:r w:rsidRPr="00AB7352">
        <w:rPr>
          <w:rFonts w:ascii="Times New Roman" w:hAnsi="Times New Roman" w:cs="Times New Roman"/>
          <w:sz w:val="24"/>
          <w:szCs w:val="24"/>
          <w:lang w:val="fr-FR"/>
        </w:rPr>
        <w:t xml:space="preserve">Respectă prevederile </w:t>
      </w:r>
      <w:r w:rsidRPr="00AB7352">
        <w:rPr>
          <w:rFonts w:ascii="Times New Roman" w:hAnsi="Times New Roman" w:cs="Times New Roman"/>
          <w:bCs/>
          <w:sz w:val="24"/>
          <w:szCs w:val="24"/>
          <w:lang w:val="ro-RO" w:eastAsia="en-GB"/>
        </w:rPr>
        <w:t>Ordinului nr. 27 din 3 ianuarie 2019 privind aprobarea standardelor</w:t>
      </w:r>
      <w:r w:rsidRPr="000B34D4">
        <w:rPr>
          <w:rFonts w:ascii="Times New Roman" w:hAnsi="Times New Roman" w:cs="Times New Roman"/>
          <w:bCs/>
          <w:color w:val="000000"/>
          <w:sz w:val="24"/>
          <w:szCs w:val="24"/>
          <w:lang w:val="ro-RO" w:eastAsia="en-GB"/>
        </w:rPr>
        <w:t xml:space="preserve"> minime de calitate pentru serviciile sociale de zi destinate copiilor din sistemul de protecţie specială;</w:t>
      </w:r>
    </w:p>
    <w:p w:rsidR="00154C21" w:rsidRPr="000B34D4" w:rsidRDefault="002D505C" w:rsidP="002D505C">
      <w:pPr>
        <w:spacing w:before="120" w:after="0" w:line="240" w:lineRule="auto"/>
        <w:ind w:left="426" w:right="-36"/>
        <w:jc w:val="both"/>
        <w:rPr>
          <w:rFonts w:ascii="Times New Roman" w:eastAsia="Times New Roman" w:hAnsi="Times New Roman" w:cs="Times New Roman"/>
          <w:b/>
          <w:i/>
          <w:sz w:val="24"/>
          <w:szCs w:val="24"/>
          <w:lang w:val="fr-FR"/>
        </w:rPr>
      </w:pPr>
      <w:r>
        <w:rPr>
          <w:rFonts w:ascii="Times New Roman" w:eastAsia="Times New Roman" w:hAnsi="Times New Roman" w:cs="Times New Roman"/>
          <w:b/>
          <w:i/>
          <w:sz w:val="24"/>
          <w:szCs w:val="24"/>
          <w:lang w:val="fr-FR"/>
        </w:rPr>
        <w:t xml:space="preserve">d) </w:t>
      </w:r>
      <w:r w:rsidR="00154C21" w:rsidRPr="000B34D4">
        <w:rPr>
          <w:rFonts w:ascii="Times New Roman" w:eastAsia="Times New Roman" w:hAnsi="Times New Roman" w:cs="Times New Roman"/>
          <w:b/>
          <w:i/>
          <w:sz w:val="24"/>
          <w:szCs w:val="24"/>
          <w:lang w:val="fr-FR"/>
        </w:rPr>
        <w:t>Psiholog</w:t>
      </w:r>
    </w:p>
    <w:p w:rsidR="002949EF" w:rsidRPr="000B34D4" w:rsidRDefault="002949EF" w:rsidP="002270FA">
      <w:pPr>
        <w:pStyle w:val="NoSpacing"/>
        <w:numPr>
          <w:ilvl w:val="0"/>
          <w:numId w:val="22"/>
        </w:numPr>
        <w:ind w:right="-36"/>
        <w:jc w:val="both"/>
        <w:rPr>
          <w:rFonts w:ascii="Times New Roman" w:hAnsi="Times New Roman" w:cs="Times New Roman"/>
          <w:sz w:val="24"/>
          <w:szCs w:val="24"/>
        </w:rPr>
      </w:pPr>
      <w:r w:rsidRPr="000B34D4">
        <w:rPr>
          <w:rFonts w:ascii="Times New Roman" w:hAnsi="Times New Roman" w:cs="Times New Roman"/>
          <w:sz w:val="24"/>
          <w:szCs w:val="24"/>
        </w:rPr>
        <w:t>În exercitarea profesiei, psihologul își organizează activitățile în mod responsabil</w:t>
      </w:r>
      <w:r w:rsidR="002D505C">
        <w:rPr>
          <w:rFonts w:ascii="Times New Roman" w:hAnsi="Times New Roman" w:cs="Times New Roman"/>
          <w:sz w:val="24"/>
          <w:szCs w:val="24"/>
        </w:rPr>
        <w:t>,</w:t>
      </w:r>
      <w:r w:rsidRPr="000B34D4">
        <w:rPr>
          <w:rFonts w:ascii="Times New Roman" w:hAnsi="Times New Roman" w:cs="Times New Roman"/>
          <w:sz w:val="24"/>
          <w:szCs w:val="24"/>
        </w:rPr>
        <w:t xml:space="preserve"> în conformitate cu  reglementările și cerințele postului</w:t>
      </w:r>
      <w:r w:rsidR="002D505C">
        <w:rPr>
          <w:rFonts w:ascii="Times New Roman" w:hAnsi="Times New Roman" w:cs="Times New Roman"/>
          <w:sz w:val="24"/>
          <w:szCs w:val="24"/>
        </w:rPr>
        <w:t>,</w:t>
      </w:r>
      <w:r w:rsidRPr="000B34D4">
        <w:rPr>
          <w:rFonts w:ascii="Times New Roman" w:hAnsi="Times New Roman" w:cs="Times New Roman"/>
          <w:sz w:val="24"/>
          <w:szCs w:val="24"/>
        </w:rPr>
        <w:t xml:space="preserve"> în limitele de competență; </w:t>
      </w:r>
    </w:p>
    <w:p w:rsidR="002949EF" w:rsidRPr="000B34D4" w:rsidRDefault="002949EF" w:rsidP="002270FA">
      <w:pPr>
        <w:pStyle w:val="NoSpacing"/>
        <w:numPr>
          <w:ilvl w:val="0"/>
          <w:numId w:val="22"/>
        </w:numPr>
        <w:ind w:right="-36"/>
        <w:jc w:val="both"/>
        <w:rPr>
          <w:rFonts w:ascii="Times New Roman" w:hAnsi="Times New Roman" w:cs="Times New Roman"/>
          <w:sz w:val="24"/>
          <w:szCs w:val="24"/>
        </w:rPr>
      </w:pPr>
      <w:r w:rsidRPr="000B34D4">
        <w:rPr>
          <w:rFonts w:ascii="Times New Roman" w:hAnsi="Times New Roman" w:cs="Times New Roman"/>
          <w:sz w:val="24"/>
          <w:szCs w:val="24"/>
        </w:rPr>
        <w:t xml:space="preserve">Realizează evaluarea psihologică inițială şi continuă a mecanismelor şi funcţiilor psihice cu scopul identificării unor condiţii sau stări patologice în aria cognitivă, afectivă, de comportament sau a personalităţii copiilor cu dizabilități, beneficiari ai </w:t>
      </w:r>
      <w:r w:rsidR="00ED12EC">
        <w:rPr>
          <w:rFonts w:ascii="Times New Roman" w:hAnsi="Times New Roman" w:cs="Times New Roman"/>
          <w:sz w:val="24"/>
          <w:szCs w:val="24"/>
        </w:rPr>
        <w:t>serviciului social</w:t>
      </w:r>
      <w:r w:rsidRPr="000B34D4">
        <w:rPr>
          <w:rFonts w:ascii="Times New Roman" w:hAnsi="Times New Roman" w:cs="Times New Roman"/>
          <w:sz w:val="24"/>
          <w:szCs w:val="24"/>
        </w:rPr>
        <w:t>, consemnează rezultatele evaluării psihologice în Fişa de evaluare/reevaluare trimestrială şi o înaintează șefului de centru spre a fi vizată;</w:t>
      </w:r>
    </w:p>
    <w:p w:rsidR="002949EF" w:rsidRPr="003263AB" w:rsidRDefault="002949EF" w:rsidP="002270FA">
      <w:pPr>
        <w:pStyle w:val="NoSpacing"/>
        <w:numPr>
          <w:ilvl w:val="0"/>
          <w:numId w:val="22"/>
        </w:numPr>
        <w:ind w:right="-36"/>
        <w:jc w:val="both"/>
        <w:rPr>
          <w:rFonts w:ascii="Times New Roman" w:hAnsi="Times New Roman" w:cs="Times New Roman"/>
          <w:sz w:val="24"/>
          <w:szCs w:val="24"/>
        </w:rPr>
      </w:pPr>
      <w:r w:rsidRPr="003263AB">
        <w:rPr>
          <w:rFonts w:ascii="Times New Roman" w:hAnsi="Times New Roman" w:cs="Times New Roman"/>
          <w:sz w:val="24"/>
          <w:szCs w:val="24"/>
          <w:lang w:val="pt-BR"/>
        </w:rPr>
        <w:t>Realizează împreună cu echipa multidisciplinară</w:t>
      </w:r>
      <w:r w:rsidR="002D505C">
        <w:rPr>
          <w:rFonts w:ascii="Times New Roman" w:hAnsi="Times New Roman" w:cs="Times New Roman"/>
          <w:sz w:val="24"/>
          <w:szCs w:val="24"/>
          <w:lang w:val="pt-BR"/>
        </w:rPr>
        <w:t>,</w:t>
      </w:r>
      <w:r w:rsidRPr="003263AB">
        <w:rPr>
          <w:rFonts w:ascii="Times New Roman" w:hAnsi="Times New Roman" w:cs="Times New Roman"/>
          <w:sz w:val="24"/>
          <w:szCs w:val="24"/>
          <w:lang w:val="pt-BR"/>
        </w:rPr>
        <w:t xml:space="preserve"> evaluarea inițială </w:t>
      </w:r>
      <w:r w:rsidRPr="003263AB">
        <w:rPr>
          <w:rFonts w:ascii="Times New Roman" w:hAnsi="Times New Roman" w:cs="Times New Roman"/>
          <w:sz w:val="24"/>
          <w:szCs w:val="24"/>
        </w:rPr>
        <w:t>şi</w:t>
      </w:r>
      <w:r w:rsidRPr="003263AB">
        <w:rPr>
          <w:rFonts w:ascii="Times New Roman" w:hAnsi="Times New Roman" w:cs="Times New Roman"/>
          <w:sz w:val="24"/>
          <w:szCs w:val="24"/>
          <w:lang w:val="pt-BR"/>
        </w:rPr>
        <w:t xml:space="preserve"> continuă a </w:t>
      </w:r>
      <w:r w:rsidRPr="003263AB">
        <w:rPr>
          <w:rFonts w:ascii="Times New Roman" w:hAnsi="Times New Roman" w:cs="Times New Roman"/>
          <w:sz w:val="24"/>
          <w:szCs w:val="24"/>
        </w:rPr>
        <w:t xml:space="preserve">copiilor înscrişi  în </w:t>
      </w:r>
      <w:r w:rsidR="00074A76">
        <w:rPr>
          <w:rFonts w:ascii="Times New Roman" w:hAnsi="Times New Roman" w:cs="Times New Roman"/>
          <w:sz w:val="24"/>
          <w:szCs w:val="24"/>
        </w:rPr>
        <w:t>eviden</w:t>
      </w:r>
      <w:r w:rsidRPr="003263AB">
        <w:rPr>
          <w:rFonts w:ascii="Times New Roman" w:hAnsi="Times New Roman" w:cs="Times New Roman"/>
          <w:sz w:val="24"/>
          <w:szCs w:val="24"/>
        </w:rPr>
        <w:t xml:space="preserve">ţa Echipei mobile de  îngrijire la domiciliu a copilului cu dizabilităţi, stabilind prioritățile, strategiile (de remediere, compensare sau adaptare) şi metodele de  intervenţie; </w:t>
      </w:r>
    </w:p>
    <w:p w:rsidR="002949EF" w:rsidRPr="000B34D4" w:rsidRDefault="002949EF" w:rsidP="002270FA">
      <w:pPr>
        <w:pStyle w:val="NoSpacing"/>
        <w:numPr>
          <w:ilvl w:val="0"/>
          <w:numId w:val="22"/>
        </w:numPr>
        <w:ind w:right="-36"/>
        <w:jc w:val="both"/>
        <w:rPr>
          <w:rFonts w:ascii="Times New Roman" w:hAnsi="Times New Roman" w:cs="Times New Roman"/>
          <w:b/>
          <w:iCs/>
          <w:color w:val="333333"/>
          <w:sz w:val="24"/>
          <w:szCs w:val="24"/>
        </w:rPr>
      </w:pPr>
      <w:r w:rsidRPr="000B34D4">
        <w:rPr>
          <w:rFonts w:ascii="Times New Roman" w:hAnsi="Times New Roman" w:cs="Times New Roman"/>
          <w:sz w:val="24"/>
          <w:szCs w:val="24"/>
        </w:rPr>
        <w:t>Realizează</w:t>
      </w:r>
      <w:r w:rsidR="002D505C">
        <w:rPr>
          <w:rFonts w:ascii="Times New Roman" w:hAnsi="Times New Roman" w:cs="Times New Roman"/>
          <w:sz w:val="24"/>
          <w:szCs w:val="24"/>
        </w:rPr>
        <w:t>,</w:t>
      </w:r>
      <w:r w:rsidRPr="000B34D4">
        <w:rPr>
          <w:rFonts w:ascii="Times New Roman" w:hAnsi="Times New Roman" w:cs="Times New Roman"/>
          <w:sz w:val="24"/>
          <w:szCs w:val="24"/>
        </w:rPr>
        <w:t xml:space="preserve"> la cererea părinților/reprezentanților legali</w:t>
      </w:r>
      <w:r w:rsidR="002D505C">
        <w:rPr>
          <w:rFonts w:ascii="Times New Roman" w:hAnsi="Times New Roman" w:cs="Times New Roman"/>
          <w:sz w:val="24"/>
          <w:szCs w:val="24"/>
        </w:rPr>
        <w:t>,</w:t>
      </w:r>
      <w:r w:rsidRPr="000B34D4">
        <w:rPr>
          <w:rFonts w:ascii="Times New Roman" w:hAnsi="Times New Roman" w:cs="Times New Roman"/>
          <w:sz w:val="24"/>
          <w:szCs w:val="24"/>
        </w:rPr>
        <w:t xml:space="preserve"> evaluarea psihologică </w:t>
      </w:r>
      <w:r w:rsidRPr="000B34D4">
        <w:rPr>
          <w:rFonts w:ascii="Times New Roman" w:hAnsi="Times New Roman" w:cs="Times New Roman"/>
          <w:sz w:val="24"/>
          <w:szCs w:val="24"/>
          <w:lang w:eastAsia="en-GB"/>
        </w:rPr>
        <w:t>pentru încadrarea în grad de handicap</w:t>
      </w:r>
      <w:r w:rsidRPr="000B34D4">
        <w:rPr>
          <w:rFonts w:ascii="Times New Roman" w:hAnsi="Times New Roman" w:cs="Times New Roman"/>
          <w:sz w:val="24"/>
          <w:szCs w:val="24"/>
        </w:rPr>
        <w:t xml:space="preserve"> a</w:t>
      </w:r>
      <w:r w:rsidRPr="000B34D4">
        <w:rPr>
          <w:rFonts w:ascii="Times New Roman" w:hAnsi="Times New Roman" w:cs="Times New Roman"/>
          <w:sz w:val="24"/>
          <w:szCs w:val="24"/>
          <w:lang w:eastAsia="en-GB"/>
        </w:rPr>
        <w:t xml:space="preserve"> copiilor cu dizabilităţi</w:t>
      </w:r>
      <w:r w:rsidRPr="000B34D4">
        <w:rPr>
          <w:rFonts w:ascii="Times New Roman" w:hAnsi="Times New Roman" w:cs="Times New Roman"/>
          <w:sz w:val="24"/>
          <w:szCs w:val="24"/>
        </w:rPr>
        <w:t xml:space="preserve"> și/sau cu cerințe educaționale </w:t>
      </w:r>
      <w:r w:rsidR="002D505C">
        <w:rPr>
          <w:rFonts w:ascii="Times New Roman" w:hAnsi="Times New Roman" w:cs="Times New Roman"/>
          <w:sz w:val="24"/>
          <w:szCs w:val="24"/>
        </w:rPr>
        <w:t>special,</w:t>
      </w:r>
      <w:r w:rsidRPr="000B34D4">
        <w:rPr>
          <w:rFonts w:ascii="Times New Roman" w:hAnsi="Times New Roman" w:cs="Times New Roman"/>
          <w:sz w:val="24"/>
          <w:szCs w:val="24"/>
        </w:rPr>
        <w:t xml:space="preserve"> beneficiari ai </w:t>
      </w:r>
      <w:r w:rsidR="00ED12EC">
        <w:rPr>
          <w:rFonts w:ascii="Times New Roman" w:hAnsi="Times New Roman" w:cs="Times New Roman"/>
          <w:sz w:val="24"/>
          <w:szCs w:val="24"/>
        </w:rPr>
        <w:t>serviciului social</w:t>
      </w:r>
      <w:r w:rsidRPr="000B34D4">
        <w:rPr>
          <w:rFonts w:ascii="Times New Roman" w:hAnsi="Times New Roman" w:cs="Times New Roman"/>
          <w:sz w:val="24"/>
          <w:szCs w:val="24"/>
        </w:rPr>
        <w:t xml:space="preserve">, consemnează rezultatele evaluării psihologice în </w:t>
      </w:r>
      <w:r w:rsidRPr="000B34D4">
        <w:rPr>
          <w:rFonts w:ascii="Times New Roman" w:hAnsi="Times New Roman" w:cs="Times New Roman"/>
          <w:iCs/>
          <w:sz w:val="24"/>
          <w:szCs w:val="24"/>
        </w:rPr>
        <w:t xml:space="preserve">Fişa de evaluare psihologică </w:t>
      </w:r>
      <w:r w:rsidRPr="000B34D4">
        <w:rPr>
          <w:rStyle w:val="l5taxt"/>
          <w:rFonts w:ascii="Times New Roman" w:hAnsi="Times New Roman" w:cs="Times New Roman"/>
          <w:iCs/>
          <w:color w:val="333333"/>
          <w:sz w:val="24"/>
          <w:szCs w:val="24"/>
          <w:lang w:val="ro-RO"/>
        </w:rPr>
        <w:t>în vederea încadrării în grad de handicap, a orientării școlare și profesionale și a planificării beneficiilor, serviciilor și intervențiilor  pentru copilul cu dizabilități și/sau cu cerințe educaționale special</w:t>
      </w:r>
      <w:r w:rsidRPr="000B34D4">
        <w:rPr>
          <w:rFonts w:ascii="Times New Roman" w:hAnsi="Times New Roman" w:cs="Times New Roman"/>
          <w:iCs/>
          <w:color w:val="333333"/>
          <w:sz w:val="24"/>
          <w:szCs w:val="24"/>
        </w:rPr>
        <w:t xml:space="preserve">, </w:t>
      </w:r>
      <w:r w:rsidRPr="000B34D4">
        <w:rPr>
          <w:rFonts w:ascii="Times New Roman" w:hAnsi="Times New Roman" w:cs="Times New Roman"/>
          <w:iCs/>
          <w:sz w:val="24"/>
          <w:szCs w:val="24"/>
        </w:rPr>
        <w:t>o înaintează șefului de c</w:t>
      </w:r>
      <w:r w:rsidR="00ED12EC">
        <w:rPr>
          <w:rFonts w:ascii="Times New Roman" w:hAnsi="Times New Roman" w:cs="Times New Roman"/>
          <w:iCs/>
          <w:sz w:val="24"/>
          <w:szCs w:val="24"/>
        </w:rPr>
        <w:t xml:space="preserve">omplex </w:t>
      </w:r>
      <w:r w:rsidRPr="000B34D4">
        <w:rPr>
          <w:rFonts w:ascii="Times New Roman" w:hAnsi="Times New Roman" w:cs="Times New Roman"/>
          <w:iCs/>
          <w:sz w:val="24"/>
          <w:szCs w:val="24"/>
        </w:rPr>
        <w:t>spre a fi vizată;</w:t>
      </w:r>
    </w:p>
    <w:p w:rsidR="002949EF" w:rsidRPr="000B34D4" w:rsidRDefault="002949EF" w:rsidP="002270FA">
      <w:pPr>
        <w:pStyle w:val="NoSpacing"/>
        <w:numPr>
          <w:ilvl w:val="0"/>
          <w:numId w:val="22"/>
        </w:numPr>
        <w:ind w:right="-36"/>
        <w:jc w:val="both"/>
        <w:rPr>
          <w:rFonts w:ascii="Times New Roman" w:hAnsi="Times New Roman" w:cs="Times New Roman"/>
          <w:sz w:val="24"/>
          <w:szCs w:val="24"/>
        </w:rPr>
      </w:pPr>
      <w:r w:rsidRPr="000B34D4">
        <w:rPr>
          <w:rFonts w:ascii="Times New Roman" w:hAnsi="Times New Roman" w:cs="Times New Roman"/>
          <w:sz w:val="24"/>
          <w:szCs w:val="24"/>
        </w:rPr>
        <w:t>Formulează şi susține  programe de intervenţie, asistenţă şi consiliere psihologică/psihoterapie (consiliere în situații de criză, terapii de scurtă durată focalizate pe problemă, consiliere şi terapie suportivă, optimizare şi dezvoltare personală, autocunoaştere, psihoeducație) la cererea părinţilor sau când situaţia copilului o impune, pentru copiii cu dizabilităţi</w:t>
      </w:r>
      <w:r w:rsidR="00BD3F30">
        <w:rPr>
          <w:rFonts w:ascii="Times New Roman" w:hAnsi="Times New Roman"/>
          <w:sz w:val="24"/>
          <w:szCs w:val="24"/>
          <w:lang w:val="fr-FR"/>
        </w:rPr>
        <w:t xml:space="preserve"> nedeplasabili, la domiciliu</w:t>
      </w:r>
      <w:r w:rsidR="002D505C">
        <w:rPr>
          <w:rFonts w:ascii="Times New Roman" w:hAnsi="Times New Roman"/>
          <w:sz w:val="24"/>
          <w:szCs w:val="24"/>
          <w:lang w:val="fr-FR"/>
        </w:rPr>
        <w:t>,</w:t>
      </w:r>
      <w:r w:rsidRPr="000B34D4">
        <w:rPr>
          <w:rFonts w:ascii="Times New Roman" w:hAnsi="Times New Roman" w:cs="Times New Roman"/>
          <w:sz w:val="24"/>
          <w:szCs w:val="24"/>
        </w:rPr>
        <w:t xml:space="preserve"> şi întocmește Programul Personalizat de Consiliere Psihologică/Psihoterapie, Fișele lunare de monitorizare ale aplicării programului personalizat de consiliere psihologică/psihoterapie și Raportul trimestrial</w:t>
      </w:r>
      <w:r w:rsidRPr="000B34D4">
        <w:rPr>
          <w:rFonts w:ascii="Times New Roman" w:hAnsi="Times New Roman" w:cs="Times New Roman"/>
          <w:sz w:val="24"/>
          <w:szCs w:val="24"/>
          <w:lang w:eastAsia="en-GB"/>
        </w:rPr>
        <w:t xml:space="preserve"> privind aplicarea </w:t>
      </w:r>
      <w:r w:rsidRPr="000B34D4">
        <w:rPr>
          <w:rFonts w:ascii="Times New Roman" w:hAnsi="Times New Roman" w:cs="Times New Roman"/>
          <w:sz w:val="24"/>
          <w:szCs w:val="24"/>
        </w:rPr>
        <w:t xml:space="preserve">programului personalizat de consiliere psihologică şi le înaintează șefului de centru spre a fi vizate; </w:t>
      </w:r>
    </w:p>
    <w:p w:rsidR="002949EF" w:rsidRPr="000B34D4" w:rsidRDefault="002949EF" w:rsidP="002270FA">
      <w:pPr>
        <w:pStyle w:val="NoSpacing"/>
        <w:numPr>
          <w:ilvl w:val="0"/>
          <w:numId w:val="22"/>
        </w:numPr>
        <w:ind w:right="-36"/>
        <w:jc w:val="both"/>
        <w:rPr>
          <w:rFonts w:ascii="Times New Roman" w:hAnsi="Times New Roman" w:cs="Times New Roman"/>
          <w:sz w:val="24"/>
          <w:szCs w:val="24"/>
        </w:rPr>
      </w:pPr>
      <w:r w:rsidRPr="000B34D4">
        <w:rPr>
          <w:rFonts w:ascii="Times New Roman" w:hAnsi="Times New Roman" w:cs="Times New Roman"/>
          <w:sz w:val="24"/>
          <w:szCs w:val="24"/>
        </w:rPr>
        <w:t>Realizează sesiuni de instruire/informare/consiliere specializată/educație parentală pentru părinții/</w:t>
      </w:r>
      <w:r w:rsidR="002D505C">
        <w:rPr>
          <w:rFonts w:ascii="Times New Roman" w:hAnsi="Times New Roman" w:cs="Times New Roman"/>
          <w:sz w:val="24"/>
          <w:szCs w:val="24"/>
        </w:rPr>
        <w:t xml:space="preserve"> </w:t>
      </w:r>
      <w:r w:rsidRPr="000B34D4">
        <w:rPr>
          <w:rFonts w:ascii="Times New Roman" w:hAnsi="Times New Roman" w:cs="Times New Roman"/>
          <w:sz w:val="24"/>
          <w:szCs w:val="24"/>
        </w:rPr>
        <w:t>reprezentanții legali ai acestora fam</w:t>
      </w:r>
      <w:r w:rsidR="00F11FAE">
        <w:rPr>
          <w:rFonts w:ascii="Times New Roman" w:hAnsi="Times New Roman" w:cs="Times New Roman"/>
          <w:sz w:val="24"/>
          <w:szCs w:val="24"/>
        </w:rPr>
        <w:t>iliile copiilor cu dizabilităţi</w:t>
      </w:r>
      <w:r w:rsidR="00F11FAE" w:rsidRPr="00F11FAE">
        <w:rPr>
          <w:rFonts w:ascii="Times New Roman" w:hAnsi="Times New Roman"/>
          <w:sz w:val="24"/>
          <w:szCs w:val="24"/>
          <w:lang w:val="fr-FR"/>
        </w:rPr>
        <w:t xml:space="preserve"> </w:t>
      </w:r>
      <w:r w:rsidR="00F11FAE">
        <w:rPr>
          <w:rFonts w:ascii="Times New Roman" w:hAnsi="Times New Roman"/>
          <w:sz w:val="24"/>
          <w:szCs w:val="24"/>
          <w:lang w:val="fr-FR"/>
        </w:rPr>
        <w:t>nedeplasabili, la domiciliu</w:t>
      </w:r>
      <w:r w:rsidRPr="000B34D4">
        <w:rPr>
          <w:rFonts w:ascii="Times New Roman" w:hAnsi="Times New Roman" w:cs="Times New Roman"/>
          <w:sz w:val="24"/>
          <w:szCs w:val="24"/>
        </w:rPr>
        <w:t xml:space="preserve">; </w:t>
      </w:r>
    </w:p>
    <w:p w:rsidR="002949EF" w:rsidRPr="000B34D4" w:rsidRDefault="002949EF" w:rsidP="002270FA">
      <w:pPr>
        <w:pStyle w:val="NoSpacing"/>
        <w:numPr>
          <w:ilvl w:val="0"/>
          <w:numId w:val="22"/>
        </w:numPr>
        <w:ind w:right="-36"/>
        <w:jc w:val="both"/>
        <w:rPr>
          <w:rFonts w:ascii="Times New Roman" w:hAnsi="Times New Roman" w:cs="Times New Roman"/>
          <w:sz w:val="24"/>
          <w:szCs w:val="24"/>
        </w:rPr>
      </w:pPr>
      <w:r w:rsidRPr="000B34D4">
        <w:rPr>
          <w:rFonts w:ascii="Times New Roman" w:hAnsi="Times New Roman" w:cs="Times New Roman"/>
          <w:sz w:val="24"/>
          <w:szCs w:val="24"/>
        </w:rPr>
        <w:t>Contribuie la monitorizarea şi sintetizarea informațiilor prin fişele psihologice referitoare la particularităţile psihice şi caracteristicile de dezvoltare ale fiec</w:t>
      </w:r>
      <w:r w:rsidR="00F11FAE">
        <w:rPr>
          <w:rFonts w:ascii="Times New Roman" w:hAnsi="Times New Roman" w:cs="Times New Roman"/>
          <w:sz w:val="24"/>
          <w:szCs w:val="24"/>
        </w:rPr>
        <w:t>ă</w:t>
      </w:r>
      <w:r w:rsidRPr="000B34D4">
        <w:rPr>
          <w:rFonts w:ascii="Times New Roman" w:hAnsi="Times New Roman" w:cs="Times New Roman"/>
          <w:sz w:val="24"/>
          <w:szCs w:val="24"/>
        </w:rPr>
        <w:t xml:space="preserve">rui copil din </w:t>
      </w:r>
      <w:r w:rsidR="00F11FAE">
        <w:rPr>
          <w:rFonts w:ascii="Times New Roman" w:hAnsi="Times New Roman" w:cs="Times New Roman"/>
          <w:sz w:val="24"/>
          <w:szCs w:val="24"/>
        </w:rPr>
        <w:t xml:space="preserve">Serviciul Echipei mobile </w:t>
      </w:r>
      <w:r w:rsidRPr="000B34D4">
        <w:rPr>
          <w:rFonts w:ascii="Times New Roman" w:hAnsi="Times New Roman" w:cs="Times New Roman"/>
          <w:sz w:val="24"/>
          <w:szCs w:val="24"/>
        </w:rPr>
        <w:t>şi le comunică membrilor echipei multidisciplinare şi personalului medical;</w:t>
      </w:r>
    </w:p>
    <w:p w:rsidR="002949EF" w:rsidRPr="000B34D4" w:rsidRDefault="002949EF" w:rsidP="002270FA">
      <w:pPr>
        <w:pStyle w:val="NoSpacing"/>
        <w:numPr>
          <w:ilvl w:val="0"/>
          <w:numId w:val="22"/>
        </w:numPr>
        <w:ind w:right="-36"/>
        <w:jc w:val="both"/>
        <w:rPr>
          <w:rFonts w:ascii="Times New Roman" w:hAnsi="Times New Roman" w:cs="Times New Roman"/>
          <w:sz w:val="24"/>
          <w:szCs w:val="24"/>
        </w:rPr>
      </w:pPr>
      <w:r w:rsidRPr="000B34D4">
        <w:rPr>
          <w:rFonts w:ascii="Times New Roman" w:hAnsi="Times New Roman" w:cs="Times New Roman"/>
          <w:sz w:val="24"/>
          <w:szCs w:val="24"/>
        </w:rPr>
        <w:t xml:space="preserve">Întreține o relație caldă, plină de răbdare, afecțiune și întelegere față de copil;   </w:t>
      </w:r>
    </w:p>
    <w:p w:rsidR="002949EF" w:rsidRPr="000B34D4" w:rsidRDefault="002949EF" w:rsidP="002270FA">
      <w:pPr>
        <w:pStyle w:val="NoSpacing"/>
        <w:numPr>
          <w:ilvl w:val="0"/>
          <w:numId w:val="22"/>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Răspunde de calitatea si precizia examinărilor psihologice;</w:t>
      </w:r>
    </w:p>
    <w:p w:rsidR="002949EF" w:rsidRPr="000B34D4" w:rsidRDefault="002949EF" w:rsidP="002270FA">
      <w:pPr>
        <w:pStyle w:val="NoSpacing"/>
        <w:numPr>
          <w:ilvl w:val="0"/>
          <w:numId w:val="22"/>
        </w:numPr>
        <w:ind w:right="-36"/>
        <w:jc w:val="both"/>
        <w:rPr>
          <w:rFonts w:ascii="Times New Roman" w:hAnsi="Times New Roman" w:cs="Times New Roman"/>
          <w:sz w:val="24"/>
          <w:szCs w:val="24"/>
        </w:rPr>
      </w:pPr>
      <w:r w:rsidRPr="000B34D4">
        <w:rPr>
          <w:rFonts w:ascii="Times New Roman" w:hAnsi="Times New Roman" w:cs="Times New Roman"/>
          <w:sz w:val="24"/>
          <w:szCs w:val="24"/>
        </w:rPr>
        <w:t>Aplică chestionare pentru măsurarea gradului de satisfacție al beneficiarilor acolo unde este cazul;</w:t>
      </w:r>
    </w:p>
    <w:p w:rsidR="002949EF" w:rsidRPr="000B34D4" w:rsidRDefault="002949EF" w:rsidP="002270FA">
      <w:pPr>
        <w:pStyle w:val="NoSpacing"/>
        <w:numPr>
          <w:ilvl w:val="0"/>
          <w:numId w:val="22"/>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Va adopta un stil de muncă propriu, specific de a acţiona în vederea atingerii obiectivelor propuse de instituţie, pentru respectarea interesului superior al copilului cu dizabilităţi</w:t>
      </w:r>
      <w:r w:rsidR="00F11FAE" w:rsidRPr="00F11FAE">
        <w:rPr>
          <w:rFonts w:ascii="Times New Roman" w:hAnsi="Times New Roman"/>
          <w:sz w:val="24"/>
          <w:szCs w:val="24"/>
          <w:lang w:val="fr-FR"/>
        </w:rPr>
        <w:t xml:space="preserve"> </w:t>
      </w:r>
      <w:r w:rsidR="00F11FAE">
        <w:rPr>
          <w:rFonts w:ascii="Times New Roman" w:hAnsi="Times New Roman"/>
          <w:sz w:val="24"/>
          <w:szCs w:val="24"/>
          <w:lang w:val="fr-FR"/>
        </w:rPr>
        <w:t>nedeplasabili, la domiciliu</w:t>
      </w:r>
      <w:r w:rsidRPr="000B34D4">
        <w:rPr>
          <w:rFonts w:ascii="Times New Roman" w:hAnsi="Times New Roman" w:cs="Times New Roman"/>
          <w:sz w:val="24"/>
          <w:szCs w:val="24"/>
          <w:lang w:val="fr-FR"/>
        </w:rPr>
        <w:t>;</w:t>
      </w:r>
    </w:p>
    <w:p w:rsidR="002949EF" w:rsidRPr="000B34D4" w:rsidRDefault="002949EF" w:rsidP="002270FA">
      <w:pPr>
        <w:pStyle w:val="NoSpacing"/>
        <w:numPr>
          <w:ilvl w:val="0"/>
          <w:numId w:val="22"/>
        </w:numPr>
        <w:ind w:right="-36"/>
        <w:jc w:val="both"/>
        <w:rPr>
          <w:rFonts w:ascii="Times New Roman" w:hAnsi="Times New Roman" w:cs="Times New Roman"/>
          <w:sz w:val="24"/>
          <w:szCs w:val="24"/>
        </w:rPr>
      </w:pPr>
      <w:r w:rsidRPr="000B34D4">
        <w:rPr>
          <w:rFonts w:ascii="Times New Roman" w:hAnsi="Times New Roman" w:cs="Times New Roman"/>
          <w:sz w:val="24"/>
          <w:szCs w:val="24"/>
        </w:rPr>
        <w:lastRenderedPageBreak/>
        <w:t>Respectă planificarea zilnică a şedinţelor de consiliere psihologică specifică fiecărui beneficiar</w:t>
      </w:r>
      <w:r w:rsidR="00F11FAE" w:rsidRPr="00F11FAE">
        <w:rPr>
          <w:rFonts w:ascii="Times New Roman" w:hAnsi="Times New Roman"/>
          <w:sz w:val="24"/>
          <w:szCs w:val="24"/>
          <w:lang w:val="fr-FR"/>
        </w:rPr>
        <w:t xml:space="preserve"> </w:t>
      </w:r>
      <w:r w:rsidR="00F11FAE">
        <w:rPr>
          <w:rFonts w:ascii="Times New Roman" w:hAnsi="Times New Roman"/>
          <w:sz w:val="24"/>
          <w:szCs w:val="24"/>
          <w:lang w:val="fr-FR"/>
        </w:rPr>
        <w:t>cu dizabilități nedeplasabili, la domiciliu</w:t>
      </w:r>
      <w:r w:rsidRPr="000B34D4">
        <w:rPr>
          <w:rFonts w:ascii="Times New Roman" w:hAnsi="Times New Roman" w:cs="Times New Roman"/>
          <w:sz w:val="24"/>
          <w:szCs w:val="24"/>
        </w:rPr>
        <w:t>;</w:t>
      </w:r>
    </w:p>
    <w:p w:rsidR="002949EF" w:rsidRPr="00F11FAE" w:rsidRDefault="002949EF" w:rsidP="002270FA">
      <w:pPr>
        <w:pStyle w:val="NoSpacing"/>
        <w:numPr>
          <w:ilvl w:val="0"/>
          <w:numId w:val="22"/>
        </w:numPr>
        <w:ind w:right="-36"/>
        <w:jc w:val="both"/>
        <w:rPr>
          <w:rFonts w:ascii="Times New Roman" w:hAnsi="Times New Roman" w:cs="Times New Roman"/>
          <w:iCs/>
          <w:sz w:val="24"/>
          <w:szCs w:val="24"/>
          <w:lang w:val="it-IT"/>
        </w:rPr>
      </w:pPr>
      <w:r w:rsidRPr="00F11FAE">
        <w:rPr>
          <w:rFonts w:ascii="Times New Roman" w:hAnsi="Times New Roman" w:cs="Times New Roman"/>
          <w:iCs/>
          <w:sz w:val="24"/>
          <w:szCs w:val="24"/>
          <w:lang w:val="pt-BR"/>
        </w:rPr>
        <w:t>A</w:t>
      </w:r>
      <w:r w:rsidRPr="00F11FAE">
        <w:rPr>
          <w:rFonts w:ascii="Times New Roman" w:hAnsi="Times New Roman" w:cs="Times New Roman"/>
          <w:iCs/>
          <w:sz w:val="24"/>
          <w:szCs w:val="24"/>
          <w:lang w:val="it-IT"/>
        </w:rPr>
        <w:t>re o atitudine permanent non-discriminatorie (se va adresa copiilor folosind prenumele, nu va utiliza  porecle, etichete sau alte formule de adresare stigmatizante), foloseşte un vocabular decent în relaţia cu copiii;</w:t>
      </w:r>
    </w:p>
    <w:p w:rsidR="002949EF" w:rsidRPr="00F11FAE" w:rsidRDefault="002949EF" w:rsidP="002270FA">
      <w:pPr>
        <w:pStyle w:val="NoSpacing"/>
        <w:numPr>
          <w:ilvl w:val="0"/>
          <w:numId w:val="22"/>
        </w:numPr>
        <w:ind w:right="-36"/>
        <w:jc w:val="both"/>
        <w:rPr>
          <w:rFonts w:ascii="Times New Roman" w:hAnsi="Times New Roman" w:cs="Times New Roman"/>
          <w:sz w:val="24"/>
          <w:szCs w:val="24"/>
          <w:lang w:val="it-IT"/>
        </w:rPr>
      </w:pPr>
      <w:r w:rsidRPr="00F11FAE">
        <w:rPr>
          <w:rFonts w:ascii="Times New Roman" w:hAnsi="Times New Roman" w:cs="Times New Roman"/>
          <w:sz w:val="24"/>
          <w:szCs w:val="24"/>
          <w:lang w:val="it-IT"/>
        </w:rPr>
        <w:t>Folosește în cadrul activităților: materiale, jucării sau obiecte care nu periclitează sănătatea și viața copiilor și asigură un cadru adecvat desfășurării activităților de psihoterapie;</w:t>
      </w:r>
    </w:p>
    <w:p w:rsidR="002949EF" w:rsidRPr="00F11FAE" w:rsidRDefault="002949EF" w:rsidP="002270FA">
      <w:pPr>
        <w:pStyle w:val="NoSpacing"/>
        <w:numPr>
          <w:ilvl w:val="0"/>
          <w:numId w:val="22"/>
        </w:numPr>
        <w:ind w:right="-36"/>
        <w:jc w:val="both"/>
        <w:rPr>
          <w:rFonts w:ascii="Times New Roman" w:hAnsi="Times New Roman" w:cs="Times New Roman"/>
          <w:sz w:val="24"/>
          <w:szCs w:val="24"/>
          <w:lang w:val="fr-FR"/>
        </w:rPr>
      </w:pPr>
      <w:r w:rsidRPr="00F11FAE">
        <w:rPr>
          <w:rFonts w:ascii="Times New Roman" w:hAnsi="Times New Roman" w:cs="Times New Roman"/>
          <w:sz w:val="24"/>
          <w:szCs w:val="24"/>
          <w:lang w:val="it-IT"/>
        </w:rPr>
        <w:t xml:space="preserve">Își îmbunătățește nivelul cunoștințelor profesionale prin studiu individual permanent sau alte forme de  educație continuă privind psihodiagnosticul şi evaluarea clinică, tehnici de intervenție, asistare și </w:t>
      </w:r>
      <w:r w:rsidRPr="00F11FAE">
        <w:rPr>
          <w:rFonts w:ascii="Times New Roman" w:hAnsi="Times New Roman" w:cs="Times New Roman"/>
          <w:sz w:val="24"/>
          <w:szCs w:val="24"/>
          <w:lang w:val="fr-FR"/>
        </w:rPr>
        <w:t>consiliere  psihologică/psihoterapie a beneficiarilor și a familiilor acestora sau a grupurilor care au nevoie de  evaluare  și intervenție   în conformitate cu  standardele interna</w:t>
      </w:r>
      <w:r w:rsidR="002D505C">
        <w:rPr>
          <w:rFonts w:ascii="Times New Roman" w:hAnsi="Times New Roman" w:cs="Times New Roman"/>
          <w:sz w:val="24"/>
          <w:szCs w:val="24"/>
          <w:lang w:val="fr-FR"/>
        </w:rPr>
        <w:t>ț</w:t>
      </w:r>
      <w:r w:rsidRPr="00F11FAE">
        <w:rPr>
          <w:rFonts w:ascii="Times New Roman" w:hAnsi="Times New Roman" w:cs="Times New Roman"/>
          <w:sz w:val="24"/>
          <w:szCs w:val="24"/>
          <w:lang w:val="fr-FR"/>
        </w:rPr>
        <w:t>ionale.</w:t>
      </w:r>
    </w:p>
    <w:p w:rsidR="002949EF" w:rsidRPr="000B34D4" w:rsidRDefault="002949EF" w:rsidP="002270FA">
      <w:pPr>
        <w:pStyle w:val="NoSpacing"/>
        <w:numPr>
          <w:ilvl w:val="0"/>
          <w:numId w:val="22"/>
        </w:numPr>
        <w:ind w:right="-36"/>
        <w:jc w:val="both"/>
        <w:rPr>
          <w:rFonts w:ascii="Times New Roman" w:hAnsi="Times New Roman" w:cs="Times New Roman"/>
          <w:iCs/>
          <w:sz w:val="24"/>
          <w:szCs w:val="24"/>
          <w:lang w:val="pt-BR"/>
        </w:rPr>
      </w:pPr>
      <w:r w:rsidRPr="000B34D4">
        <w:rPr>
          <w:rFonts w:ascii="Times New Roman" w:hAnsi="Times New Roman" w:cs="Times New Roman"/>
          <w:iCs/>
          <w:sz w:val="24"/>
          <w:szCs w:val="24"/>
          <w:lang w:val="pt-BR"/>
        </w:rPr>
        <w:t>Răspunde de siguranţa şi integritatea fizică a beneficiarului pe durata terapiei;</w:t>
      </w:r>
    </w:p>
    <w:p w:rsidR="002949EF" w:rsidRPr="000B34D4" w:rsidRDefault="002949EF" w:rsidP="002270FA">
      <w:pPr>
        <w:pStyle w:val="NoSpacing"/>
        <w:numPr>
          <w:ilvl w:val="0"/>
          <w:numId w:val="22"/>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Asigură și  răspunde de aplicarea tuturor măsurilor de igiena pe care le implică actul terapeutic;</w:t>
      </w:r>
    </w:p>
    <w:p w:rsidR="002949EF" w:rsidRPr="000B34D4" w:rsidRDefault="002949EF" w:rsidP="002270FA">
      <w:pPr>
        <w:pStyle w:val="NoSpacing"/>
        <w:numPr>
          <w:ilvl w:val="0"/>
          <w:numId w:val="22"/>
        </w:numPr>
        <w:ind w:right="-36"/>
        <w:jc w:val="both"/>
        <w:rPr>
          <w:rFonts w:ascii="Times New Roman" w:hAnsi="Times New Roman" w:cs="Times New Roman"/>
          <w:sz w:val="24"/>
          <w:szCs w:val="24"/>
        </w:rPr>
      </w:pPr>
      <w:r w:rsidRPr="000B34D4">
        <w:rPr>
          <w:rFonts w:ascii="Times New Roman" w:hAnsi="Times New Roman" w:cs="Times New Roman"/>
          <w:sz w:val="24"/>
          <w:szCs w:val="24"/>
        </w:rPr>
        <w:t>Tratează beneficiarii serviciului în mod egal, fără discriminare;</w:t>
      </w:r>
    </w:p>
    <w:p w:rsidR="002949EF" w:rsidRPr="0065508B" w:rsidRDefault="002949EF" w:rsidP="002270FA">
      <w:pPr>
        <w:pStyle w:val="NoSpacing"/>
        <w:numPr>
          <w:ilvl w:val="0"/>
          <w:numId w:val="22"/>
        </w:numPr>
        <w:ind w:right="-36"/>
        <w:jc w:val="both"/>
        <w:rPr>
          <w:rFonts w:ascii="Times New Roman" w:hAnsi="Times New Roman" w:cs="Times New Roman"/>
          <w:sz w:val="24"/>
          <w:szCs w:val="24"/>
        </w:rPr>
      </w:pPr>
      <w:r w:rsidRPr="0065508B">
        <w:rPr>
          <w:rFonts w:ascii="Times New Roman" w:hAnsi="Times New Roman" w:cs="Times New Roman"/>
          <w:sz w:val="24"/>
          <w:szCs w:val="24"/>
        </w:rPr>
        <w:t>Cunoaș</w:t>
      </w:r>
      <w:r w:rsidR="00F11FAE" w:rsidRPr="0065508B">
        <w:rPr>
          <w:rFonts w:ascii="Times New Roman" w:hAnsi="Times New Roman" w:cs="Times New Roman"/>
          <w:sz w:val="24"/>
          <w:szCs w:val="24"/>
        </w:rPr>
        <w:t>te şi respectă Regulamentul de O</w:t>
      </w:r>
      <w:r w:rsidRPr="0065508B">
        <w:rPr>
          <w:rFonts w:ascii="Times New Roman" w:hAnsi="Times New Roman" w:cs="Times New Roman"/>
          <w:sz w:val="24"/>
          <w:szCs w:val="24"/>
        </w:rPr>
        <w:t>rganizare și Funcționare, Regul</w:t>
      </w:r>
      <w:r w:rsidR="00F11FAE" w:rsidRPr="0065508B">
        <w:rPr>
          <w:rFonts w:ascii="Times New Roman" w:hAnsi="Times New Roman" w:cs="Times New Roman"/>
          <w:sz w:val="24"/>
          <w:szCs w:val="24"/>
        </w:rPr>
        <w:t xml:space="preserve">amentul de  Ordine  Interioară și </w:t>
      </w:r>
      <w:r w:rsidRPr="0065508B">
        <w:rPr>
          <w:rFonts w:ascii="Times New Roman" w:hAnsi="Times New Roman" w:cs="Times New Roman"/>
          <w:sz w:val="24"/>
          <w:szCs w:val="24"/>
        </w:rPr>
        <w:t>Codu</w:t>
      </w:r>
      <w:r w:rsidR="00F11FAE" w:rsidRPr="0065508B">
        <w:rPr>
          <w:rFonts w:ascii="Times New Roman" w:hAnsi="Times New Roman" w:cs="Times New Roman"/>
          <w:sz w:val="24"/>
          <w:szCs w:val="24"/>
        </w:rPr>
        <w:t>l de  Conduită/Etic al complexului</w:t>
      </w:r>
      <w:r w:rsidRPr="0065508B">
        <w:rPr>
          <w:rFonts w:ascii="Times New Roman" w:hAnsi="Times New Roman" w:cs="Times New Roman"/>
          <w:sz w:val="24"/>
          <w:szCs w:val="24"/>
        </w:rPr>
        <w:t xml:space="preserve">; </w:t>
      </w:r>
    </w:p>
    <w:p w:rsidR="002949EF" w:rsidRPr="0065508B" w:rsidRDefault="002949EF" w:rsidP="002270FA">
      <w:pPr>
        <w:pStyle w:val="NoSpacing"/>
        <w:numPr>
          <w:ilvl w:val="0"/>
          <w:numId w:val="22"/>
        </w:numPr>
        <w:ind w:right="-36"/>
        <w:jc w:val="both"/>
        <w:rPr>
          <w:rFonts w:ascii="Times New Roman" w:hAnsi="Times New Roman" w:cs="Times New Roman"/>
          <w:sz w:val="24"/>
          <w:szCs w:val="24"/>
        </w:rPr>
      </w:pPr>
      <w:r w:rsidRPr="0065508B">
        <w:rPr>
          <w:rFonts w:ascii="Times New Roman" w:hAnsi="Times New Roman" w:cs="Times New Roman"/>
          <w:sz w:val="24"/>
          <w:szCs w:val="24"/>
        </w:rPr>
        <w:t xml:space="preserve">Cunoaște şi pune în aplicare Procedurile Operationale din C.S.C.H. Trivale;  </w:t>
      </w:r>
    </w:p>
    <w:p w:rsidR="002949EF" w:rsidRPr="000B34D4" w:rsidRDefault="002949EF" w:rsidP="002270FA">
      <w:pPr>
        <w:pStyle w:val="NoSpacing"/>
        <w:numPr>
          <w:ilvl w:val="0"/>
          <w:numId w:val="22"/>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Răspunde de in</w:t>
      </w:r>
      <w:r w:rsidR="002D505C">
        <w:rPr>
          <w:rFonts w:ascii="Times New Roman" w:hAnsi="Times New Roman" w:cs="Times New Roman"/>
          <w:sz w:val="24"/>
          <w:szCs w:val="24"/>
          <w:lang w:val="fr-FR"/>
        </w:rPr>
        <w:t>s</w:t>
      </w:r>
      <w:r w:rsidRPr="000B34D4">
        <w:rPr>
          <w:rFonts w:ascii="Times New Roman" w:hAnsi="Times New Roman" w:cs="Times New Roman"/>
          <w:sz w:val="24"/>
          <w:szCs w:val="24"/>
          <w:lang w:val="fr-FR"/>
        </w:rPr>
        <w:t>trumentele de lucru (teste, fişe de lucru,</w:t>
      </w:r>
      <w:r w:rsidR="00831EFA">
        <w:rPr>
          <w:rFonts w:ascii="Times New Roman" w:hAnsi="Times New Roman" w:cs="Times New Roman"/>
          <w:sz w:val="24"/>
          <w:szCs w:val="24"/>
          <w:lang w:val="fr-FR"/>
        </w:rPr>
        <w:t xml:space="preserve"> </w:t>
      </w:r>
      <w:r w:rsidRPr="000B34D4">
        <w:rPr>
          <w:rFonts w:ascii="Times New Roman" w:hAnsi="Times New Roman" w:cs="Times New Roman"/>
          <w:sz w:val="24"/>
          <w:szCs w:val="24"/>
          <w:lang w:val="fr-FR"/>
        </w:rPr>
        <w:t>etc</w:t>
      </w:r>
      <w:r w:rsidR="00831EFA">
        <w:rPr>
          <w:rFonts w:ascii="Times New Roman" w:hAnsi="Times New Roman" w:cs="Times New Roman"/>
          <w:sz w:val="24"/>
          <w:szCs w:val="24"/>
          <w:lang w:val="fr-FR"/>
        </w:rPr>
        <w:t>.</w:t>
      </w:r>
      <w:r w:rsidRPr="000B34D4">
        <w:rPr>
          <w:rFonts w:ascii="Times New Roman" w:hAnsi="Times New Roman" w:cs="Times New Roman"/>
          <w:sz w:val="24"/>
          <w:szCs w:val="24"/>
          <w:lang w:val="fr-FR"/>
        </w:rPr>
        <w:t>) din dotarea cabinetului unde îşi desfăşoară activitatea, precum şi de buna  funcţionare şi păstrare a aparaturii PC şi imprimanta;</w:t>
      </w:r>
    </w:p>
    <w:p w:rsidR="002949EF" w:rsidRPr="000B34D4" w:rsidRDefault="002949EF" w:rsidP="002270FA">
      <w:pPr>
        <w:pStyle w:val="NoSpacing"/>
        <w:numPr>
          <w:ilvl w:val="0"/>
          <w:numId w:val="22"/>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pt-BR"/>
        </w:rPr>
        <w:t xml:space="preserve">In cazul </w:t>
      </w:r>
      <w:r w:rsidR="006D679B">
        <w:rPr>
          <w:rFonts w:ascii="Times New Roman" w:hAnsi="Times New Roman" w:cs="Times New Roman"/>
          <w:sz w:val="24"/>
          <w:szCs w:val="24"/>
          <w:lang w:val="pt-BR"/>
        </w:rPr>
        <w:t>î</w:t>
      </w:r>
      <w:r w:rsidRPr="000B34D4">
        <w:rPr>
          <w:rFonts w:ascii="Times New Roman" w:hAnsi="Times New Roman" w:cs="Times New Roman"/>
          <w:sz w:val="24"/>
          <w:szCs w:val="24"/>
          <w:lang w:val="pt-BR"/>
        </w:rPr>
        <w:t>n care se constat</w:t>
      </w:r>
      <w:r w:rsidR="006D679B">
        <w:rPr>
          <w:rFonts w:ascii="Times New Roman" w:hAnsi="Times New Roman" w:cs="Times New Roman"/>
          <w:sz w:val="24"/>
          <w:szCs w:val="24"/>
          <w:lang w:val="pt-BR"/>
        </w:rPr>
        <w:t>ă</w:t>
      </w:r>
      <w:r w:rsidRPr="000B34D4">
        <w:rPr>
          <w:rFonts w:ascii="Times New Roman" w:hAnsi="Times New Roman" w:cs="Times New Roman"/>
          <w:sz w:val="24"/>
          <w:szCs w:val="24"/>
          <w:lang w:val="pt-BR"/>
        </w:rPr>
        <w:t xml:space="preserve"> defec</w:t>
      </w:r>
      <w:r w:rsidR="006D679B">
        <w:rPr>
          <w:rFonts w:ascii="Times New Roman" w:hAnsi="Times New Roman" w:cs="Times New Roman"/>
          <w:sz w:val="24"/>
          <w:szCs w:val="24"/>
          <w:lang w:val="pt-BR"/>
        </w:rPr>
        <w:t>ț</w:t>
      </w:r>
      <w:r w:rsidRPr="000B34D4">
        <w:rPr>
          <w:rFonts w:ascii="Times New Roman" w:hAnsi="Times New Roman" w:cs="Times New Roman"/>
          <w:sz w:val="24"/>
          <w:szCs w:val="24"/>
          <w:lang w:val="pt-BR"/>
        </w:rPr>
        <w:t>iuni, deteriorare  sau lipsa acestora, are obliga</w:t>
      </w:r>
      <w:r w:rsidR="006D679B">
        <w:rPr>
          <w:rFonts w:ascii="Times New Roman" w:hAnsi="Times New Roman" w:cs="Times New Roman"/>
          <w:sz w:val="24"/>
          <w:szCs w:val="24"/>
          <w:lang w:val="pt-BR"/>
        </w:rPr>
        <w:t>ț</w:t>
      </w:r>
      <w:r w:rsidRPr="000B34D4">
        <w:rPr>
          <w:rFonts w:ascii="Times New Roman" w:hAnsi="Times New Roman" w:cs="Times New Roman"/>
          <w:sz w:val="24"/>
          <w:szCs w:val="24"/>
          <w:lang w:val="pt-BR"/>
        </w:rPr>
        <w:t xml:space="preserve">ia de </w:t>
      </w:r>
      <w:r w:rsidR="002D505C">
        <w:rPr>
          <w:rFonts w:ascii="Times New Roman" w:hAnsi="Times New Roman" w:cs="Times New Roman"/>
          <w:sz w:val="24"/>
          <w:szCs w:val="24"/>
          <w:lang w:val="pt-BR"/>
        </w:rPr>
        <w:t xml:space="preserve">a </w:t>
      </w:r>
      <w:r w:rsidRPr="000B34D4">
        <w:rPr>
          <w:rFonts w:ascii="Times New Roman" w:hAnsi="Times New Roman" w:cs="Times New Roman"/>
          <w:sz w:val="24"/>
          <w:szCs w:val="24"/>
          <w:lang w:val="pt-BR"/>
        </w:rPr>
        <w:t xml:space="preserve">aduce </w:t>
      </w:r>
      <w:r w:rsidR="006D679B">
        <w:rPr>
          <w:rFonts w:ascii="Times New Roman" w:hAnsi="Times New Roman" w:cs="Times New Roman"/>
          <w:sz w:val="24"/>
          <w:szCs w:val="24"/>
          <w:lang w:val="pt-BR"/>
        </w:rPr>
        <w:t>î</w:t>
      </w:r>
      <w:r w:rsidRPr="000B34D4">
        <w:rPr>
          <w:rFonts w:ascii="Times New Roman" w:hAnsi="Times New Roman" w:cs="Times New Roman"/>
          <w:sz w:val="24"/>
          <w:szCs w:val="24"/>
          <w:lang w:val="pt-BR"/>
        </w:rPr>
        <w:t>n</w:t>
      </w:r>
      <w:r w:rsidR="006D679B">
        <w:rPr>
          <w:rFonts w:ascii="Times New Roman" w:hAnsi="Times New Roman" w:cs="Times New Roman"/>
          <w:sz w:val="24"/>
          <w:szCs w:val="24"/>
          <w:lang w:val="pt-BR"/>
        </w:rPr>
        <w:t xml:space="preserve"> </w:t>
      </w:r>
      <w:r w:rsidRPr="000B34D4">
        <w:rPr>
          <w:rFonts w:ascii="Times New Roman" w:hAnsi="Times New Roman" w:cs="Times New Roman"/>
          <w:sz w:val="24"/>
          <w:szCs w:val="24"/>
          <w:lang w:val="pt-BR"/>
        </w:rPr>
        <w:t>scris la cuno</w:t>
      </w:r>
      <w:r w:rsidR="006D679B">
        <w:rPr>
          <w:rFonts w:ascii="Times New Roman" w:hAnsi="Times New Roman" w:cs="Times New Roman"/>
          <w:sz w:val="24"/>
          <w:szCs w:val="24"/>
          <w:lang w:val="pt-BR"/>
        </w:rPr>
        <w:t>ș</w:t>
      </w:r>
      <w:r w:rsidRPr="000B34D4">
        <w:rPr>
          <w:rFonts w:ascii="Times New Roman" w:hAnsi="Times New Roman" w:cs="Times New Roman"/>
          <w:sz w:val="24"/>
          <w:szCs w:val="24"/>
          <w:lang w:val="pt-BR"/>
        </w:rPr>
        <w:t>tin</w:t>
      </w:r>
      <w:r w:rsidR="006D679B">
        <w:rPr>
          <w:rFonts w:ascii="Times New Roman" w:hAnsi="Times New Roman" w:cs="Times New Roman"/>
          <w:sz w:val="24"/>
          <w:szCs w:val="24"/>
          <w:lang w:val="pt-BR"/>
        </w:rPr>
        <w:t>ț</w:t>
      </w:r>
      <w:r w:rsidRPr="000B34D4">
        <w:rPr>
          <w:rFonts w:ascii="Times New Roman" w:hAnsi="Times New Roman" w:cs="Times New Roman"/>
          <w:sz w:val="24"/>
          <w:szCs w:val="24"/>
          <w:lang w:val="pt-BR"/>
        </w:rPr>
        <w:t xml:space="preserve">a </w:t>
      </w:r>
      <w:r w:rsidR="006D679B">
        <w:rPr>
          <w:rFonts w:ascii="Times New Roman" w:hAnsi="Times New Roman" w:cs="Times New Roman"/>
          <w:sz w:val="24"/>
          <w:szCs w:val="24"/>
          <w:lang w:val="pt-BR"/>
        </w:rPr>
        <w:t>ș</w:t>
      </w:r>
      <w:r w:rsidRPr="000B34D4">
        <w:rPr>
          <w:rFonts w:ascii="Times New Roman" w:hAnsi="Times New Roman" w:cs="Times New Roman"/>
          <w:sz w:val="24"/>
          <w:szCs w:val="24"/>
          <w:lang w:val="pt-BR"/>
        </w:rPr>
        <w:t xml:space="preserve">efului de </w:t>
      </w:r>
      <w:r w:rsidR="006D679B">
        <w:rPr>
          <w:rFonts w:ascii="Times New Roman" w:hAnsi="Times New Roman" w:cs="Times New Roman"/>
          <w:sz w:val="24"/>
          <w:szCs w:val="24"/>
          <w:lang w:val="pt-BR"/>
        </w:rPr>
        <w:t>complex</w:t>
      </w:r>
      <w:r w:rsidRPr="000B34D4">
        <w:rPr>
          <w:rFonts w:ascii="Times New Roman" w:hAnsi="Times New Roman" w:cs="Times New Roman"/>
          <w:sz w:val="24"/>
          <w:szCs w:val="24"/>
          <w:lang w:val="pt-BR"/>
        </w:rPr>
        <w:t xml:space="preserve"> aceste nereguli, pentru a se lua m</w:t>
      </w:r>
      <w:r w:rsidR="006D679B">
        <w:rPr>
          <w:rFonts w:ascii="Times New Roman" w:hAnsi="Times New Roman" w:cs="Times New Roman"/>
          <w:sz w:val="24"/>
          <w:szCs w:val="24"/>
          <w:lang w:val="pt-BR"/>
        </w:rPr>
        <w:t>ă</w:t>
      </w:r>
      <w:r w:rsidRPr="000B34D4">
        <w:rPr>
          <w:rFonts w:ascii="Times New Roman" w:hAnsi="Times New Roman" w:cs="Times New Roman"/>
          <w:sz w:val="24"/>
          <w:szCs w:val="24"/>
          <w:lang w:val="pt-BR"/>
        </w:rPr>
        <w:t>surile corespunz</w:t>
      </w:r>
      <w:r w:rsidR="006D679B">
        <w:rPr>
          <w:rFonts w:ascii="Times New Roman" w:hAnsi="Times New Roman" w:cs="Times New Roman"/>
          <w:sz w:val="24"/>
          <w:szCs w:val="24"/>
          <w:lang w:val="pt-BR"/>
        </w:rPr>
        <w:t>ă</w:t>
      </w:r>
      <w:r w:rsidRPr="000B34D4">
        <w:rPr>
          <w:rFonts w:ascii="Times New Roman" w:hAnsi="Times New Roman" w:cs="Times New Roman"/>
          <w:sz w:val="24"/>
          <w:szCs w:val="24"/>
          <w:lang w:val="pt-BR"/>
        </w:rPr>
        <w:t>toare;</w:t>
      </w:r>
    </w:p>
    <w:p w:rsidR="002949EF" w:rsidRPr="000B34D4" w:rsidRDefault="002949EF" w:rsidP="002270FA">
      <w:pPr>
        <w:pStyle w:val="NoSpacing"/>
        <w:numPr>
          <w:ilvl w:val="0"/>
          <w:numId w:val="22"/>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Are obligația să-şi efectueze analizele medicale conform  normelor sanitare </w:t>
      </w:r>
      <w:r w:rsidR="006D679B">
        <w:rPr>
          <w:rFonts w:ascii="Times New Roman" w:hAnsi="Times New Roman" w:cs="Times New Roman"/>
          <w:sz w:val="24"/>
          <w:szCs w:val="24"/>
          <w:lang w:val="fr-FR"/>
        </w:rPr>
        <w:t>î</w:t>
      </w:r>
      <w:r w:rsidRPr="000B34D4">
        <w:rPr>
          <w:rFonts w:ascii="Times New Roman" w:hAnsi="Times New Roman" w:cs="Times New Roman"/>
          <w:sz w:val="24"/>
          <w:szCs w:val="24"/>
          <w:lang w:val="fr-FR"/>
        </w:rPr>
        <w:t>n vigoare, să aibă carnetul de sănătate completat la zi, să anun</w:t>
      </w:r>
      <w:r w:rsidR="006D679B">
        <w:rPr>
          <w:rFonts w:ascii="Times New Roman" w:hAnsi="Times New Roman" w:cs="Times New Roman"/>
          <w:sz w:val="24"/>
          <w:szCs w:val="24"/>
          <w:lang w:val="fr-FR"/>
        </w:rPr>
        <w:t>ț</w:t>
      </w:r>
      <w:r w:rsidRPr="000B34D4">
        <w:rPr>
          <w:rFonts w:ascii="Times New Roman" w:hAnsi="Times New Roman" w:cs="Times New Roman"/>
          <w:sz w:val="24"/>
          <w:szCs w:val="24"/>
          <w:lang w:val="fr-FR"/>
        </w:rPr>
        <w:t>e personalul medical şi conducerea unității de orice modificare intervenită în starea sa de sănătate;</w:t>
      </w:r>
    </w:p>
    <w:p w:rsidR="002949EF" w:rsidRPr="000B34D4" w:rsidRDefault="002949EF" w:rsidP="002270FA">
      <w:pPr>
        <w:pStyle w:val="NoSpacing"/>
        <w:numPr>
          <w:ilvl w:val="0"/>
          <w:numId w:val="22"/>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Respectă normele privind securitatea şi sănătatea în muncă, precum și pe cele PSI;</w:t>
      </w:r>
    </w:p>
    <w:p w:rsidR="002949EF" w:rsidRPr="000B34D4" w:rsidRDefault="002949EF" w:rsidP="002270FA">
      <w:pPr>
        <w:pStyle w:val="NoSpacing"/>
        <w:numPr>
          <w:ilvl w:val="0"/>
          <w:numId w:val="22"/>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Este interzisă încălcarea confidențialității informațiilor obținute în exercitarea atribuțiilor de serviciu;</w:t>
      </w:r>
    </w:p>
    <w:p w:rsidR="00154C21" w:rsidRPr="000B34D4" w:rsidRDefault="0011180C" w:rsidP="0011180C">
      <w:pPr>
        <w:spacing w:before="100" w:beforeAutospacing="1" w:after="100" w:afterAutospacing="1" w:line="240" w:lineRule="auto"/>
        <w:ind w:left="426" w:right="-36"/>
        <w:jc w:val="both"/>
        <w:rPr>
          <w:rFonts w:ascii="Times New Roman" w:eastAsia="Times New Roman" w:hAnsi="Times New Roman" w:cs="Times New Roman"/>
          <w:b/>
          <w:bCs/>
          <w:sz w:val="24"/>
          <w:szCs w:val="24"/>
          <w:lang w:val="ro-RO" w:eastAsia="ro-RO"/>
        </w:rPr>
      </w:pPr>
      <w:r>
        <w:rPr>
          <w:rFonts w:ascii="Times New Roman" w:eastAsia="Times New Roman" w:hAnsi="Times New Roman" w:cs="Times New Roman"/>
          <w:b/>
          <w:bCs/>
          <w:sz w:val="24"/>
          <w:szCs w:val="24"/>
          <w:lang w:val="ro-RO" w:eastAsia="ro-RO"/>
        </w:rPr>
        <w:t xml:space="preserve">10.2. </w:t>
      </w:r>
      <w:r w:rsidR="00D61E4A" w:rsidRPr="000B34D4">
        <w:rPr>
          <w:rFonts w:ascii="Times New Roman" w:eastAsia="Times New Roman" w:hAnsi="Times New Roman" w:cs="Times New Roman"/>
          <w:b/>
          <w:bCs/>
          <w:sz w:val="24"/>
          <w:szCs w:val="24"/>
          <w:lang w:val="ro-RO" w:eastAsia="ro-RO"/>
        </w:rPr>
        <w:t xml:space="preserve">* </w:t>
      </w:r>
      <w:r w:rsidR="00154C21" w:rsidRPr="000B34D4">
        <w:rPr>
          <w:rFonts w:ascii="Times New Roman" w:eastAsia="Times New Roman" w:hAnsi="Times New Roman" w:cs="Times New Roman"/>
          <w:b/>
          <w:bCs/>
          <w:sz w:val="24"/>
          <w:szCs w:val="24"/>
          <w:lang w:val="ro-RO" w:eastAsia="ro-RO"/>
        </w:rPr>
        <w:t>Personalul administrativ</w:t>
      </w:r>
      <w:r w:rsidR="0052334A" w:rsidRPr="000B34D4">
        <w:rPr>
          <w:rFonts w:ascii="Times New Roman" w:eastAsia="Times New Roman" w:hAnsi="Times New Roman" w:cs="Times New Roman"/>
          <w:b/>
          <w:bCs/>
          <w:sz w:val="24"/>
          <w:szCs w:val="24"/>
          <w:lang w:val="ro-RO" w:eastAsia="ro-RO"/>
        </w:rPr>
        <w:t xml:space="preserve"> și </w:t>
      </w:r>
      <w:r w:rsidR="00154C21" w:rsidRPr="000B34D4">
        <w:rPr>
          <w:rFonts w:ascii="Times New Roman" w:eastAsia="Times New Roman" w:hAnsi="Times New Roman" w:cs="Times New Roman"/>
          <w:b/>
          <w:bCs/>
          <w:sz w:val="24"/>
          <w:szCs w:val="24"/>
          <w:lang w:val="ro-RO" w:eastAsia="ro-RO"/>
        </w:rPr>
        <w:t xml:space="preserve"> de întreţinere </w:t>
      </w:r>
    </w:p>
    <w:p w:rsidR="00154C21" w:rsidRPr="000B34D4" w:rsidRDefault="0011180C" w:rsidP="0011180C">
      <w:pPr>
        <w:spacing w:after="0" w:line="240" w:lineRule="auto"/>
        <w:ind w:right="-36" w:firstLine="426"/>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sz w:val="24"/>
          <w:szCs w:val="24"/>
          <w:lang w:val="ro-RO" w:eastAsia="ro-RO"/>
        </w:rPr>
        <w:t xml:space="preserve">(1) </w:t>
      </w:r>
      <w:r w:rsidR="00154C21" w:rsidRPr="000B34D4">
        <w:rPr>
          <w:rFonts w:ascii="Times New Roman" w:eastAsia="Times New Roman" w:hAnsi="Times New Roman" w:cs="Times New Roman"/>
          <w:sz w:val="24"/>
          <w:szCs w:val="24"/>
          <w:lang w:val="ro-RO" w:eastAsia="ro-RO"/>
        </w:rPr>
        <w:t>Personalul administrativ asigură activităţile auxiliare serviciului social: aprovizionare, mentenanţă, achiziţii, paza şi este reprezentat de:</w:t>
      </w:r>
    </w:p>
    <w:p w:rsidR="0052334A" w:rsidRPr="000B34D4" w:rsidRDefault="0052334A" w:rsidP="002270FA">
      <w:pPr>
        <w:pStyle w:val="ListParagraph"/>
        <w:numPr>
          <w:ilvl w:val="0"/>
          <w:numId w:val="1"/>
        </w:numPr>
        <w:spacing w:before="120" w:after="0" w:line="240" w:lineRule="auto"/>
        <w:ind w:left="426" w:right="-36" w:firstLine="0"/>
        <w:jc w:val="both"/>
        <w:rPr>
          <w:rFonts w:ascii="Times New Roman" w:hAnsi="Times New Roman"/>
          <w:color w:val="000000"/>
          <w:sz w:val="24"/>
          <w:szCs w:val="24"/>
        </w:rPr>
      </w:pPr>
      <w:r w:rsidRPr="000B34D4">
        <w:rPr>
          <w:rFonts w:ascii="Times New Roman" w:hAnsi="Times New Roman"/>
          <w:color w:val="000000"/>
          <w:sz w:val="24"/>
          <w:szCs w:val="24"/>
        </w:rPr>
        <w:t>Administrator – 1 post</w:t>
      </w:r>
    </w:p>
    <w:p w:rsidR="0052334A" w:rsidRPr="000B34D4" w:rsidRDefault="0052334A" w:rsidP="002270FA">
      <w:pPr>
        <w:pStyle w:val="ListParagraph"/>
        <w:numPr>
          <w:ilvl w:val="0"/>
          <w:numId w:val="1"/>
        </w:numPr>
        <w:spacing w:after="0" w:line="240" w:lineRule="auto"/>
        <w:ind w:left="426" w:right="-36" w:firstLine="0"/>
        <w:jc w:val="both"/>
        <w:rPr>
          <w:rFonts w:ascii="Times New Roman" w:hAnsi="Times New Roman"/>
          <w:color w:val="000000"/>
          <w:sz w:val="24"/>
          <w:szCs w:val="24"/>
        </w:rPr>
      </w:pPr>
      <w:r w:rsidRPr="000B34D4">
        <w:rPr>
          <w:rFonts w:ascii="Times New Roman" w:hAnsi="Times New Roman"/>
          <w:color w:val="000000"/>
          <w:sz w:val="24"/>
          <w:szCs w:val="24"/>
        </w:rPr>
        <w:t>Referent (magaziner ) -</w:t>
      </w:r>
      <w:r w:rsidRPr="000B34D4">
        <w:rPr>
          <w:rFonts w:ascii="Times New Roman" w:hAnsi="Times New Roman"/>
          <w:sz w:val="24"/>
          <w:szCs w:val="24"/>
        </w:rPr>
        <w:t>1 post</w:t>
      </w:r>
    </w:p>
    <w:p w:rsidR="0052334A" w:rsidRPr="000B34D4" w:rsidRDefault="0052334A" w:rsidP="002270FA">
      <w:pPr>
        <w:pStyle w:val="ListParagraph"/>
        <w:numPr>
          <w:ilvl w:val="0"/>
          <w:numId w:val="1"/>
        </w:numPr>
        <w:spacing w:after="0" w:line="240" w:lineRule="auto"/>
        <w:ind w:left="426" w:right="-36" w:firstLine="0"/>
        <w:jc w:val="both"/>
        <w:rPr>
          <w:rFonts w:ascii="Times New Roman" w:hAnsi="Times New Roman"/>
          <w:color w:val="000000"/>
          <w:sz w:val="24"/>
          <w:szCs w:val="24"/>
        </w:rPr>
      </w:pPr>
      <w:r w:rsidRPr="000B34D4">
        <w:rPr>
          <w:rFonts w:ascii="Times New Roman" w:hAnsi="Times New Roman"/>
          <w:color w:val="000000"/>
          <w:sz w:val="24"/>
          <w:szCs w:val="24"/>
        </w:rPr>
        <w:t xml:space="preserve">Muncitor calificat bucătărie – </w:t>
      </w:r>
      <w:r w:rsidR="006D679B">
        <w:rPr>
          <w:rFonts w:ascii="Times New Roman" w:hAnsi="Times New Roman"/>
          <w:color w:val="000000"/>
          <w:sz w:val="24"/>
          <w:szCs w:val="24"/>
        </w:rPr>
        <w:t>2</w:t>
      </w:r>
      <w:r w:rsidRPr="000B34D4">
        <w:rPr>
          <w:rFonts w:ascii="Times New Roman" w:hAnsi="Times New Roman"/>
          <w:color w:val="000000"/>
          <w:sz w:val="24"/>
          <w:szCs w:val="24"/>
        </w:rPr>
        <w:t xml:space="preserve"> posturi</w:t>
      </w:r>
    </w:p>
    <w:p w:rsidR="0052334A" w:rsidRPr="000B34D4" w:rsidRDefault="0052334A" w:rsidP="002270FA">
      <w:pPr>
        <w:pStyle w:val="ListParagraph"/>
        <w:numPr>
          <w:ilvl w:val="0"/>
          <w:numId w:val="1"/>
        </w:numPr>
        <w:spacing w:after="0" w:line="240" w:lineRule="auto"/>
        <w:ind w:left="426" w:right="-36" w:firstLine="0"/>
        <w:jc w:val="both"/>
        <w:rPr>
          <w:rFonts w:ascii="Times New Roman" w:hAnsi="Times New Roman"/>
          <w:color w:val="000000"/>
          <w:sz w:val="24"/>
          <w:szCs w:val="24"/>
        </w:rPr>
      </w:pPr>
      <w:r w:rsidRPr="000B34D4">
        <w:rPr>
          <w:rFonts w:ascii="Times New Roman" w:hAnsi="Times New Roman"/>
          <w:color w:val="000000"/>
          <w:sz w:val="24"/>
          <w:szCs w:val="24"/>
        </w:rPr>
        <w:t>Muncitor de întreținere – 1 post</w:t>
      </w:r>
    </w:p>
    <w:p w:rsidR="0052334A" w:rsidRPr="000B34D4" w:rsidRDefault="0052334A" w:rsidP="002270FA">
      <w:pPr>
        <w:pStyle w:val="ListParagraph"/>
        <w:numPr>
          <w:ilvl w:val="0"/>
          <w:numId w:val="1"/>
        </w:numPr>
        <w:spacing w:after="0" w:line="240" w:lineRule="auto"/>
        <w:ind w:left="426" w:right="-36" w:firstLine="0"/>
        <w:jc w:val="both"/>
        <w:rPr>
          <w:rFonts w:ascii="Times New Roman" w:hAnsi="Times New Roman"/>
          <w:color w:val="000000"/>
          <w:sz w:val="24"/>
          <w:szCs w:val="24"/>
        </w:rPr>
      </w:pPr>
      <w:r w:rsidRPr="000B34D4">
        <w:rPr>
          <w:rFonts w:ascii="Times New Roman" w:hAnsi="Times New Roman"/>
          <w:color w:val="000000"/>
          <w:sz w:val="24"/>
          <w:szCs w:val="24"/>
        </w:rPr>
        <w:t xml:space="preserve">Fochist – </w:t>
      </w:r>
      <w:r w:rsidR="006D679B">
        <w:rPr>
          <w:rFonts w:ascii="Times New Roman" w:hAnsi="Times New Roman"/>
          <w:color w:val="000000"/>
          <w:sz w:val="24"/>
          <w:szCs w:val="24"/>
        </w:rPr>
        <w:t>1</w:t>
      </w:r>
      <w:r w:rsidRPr="000B34D4">
        <w:rPr>
          <w:rFonts w:ascii="Times New Roman" w:hAnsi="Times New Roman"/>
          <w:color w:val="000000"/>
          <w:sz w:val="24"/>
          <w:szCs w:val="24"/>
        </w:rPr>
        <w:t xml:space="preserve"> posturi</w:t>
      </w:r>
    </w:p>
    <w:p w:rsidR="0052334A" w:rsidRPr="000B34D4" w:rsidRDefault="0052334A" w:rsidP="002270FA">
      <w:pPr>
        <w:pStyle w:val="ListParagraph"/>
        <w:numPr>
          <w:ilvl w:val="0"/>
          <w:numId w:val="1"/>
        </w:numPr>
        <w:spacing w:after="0" w:line="240" w:lineRule="auto"/>
        <w:ind w:left="426" w:right="-36" w:firstLine="0"/>
        <w:jc w:val="both"/>
        <w:rPr>
          <w:rFonts w:ascii="Times New Roman" w:hAnsi="Times New Roman"/>
          <w:color w:val="000000"/>
          <w:sz w:val="24"/>
          <w:szCs w:val="24"/>
        </w:rPr>
      </w:pPr>
      <w:r w:rsidRPr="000B34D4">
        <w:rPr>
          <w:rFonts w:ascii="Times New Roman" w:hAnsi="Times New Roman"/>
          <w:color w:val="000000"/>
          <w:sz w:val="24"/>
          <w:szCs w:val="24"/>
        </w:rPr>
        <w:t xml:space="preserve">Șofer – </w:t>
      </w:r>
      <w:r w:rsidR="006D679B">
        <w:rPr>
          <w:rFonts w:ascii="Times New Roman" w:hAnsi="Times New Roman"/>
          <w:color w:val="000000"/>
          <w:sz w:val="24"/>
          <w:szCs w:val="24"/>
        </w:rPr>
        <w:t>1</w:t>
      </w:r>
      <w:r w:rsidRPr="000B34D4">
        <w:rPr>
          <w:rFonts w:ascii="Times New Roman" w:hAnsi="Times New Roman"/>
          <w:color w:val="000000"/>
          <w:sz w:val="24"/>
          <w:szCs w:val="24"/>
        </w:rPr>
        <w:t xml:space="preserve"> posturi</w:t>
      </w:r>
    </w:p>
    <w:p w:rsidR="00154C21" w:rsidRPr="000B34D4" w:rsidRDefault="0011180C" w:rsidP="0011180C">
      <w:pPr>
        <w:spacing w:before="100" w:beforeAutospacing="1" w:after="100" w:afterAutospacing="1" w:line="240" w:lineRule="auto"/>
        <w:ind w:left="426" w:right="-36"/>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sz w:val="24"/>
          <w:szCs w:val="24"/>
          <w:lang w:val="ro-RO" w:eastAsia="ro-RO"/>
        </w:rPr>
        <w:t xml:space="preserve">(2) </w:t>
      </w:r>
      <w:r w:rsidR="00154C21" w:rsidRPr="000B34D4">
        <w:rPr>
          <w:rFonts w:ascii="Times New Roman" w:eastAsia="Times New Roman" w:hAnsi="Times New Roman" w:cs="Times New Roman"/>
          <w:sz w:val="24"/>
          <w:szCs w:val="24"/>
          <w:lang w:val="ro-RO" w:eastAsia="ro-RO"/>
        </w:rPr>
        <w:t>Atribu</w:t>
      </w:r>
      <w:r>
        <w:rPr>
          <w:rFonts w:ascii="Times New Roman" w:eastAsia="Times New Roman" w:hAnsi="Times New Roman" w:cs="Times New Roman"/>
          <w:sz w:val="24"/>
          <w:szCs w:val="24"/>
          <w:lang w:val="ro-RO" w:eastAsia="ro-RO"/>
        </w:rPr>
        <w:t>ț</w:t>
      </w:r>
      <w:r w:rsidR="00154C21" w:rsidRPr="000B34D4">
        <w:rPr>
          <w:rFonts w:ascii="Times New Roman" w:eastAsia="Times New Roman" w:hAnsi="Times New Roman" w:cs="Times New Roman"/>
          <w:sz w:val="24"/>
          <w:szCs w:val="24"/>
          <w:lang w:val="ro-RO" w:eastAsia="ro-RO"/>
        </w:rPr>
        <w:t xml:space="preserve">iile specifice </w:t>
      </w:r>
      <w:r>
        <w:rPr>
          <w:rFonts w:ascii="Times New Roman" w:eastAsia="Times New Roman" w:hAnsi="Times New Roman" w:cs="Times New Roman"/>
          <w:sz w:val="24"/>
          <w:szCs w:val="24"/>
          <w:lang w:val="ro-RO" w:eastAsia="ro-RO"/>
        </w:rPr>
        <w:t xml:space="preserve">ale personalului administrativ și de întreținere </w:t>
      </w:r>
      <w:r w:rsidR="00154C21" w:rsidRPr="000B34D4">
        <w:rPr>
          <w:rFonts w:ascii="Times New Roman" w:eastAsia="Times New Roman" w:hAnsi="Times New Roman" w:cs="Times New Roman"/>
          <w:sz w:val="24"/>
          <w:szCs w:val="24"/>
          <w:lang w:val="ro-RO" w:eastAsia="ro-RO"/>
        </w:rPr>
        <w:t>sunt:</w:t>
      </w:r>
    </w:p>
    <w:p w:rsidR="0052334A" w:rsidRPr="000B34D4" w:rsidRDefault="0011180C" w:rsidP="0011180C">
      <w:pPr>
        <w:spacing w:after="0"/>
        <w:ind w:left="426" w:right="-36" w:firstLine="294"/>
        <w:jc w:val="both"/>
        <w:rPr>
          <w:rFonts w:ascii="Times New Roman" w:hAnsi="Times New Roman" w:cs="Times New Roman"/>
          <w:b/>
          <w:i/>
          <w:sz w:val="24"/>
          <w:szCs w:val="24"/>
        </w:rPr>
      </w:pPr>
      <w:r>
        <w:rPr>
          <w:rFonts w:ascii="Times New Roman" w:hAnsi="Times New Roman" w:cs="Times New Roman"/>
          <w:b/>
          <w:i/>
          <w:sz w:val="24"/>
          <w:szCs w:val="24"/>
        </w:rPr>
        <w:t xml:space="preserve">a) </w:t>
      </w:r>
      <w:r w:rsidR="0052334A" w:rsidRPr="000B34D4">
        <w:rPr>
          <w:rFonts w:ascii="Times New Roman" w:hAnsi="Times New Roman" w:cs="Times New Roman"/>
          <w:b/>
          <w:i/>
          <w:sz w:val="24"/>
          <w:szCs w:val="24"/>
        </w:rPr>
        <w:t>Administrator:</w:t>
      </w:r>
    </w:p>
    <w:p w:rsidR="002949EF" w:rsidRPr="000B34D4" w:rsidRDefault="002949EF" w:rsidP="002270FA">
      <w:pPr>
        <w:pStyle w:val="BodyText"/>
        <w:numPr>
          <w:ilvl w:val="0"/>
          <w:numId w:val="23"/>
        </w:numPr>
        <w:ind w:right="-36"/>
        <w:jc w:val="both"/>
        <w:rPr>
          <w:b w:val="0"/>
          <w:bCs/>
          <w:sz w:val="24"/>
          <w:szCs w:val="24"/>
          <w:lang w:val="ro-RO"/>
        </w:rPr>
      </w:pPr>
      <w:r w:rsidRPr="000B34D4">
        <w:rPr>
          <w:b w:val="0"/>
          <w:bCs/>
          <w:sz w:val="24"/>
          <w:szCs w:val="24"/>
          <w:lang w:val="ro-RO"/>
        </w:rPr>
        <w:t xml:space="preserve">În exercitarea profesiei, administratorul își organizează activitățile în mod responsabil în conformitate cu reglementările și cerințele postului în limitele de competență; </w:t>
      </w:r>
    </w:p>
    <w:p w:rsidR="002949EF" w:rsidRPr="000B34D4" w:rsidRDefault="002949EF" w:rsidP="002270FA">
      <w:pPr>
        <w:pStyle w:val="BodyText"/>
        <w:numPr>
          <w:ilvl w:val="0"/>
          <w:numId w:val="23"/>
        </w:numPr>
        <w:ind w:right="-36"/>
        <w:jc w:val="both"/>
        <w:rPr>
          <w:b w:val="0"/>
          <w:bCs/>
          <w:sz w:val="24"/>
          <w:szCs w:val="24"/>
          <w:lang w:val="ro-RO"/>
        </w:rPr>
      </w:pPr>
      <w:r w:rsidRPr="000B34D4">
        <w:rPr>
          <w:b w:val="0"/>
          <w:bCs/>
          <w:sz w:val="24"/>
          <w:szCs w:val="24"/>
          <w:lang w:val="ro-RO"/>
        </w:rPr>
        <w:t>Cunoaște și respectă legislația în vigoare, cât și documentele Complexului: ROF, ROI, Proceduri operaționale și în întreaga activitate respectă interesul superior al copilului;</w:t>
      </w:r>
    </w:p>
    <w:p w:rsidR="002949EF" w:rsidRPr="000B34D4" w:rsidRDefault="002949EF" w:rsidP="002270FA">
      <w:pPr>
        <w:pStyle w:val="BodyText"/>
        <w:numPr>
          <w:ilvl w:val="0"/>
          <w:numId w:val="23"/>
        </w:numPr>
        <w:ind w:right="-36"/>
        <w:jc w:val="both"/>
        <w:rPr>
          <w:b w:val="0"/>
          <w:bCs/>
          <w:sz w:val="24"/>
          <w:szCs w:val="24"/>
          <w:lang w:val="ro-RO"/>
        </w:rPr>
      </w:pPr>
      <w:r w:rsidRPr="000B34D4">
        <w:rPr>
          <w:b w:val="0"/>
          <w:bCs/>
          <w:sz w:val="24"/>
          <w:szCs w:val="24"/>
          <w:lang w:val="ro-RO"/>
        </w:rPr>
        <w:t>Verifică zilnic, starea de funcționare a instalațiilor electrice și sanitare, verifică starea de curațenie în centru cât și în afara centrului, verifică blocul alimentar, sectoarele de activitate (pereții, holuri, dormitoare), răspunde de respectarea corectă și conformă a echipamentului de lucru al salariaților, ia măsuri de remediere a defecțiunilor și anunță șeful de complex dacă au apărut probleme;</w:t>
      </w:r>
    </w:p>
    <w:p w:rsidR="002949EF" w:rsidRPr="000B34D4" w:rsidRDefault="002949EF" w:rsidP="002270FA">
      <w:pPr>
        <w:pStyle w:val="BodyText"/>
        <w:numPr>
          <w:ilvl w:val="0"/>
          <w:numId w:val="23"/>
        </w:numPr>
        <w:ind w:right="-36"/>
        <w:jc w:val="both"/>
        <w:rPr>
          <w:b w:val="0"/>
          <w:bCs/>
          <w:sz w:val="24"/>
          <w:szCs w:val="24"/>
          <w:lang w:val="ro-RO"/>
        </w:rPr>
      </w:pPr>
      <w:r w:rsidRPr="000B34D4">
        <w:rPr>
          <w:b w:val="0"/>
          <w:bCs/>
          <w:sz w:val="24"/>
          <w:szCs w:val="24"/>
          <w:lang w:val="ro-RO"/>
        </w:rPr>
        <w:lastRenderedPageBreak/>
        <w:t>Întocmește referat de constatare a unor defecțiuni și apoi referat de necesitate, și îl înaintează spre aprobare șefului complexului, pentru luarea măsurilor legale de remediere a acestora;</w:t>
      </w:r>
    </w:p>
    <w:p w:rsidR="002949EF" w:rsidRPr="000B34D4" w:rsidRDefault="002949EF" w:rsidP="002270FA">
      <w:pPr>
        <w:pStyle w:val="BodyText"/>
        <w:numPr>
          <w:ilvl w:val="0"/>
          <w:numId w:val="23"/>
        </w:numPr>
        <w:ind w:right="-36"/>
        <w:jc w:val="both"/>
        <w:rPr>
          <w:b w:val="0"/>
          <w:bCs/>
          <w:sz w:val="24"/>
          <w:szCs w:val="24"/>
          <w:lang w:val="ro-RO"/>
        </w:rPr>
      </w:pPr>
      <w:r w:rsidRPr="000B34D4">
        <w:rPr>
          <w:b w:val="0"/>
          <w:bCs/>
          <w:sz w:val="24"/>
          <w:szCs w:val="24"/>
          <w:lang w:val="ro-RO"/>
        </w:rPr>
        <w:t>Respectă în totalitate contractele de licitație în lansarea comenzilor;</w:t>
      </w:r>
    </w:p>
    <w:p w:rsidR="002949EF" w:rsidRPr="000B34D4" w:rsidRDefault="002949EF" w:rsidP="002270FA">
      <w:pPr>
        <w:pStyle w:val="BodyText"/>
        <w:numPr>
          <w:ilvl w:val="0"/>
          <w:numId w:val="23"/>
        </w:numPr>
        <w:ind w:right="-36"/>
        <w:jc w:val="both"/>
        <w:rPr>
          <w:b w:val="0"/>
          <w:bCs/>
          <w:sz w:val="24"/>
          <w:szCs w:val="24"/>
          <w:lang w:val="ro-RO"/>
        </w:rPr>
      </w:pPr>
      <w:r w:rsidRPr="000B34D4">
        <w:rPr>
          <w:b w:val="0"/>
          <w:bCs/>
          <w:sz w:val="24"/>
          <w:szCs w:val="24"/>
          <w:lang w:val="ro-RO"/>
        </w:rPr>
        <w:t>Urmărește permanent derularea cantitativă a achizițiilor publice (cu sau fără contract) cu valorile aferente;</w:t>
      </w:r>
    </w:p>
    <w:p w:rsidR="002949EF" w:rsidRPr="000B34D4" w:rsidRDefault="002949EF" w:rsidP="002270FA">
      <w:pPr>
        <w:pStyle w:val="BodyText"/>
        <w:numPr>
          <w:ilvl w:val="0"/>
          <w:numId w:val="23"/>
        </w:numPr>
        <w:ind w:right="-36"/>
        <w:jc w:val="both"/>
        <w:rPr>
          <w:b w:val="0"/>
          <w:bCs/>
          <w:sz w:val="24"/>
          <w:szCs w:val="24"/>
          <w:lang w:val="fr-FR"/>
        </w:rPr>
      </w:pPr>
      <w:r w:rsidRPr="000B34D4">
        <w:rPr>
          <w:b w:val="0"/>
          <w:bCs/>
          <w:sz w:val="24"/>
          <w:szCs w:val="24"/>
          <w:lang w:val="fr-FR"/>
        </w:rPr>
        <w:t>Răspunde de încadrarea în cantitățile solicitate pentru anul în curs și cuprinse în PAAP, cu valorile aferente;</w:t>
      </w:r>
    </w:p>
    <w:p w:rsidR="002949EF" w:rsidRPr="000B34D4" w:rsidRDefault="002949EF" w:rsidP="002270FA">
      <w:pPr>
        <w:pStyle w:val="BodyText"/>
        <w:numPr>
          <w:ilvl w:val="0"/>
          <w:numId w:val="23"/>
        </w:numPr>
        <w:ind w:right="-36"/>
        <w:jc w:val="both"/>
        <w:rPr>
          <w:b w:val="0"/>
          <w:bCs/>
          <w:sz w:val="24"/>
          <w:szCs w:val="24"/>
          <w:lang w:val="fr-FR"/>
        </w:rPr>
      </w:pPr>
      <w:r w:rsidRPr="000B34D4">
        <w:rPr>
          <w:b w:val="0"/>
          <w:bCs/>
          <w:sz w:val="24"/>
          <w:szCs w:val="24"/>
          <w:lang w:val="fr-FR"/>
        </w:rPr>
        <w:t xml:space="preserve">Respectă Procedura de Achiziţie efectuată de D.G.A.S.P.C. Argeş; </w:t>
      </w:r>
    </w:p>
    <w:p w:rsidR="002949EF" w:rsidRPr="000B34D4" w:rsidRDefault="002949EF" w:rsidP="002270FA">
      <w:pPr>
        <w:pStyle w:val="BodyText"/>
        <w:numPr>
          <w:ilvl w:val="0"/>
          <w:numId w:val="23"/>
        </w:numPr>
        <w:ind w:right="-36"/>
        <w:jc w:val="both"/>
        <w:rPr>
          <w:b w:val="0"/>
          <w:bCs/>
          <w:sz w:val="24"/>
          <w:szCs w:val="24"/>
          <w:lang w:val="fr-FR"/>
        </w:rPr>
      </w:pPr>
      <w:r w:rsidRPr="000B34D4">
        <w:rPr>
          <w:b w:val="0"/>
          <w:bCs/>
          <w:sz w:val="24"/>
          <w:szCs w:val="24"/>
          <w:lang w:val="fr-FR"/>
        </w:rPr>
        <w:t>Inaintează Serviciului Financiar - Contabilitate facturile, NIR-urile, şi referatele de necesitate, comenzile si bonurile de consum ;</w:t>
      </w:r>
    </w:p>
    <w:p w:rsidR="002949EF" w:rsidRPr="000B34D4" w:rsidRDefault="002949EF" w:rsidP="002270FA">
      <w:pPr>
        <w:pStyle w:val="BodyText"/>
        <w:numPr>
          <w:ilvl w:val="0"/>
          <w:numId w:val="23"/>
        </w:numPr>
        <w:ind w:right="-36"/>
        <w:jc w:val="both"/>
        <w:rPr>
          <w:b w:val="0"/>
          <w:bCs/>
          <w:sz w:val="24"/>
          <w:szCs w:val="24"/>
          <w:lang w:val="it-IT"/>
        </w:rPr>
      </w:pPr>
      <w:r w:rsidRPr="000B34D4">
        <w:rPr>
          <w:b w:val="0"/>
          <w:bCs/>
          <w:sz w:val="24"/>
          <w:szCs w:val="24"/>
          <w:lang w:val="it-IT"/>
        </w:rPr>
        <w:t>Intocmește necesarul anual de combustibil, întocmește referatul de necesitate, intocmește referatul de achizitie a F.A.Z-urile;</w:t>
      </w:r>
    </w:p>
    <w:p w:rsidR="002949EF" w:rsidRPr="000B34D4" w:rsidRDefault="002949EF" w:rsidP="002270FA">
      <w:pPr>
        <w:pStyle w:val="BodyText"/>
        <w:numPr>
          <w:ilvl w:val="0"/>
          <w:numId w:val="23"/>
        </w:numPr>
        <w:ind w:right="-36"/>
        <w:jc w:val="both"/>
        <w:rPr>
          <w:b w:val="0"/>
          <w:bCs/>
          <w:sz w:val="24"/>
          <w:szCs w:val="24"/>
          <w:lang w:val="fr-FR"/>
        </w:rPr>
      </w:pPr>
      <w:r w:rsidRPr="000B34D4">
        <w:rPr>
          <w:b w:val="0"/>
          <w:bCs/>
          <w:sz w:val="24"/>
          <w:szCs w:val="24"/>
          <w:lang w:val="fr-FR"/>
        </w:rPr>
        <w:t>Intocmește lista cu obiectele de inventar din centru pentru a fi casate și pune la dispoziția comisiei de casare obiectele propuse pentru casare;</w:t>
      </w:r>
    </w:p>
    <w:p w:rsidR="002949EF" w:rsidRPr="000B34D4" w:rsidRDefault="002949EF" w:rsidP="002270FA">
      <w:pPr>
        <w:pStyle w:val="BodyText"/>
        <w:numPr>
          <w:ilvl w:val="0"/>
          <w:numId w:val="23"/>
        </w:numPr>
        <w:ind w:right="-36"/>
        <w:jc w:val="both"/>
        <w:rPr>
          <w:b w:val="0"/>
          <w:bCs/>
          <w:sz w:val="24"/>
          <w:szCs w:val="24"/>
          <w:lang w:val="it-IT"/>
        </w:rPr>
      </w:pPr>
      <w:r w:rsidRPr="000B34D4">
        <w:rPr>
          <w:b w:val="0"/>
          <w:bCs/>
          <w:sz w:val="24"/>
          <w:szCs w:val="24"/>
          <w:lang w:val="it-IT"/>
        </w:rPr>
        <w:t>Întocmește registrul obiectelor de inventar ;</w:t>
      </w:r>
    </w:p>
    <w:p w:rsidR="002949EF" w:rsidRPr="000B34D4" w:rsidRDefault="002949EF" w:rsidP="002270FA">
      <w:pPr>
        <w:pStyle w:val="BodyText"/>
        <w:numPr>
          <w:ilvl w:val="0"/>
          <w:numId w:val="23"/>
        </w:numPr>
        <w:ind w:right="-36"/>
        <w:jc w:val="both"/>
        <w:rPr>
          <w:b w:val="0"/>
          <w:bCs/>
          <w:sz w:val="24"/>
          <w:szCs w:val="24"/>
          <w:lang w:val="it-IT"/>
        </w:rPr>
      </w:pPr>
      <w:r w:rsidRPr="000B34D4">
        <w:rPr>
          <w:b w:val="0"/>
          <w:bCs/>
          <w:sz w:val="24"/>
          <w:szCs w:val="24"/>
          <w:lang w:val="it-IT"/>
        </w:rPr>
        <w:t>Verifică periodic starea obiectelor de inventar și a mijloacelor fixe;</w:t>
      </w:r>
    </w:p>
    <w:p w:rsidR="002949EF" w:rsidRPr="000B34D4" w:rsidRDefault="002949EF" w:rsidP="002270FA">
      <w:pPr>
        <w:pStyle w:val="BodyText"/>
        <w:numPr>
          <w:ilvl w:val="0"/>
          <w:numId w:val="23"/>
        </w:numPr>
        <w:ind w:right="-36"/>
        <w:jc w:val="both"/>
        <w:rPr>
          <w:b w:val="0"/>
          <w:bCs/>
          <w:sz w:val="24"/>
          <w:szCs w:val="24"/>
          <w:lang w:val="it-IT"/>
        </w:rPr>
      </w:pPr>
      <w:r w:rsidRPr="000B34D4">
        <w:rPr>
          <w:b w:val="0"/>
          <w:bCs/>
          <w:sz w:val="24"/>
          <w:szCs w:val="24"/>
          <w:lang w:val="it-IT"/>
        </w:rPr>
        <w:t>Răspunde de dotarea corespunzătoare a Panoului privind stingerea incendiilor, de încarcarea la timp a extinctoarelor ;</w:t>
      </w:r>
    </w:p>
    <w:p w:rsidR="002949EF" w:rsidRPr="000B34D4" w:rsidRDefault="002949EF" w:rsidP="002270FA">
      <w:pPr>
        <w:pStyle w:val="BodyText"/>
        <w:numPr>
          <w:ilvl w:val="0"/>
          <w:numId w:val="23"/>
        </w:numPr>
        <w:ind w:right="-36"/>
        <w:jc w:val="both"/>
        <w:rPr>
          <w:b w:val="0"/>
          <w:bCs/>
          <w:sz w:val="24"/>
          <w:szCs w:val="24"/>
          <w:lang w:val="it-IT"/>
        </w:rPr>
      </w:pPr>
      <w:r w:rsidRPr="000B34D4">
        <w:rPr>
          <w:b w:val="0"/>
          <w:bCs/>
          <w:sz w:val="24"/>
          <w:szCs w:val="24"/>
          <w:lang w:val="it-IT"/>
        </w:rPr>
        <w:t>Asigură dotarea la timp cu toate materialele necesare bunei desfășurări a activității din întreaga unitate;</w:t>
      </w:r>
    </w:p>
    <w:p w:rsidR="002949EF" w:rsidRPr="000B34D4" w:rsidRDefault="002949EF" w:rsidP="002270FA">
      <w:pPr>
        <w:pStyle w:val="BodyText"/>
        <w:numPr>
          <w:ilvl w:val="0"/>
          <w:numId w:val="23"/>
        </w:numPr>
        <w:ind w:right="-36"/>
        <w:jc w:val="both"/>
        <w:rPr>
          <w:b w:val="0"/>
          <w:bCs/>
          <w:sz w:val="24"/>
          <w:szCs w:val="24"/>
          <w:lang w:val="fr-FR"/>
        </w:rPr>
      </w:pPr>
      <w:r w:rsidRPr="000B34D4">
        <w:rPr>
          <w:b w:val="0"/>
          <w:bCs/>
          <w:sz w:val="24"/>
          <w:szCs w:val="24"/>
          <w:lang w:val="fr-FR"/>
        </w:rPr>
        <w:t>Întocmește la timp actele pe linie administrativă, asigurând înregistrarea lor cronologică și răspunde de legalitatea acestora;</w:t>
      </w:r>
    </w:p>
    <w:p w:rsidR="002949EF" w:rsidRPr="000B34D4" w:rsidRDefault="002949EF" w:rsidP="002270FA">
      <w:pPr>
        <w:pStyle w:val="BodyText"/>
        <w:numPr>
          <w:ilvl w:val="0"/>
          <w:numId w:val="23"/>
        </w:numPr>
        <w:ind w:right="-36"/>
        <w:jc w:val="both"/>
        <w:rPr>
          <w:b w:val="0"/>
          <w:bCs/>
          <w:sz w:val="24"/>
          <w:szCs w:val="24"/>
          <w:lang w:val="fr-FR"/>
        </w:rPr>
      </w:pPr>
      <w:r w:rsidRPr="000B34D4">
        <w:rPr>
          <w:b w:val="0"/>
          <w:bCs/>
          <w:sz w:val="24"/>
          <w:szCs w:val="24"/>
          <w:lang w:val="fr-FR"/>
        </w:rPr>
        <w:t>Ia măsuri de dezinsecție și deratizare periodică a întregii unități, conform legislaţiei în vigoare;</w:t>
      </w:r>
    </w:p>
    <w:p w:rsidR="002949EF" w:rsidRPr="000B34D4" w:rsidRDefault="002949EF" w:rsidP="002270FA">
      <w:pPr>
        <w:pStyle w:val="BodyText"/>
        <w:numPr>
          <w:ilvl w:val="0"/>
          <w:numId w:val="23"/>
        </w:numPr>
        <w:ind w:right="-36"/>
        <w:jc w:val="both"/>
        <w:rPr>
          <w:b w:val="0"/>
          <w:bCs/>
          <w:sz w:val="24"/>
          <w:szCs w:val="24"/>
          <w:lang w:val="fr-FR"/>
        </w:rPr>
      </w:pPr>
      <w:r w:rsidRPr="000B34D4">
        <w:rPr>
          <w:b w:val="0"/>
          <w:bCs/>
          <w:sz w:val="24"/>
          <w:szCs w:val="24"/>
          <w:lang w:val="fr-FR"/>
        </w:rPr>
        <w:t>Colaborează cu contabilul în întocmirea tuturor bilanțurilor și a altor documente solicitate de către conducerea complexului sau D</w:t>
      </w:r>
      <w:r w:rsidR="005F3D93">
        <w:rPr>
          <w:b w:val="0"/>
          <w:bCs/>
          <w:sz w:val="24"/>
          <w:szCs w:val="24"/>
          <w:lang w:val="fr-FR"/>
        </w:rPr>
        <w:t>.</w:t>
      </w:r>
      <w:r w:rsidRPr="000B34D4">
        <w:rPr>
          <w:b w:val="0"/>
          <w:bCs/>
          <w:sz w:val="24"/>
          <w:szCs w:val="24"/>
          <w:lang w:val="fr-FR"/>
        </w:rPr>
        <w:t>G</w:t>
      </w:r>
      <w:r w:rsidR="005F3D93">
        <w:rPr>
          <w:b w:val="0"/>
          <w:bCs/>
          <w:sz w:val="24"/>
          <w:szCs w:val="24"/>
          <w:lang w:val="fr-FR"/>
        </w:rPr>
        <w:t>.</w:t>
      </w:r>
      <w:r w:rsidRPr="000B34D4">
        <w:rPr>
          <w:b w:val="0"/>
          <w:bCs/>
          <w:sz w:val="24"/>
          <w:szCs w:val="24"/>
          <w:lang w:val="fr-FR"/>
        </w:rPr>
        <w:t>A</w:t>
      </w:r>
      <w:r w:rsidR="005F3D93">
        <w:rPr>
          <w:b w:val="0"/>
          <w:bCs/>
          <w:sz w:val="24"/>
          <w:szCs w:val="24"/>
          <w:lang w:val="fr-FR"/>
        </w:rPr>
        <w:t>.</w:t>
      </w:r>
      <w:r w:rsidRPr="000B34D4">
        <w:rPr>
          <w:b w:val="0"/>
          <w:bCs/>
          <w:sz w:val="24"/>
          <w:szCs w:val="24"/>
          <w:lang w:val="fr-FR"/>
        </w:rPr>
        <w:t>S</w:t>
      </w:r>
      <w:r w:rsidR="005F3D93">
        <w:rPr>
          <w:b w:val="0"/>
          <w:bCs/>
          <w:sz w:val="24"/>
          <w:szCs w:val="24"/>
          <w:lang w:val="fr-FR"/>
        </w:rPr>
        <w:t>.</w:t>
      </w:r>
      <w:r w:rsidRPr="000B34D4">
        <w:rPr>
          <w:b w:val="0"/>
          <w:bCs/>
          <w:sz w:val="24"/>
          <w:szCs w:val="24"/>
          <w:lang w:val="fr-FR"/>
        </w:rPr>
        <w:t>P</w:t>
      </w:r>
      <w:r w:rsidR="005F3D93">
        <w:rPr>
          <w:b w:val="0"/>
          <w:bCs/>
          <w:sz w:val="24"/>
          <w:szCs w:val="24"/>
          <w:lang w:val="fr-FR"/>
        </w:rPr>
        <w:t>.</w:t>
      </w:r>
      <w:r w:rsidRPr="000B34D4">
        <w:rPr>
          <w:b w:val="0"/>
          <w:bCs/>
          <w:sz w:val="24"/>
          <w:szCs w:val="24"/>
          <w:lang w:val="fr-FR"/>
        </w:rPr>
        <w:t>C Argeș;</w:t>
      </w:r>
    </w:p>
    <w:p w:rsidR="002949EF" w:rsidRPr="000B34D4" w:rsidRDefault="002949EF" w:rsidP="002270FA">
      <w:pPr>
        <w:pStyle w:val="BodyText"/>
        <w:numPr>
          <w:ilvl w:val="0"/>
          <w:numId w:val="23"/>
        </w:numPr>
        <w:ind w:right="-36"/>
        <w:jc w:val="both"/>
        <w:rPr>
          <w:b w:val="0"/>
          <w:bCs/>
          <w:sz w:val="24"/>
          <w:szCs w:val="24"/>
          <w:lang w:val="fr-FR"/>
        </w:rPr>
      </w:pPr>
      <w:r w:rsidRPr="000B34D4">
        <w:rPr>
          <w:b w:val="0"/>
          <w:bCs/>
          <w:sz w:val="24"/>
          <w:szCs w:val="24"/>
          <w:lang w:val="fr-FR"/>
        </w:rPr>
        <w:t>Răspunde în fața organelor de control de orice deficiență constatată în exercitarea atribuțiilor sale;</w:t>
      </w:r>
    </w:p>
    <w:p w:rsidR="002949EF" w:rsidRPr="000B34D4" w:rsidRDefault="002949EF" w:rsidP="002270FA">
      <w:pPr>
        <w:pStyle w:val="BodyText"/>
        <w:numPr>
          <w:ilvl w:val="0"/>
          <w:numId w:val="23"/>
        </w:numPr>
        <w:ind w:right="-36"/>
        <w:jc w:val="both"/>
        <w:rPr>
          <w:b w:val="0"/>
          <w:bCs/>
          <w:sz w:val="24"/>
          <w:szCs w:val="24"/>
          <w:lang w:val="ro-RO"/>
        </w:rPr>
      </w:pPr>
      <w:r w:rsidRPr="000B34D4">
        <w:rPr>
          <w:b w:val="0"/>
          <w:bCs/>
          <w:sz w:val="24"/>
          <w:szCs w:val="24"/>
          <w:lang w:val="ro-RO"/>
        </w:rPr>
        <w:t>Administrează și gestionează bunurile mobile și imobile din patrimoniul propriu, indiferent de titlul cu care sunt deținute;</w:t>
      </w:r>
    </w:p>
    <w:p w:rsidR="002949EF" w:rsidRPr="000B34D4" w:rsidRDefault="002949EF" w:rsidP="002270FA">
      <w:pPr>
        <w:pStyle w:val="BodyText"/>
        <w:numPr>
          <w:ilvl w:val="0"/>
          <w:numId w:val="23"/>
        </w:numPr>
        <w:ind w:right="-36"/>
        <w:jc w:val="both"/>
        <w:rPr>
          <w:b w:val="0"/>
          <w:bCs/>
          <w:sz w:val="24"/>
          <w:szCs w:val="24"/>
          <w:lang w:val="ro-RO"/>
        </w:rPr>
      </w:pPr>
      <w:r w:rsidRPr="000B34D4">
        <w:rPr>
          <w:b w:val="0"/>
          <w:bCs/>
          <w:sz w:val="24"/>
          <w:szCs w:val="24"/>
          <w:lang w:val="ro-RO"/>
        </w:rPr>
        <w:t>Organizează gestionarea mijloacelor fixe, a obiectelor de inventar, a mărfurilor, a materialelor, a carburanților, lubrifianților și a altor valori materiale aflate în dotare și asigură înscrierea numerelor de inventar pe mijloacele fixe;</w:t>
      </w:r>
    </w:p>
    <w:p w:rsidR="002949EF" w:rsidRPr="000B34D4" w:rsidRDefault="002949EF" w:rsidP="002270FA">
      <w:pPr>
        <w:pStyle w:val="BodyText"/>
        <w:numPr>
          <w:ilvl w:val="0"/>
          <w:numId w:val="23"/>
        </w:numPr>
        <w:ind w:right="-36"/>
        <w:jc w:val="both"/>
        <w:rPr>
          <w:b w:val="0"/>
          <w:bCs/>
          <w:sz w:val="24"/>
          <w:szCs w:val="24"/>
          <w:lang w:val="ro-RO"/>
        </w:rPr>
      </w:pPr>
      <w:r w:rsidRPr="000B34D4">
        <w:rPr>
          <w:b w:val="0"/>
          <w:bCs/>
          <w:sz w:val="24"/>
          <w:szCs w:val="24"/>
          <w:lang w:val="ro-RO"/>
        </w:rPr>
        <w:t>Urmărește folosirea sau exploatarea bunurilor din dotare pentru satisfacerea nevoilor instituției, potrivit destinației acestora;</w:t>
      </w:r>
    </w:p>
    <w:p w:rsidR="002949EF" w:rsidRPr="000B34D4" w:rsidRDefault="002949EF" w:rsidP="002270FA">
      <w:pPr>
        <w:pStyle w:val="BodyText"/>
        <w:numPr>
          <w:ilvl w:val="0"/>
          <w:numId w:val="23"/>
        </w:numPr>
        <w:ind w:right="-36"/>
        <w:jc w:val="both"/>
        <w:rPr>
          <w:b w:val="0"/>
          <w:bCs/>
          <w:sz w:val="24"/>
          <w:szCs w:val="24"/>
          <w:lang w:val="ro-RO"/>
        </w:rPr>
      </w:pPr>
      <w:r w:rsidRPr="000B34D4">
        <w:rPr>
          <w:b w:val="0"/>
          <w:bCs/>
          <w:sz w:val="24"/>
          <w:szCs w:val="24"/>
          <w:lang w:val="ro-RO"/>
        </w:rPr>
        <w:t>Urmărește încheierea și derularea contractelor de întreținere-reparații (service) pentru instalațiile din dotare, confirmând îndeplinirea obligațiilor în vederea efectuării plății;</w:t>
      </w:r>
    </w:p>
    <w:p w:rsidR="002949EF" w:rsidRPr="000B34D4" w:rsidRDefault="002949EF" w:rsidP="002270FA">
      <w:pPr>
        <w:pStyle w:val="BodyText"/>
        <w:numPr>
          <w:ilvl w:val="0"/>
          <w:numId w:val="23"/>
        </w:numPr>
        <w:ind w:right="-36"/>
        <w:jc w:val="both"/>
        <w:rPr>
          <w:b w:val="0"/>
          <w:bCs/>
          <w:sz w:val="24"/>
          <w:szCs w:val="24"/>
          <w:lang w:val="fr-FR"/>
        </w:rPr>
      </w:pPr>
      <w:r w:rsidRPr="000B34D4">
        <w:rPr>
          <w:b w:val="0"/>
          <w:bCs/>
          <w:sz w:val="24"/>
          <w:szCs w:val="24"/>
          <w:lang w:val="fr-FR"/>
        </w:rPr>
        <w:t xml:space="preserve">Se implică în organizarea activităților desfășurate în cadrul </w:t>
      </w:r>
      <w:r w:rsidR="00C97456">
        <w:rPr>
          <w:b w:val="0"/>
          <w:bCs/>
          <w:sz w:val="24"/>
          <w:szCs w:val="24"/>
          <w:lang w:val="fr-FR"/>
        </w:rPr>
        <w:t>c</w:t>
      </w:r>
      <w:r w:rsidRPr="000B34D4">
        <w:rPr>
          <w:b w:val="0"/>
          <w:bCs/>
          <w:sz w:val="24"/>
          <w:szCs w:val="24"/>
          <w:lang w:val="fr-FR"/>
        </w:rPr>
        <w:t xml:space="preserve">omplexului; </w:t>
      </w:r>
    </w:p>
    <w:p w:rsidR="002949EF" w:rsidRPr="000B34D4" w:rsidRDefault="002949EF" w:rsidP="002270FA">
      <w:pPr>
        <w:pStyle w:val="BodyText"/>
        <w:numPr>
          <w:ilvl w:val="0"/>
          <w:numId w:val="23"/>
        </w:numPr>
        <w:ind w:right="-36"/>
        <w:jc w:val="both"/>
        <w:rPr>
          <w:b w:val="0"/>
          <w:bCs/>
          <w:sz w:val="24"/>
          <w:szCs w:val="24"/>
          <w:lang w:val="fr-FR"/>
        </w:rPr>
      </w:pPr>
      <w:r w:rsidRPr="000B34D4">
        <w:rPr>
          <w:b w:val="0"/>
          <w:bCs/>
          <w:sz w:val="24"/>
          <w:szCs w:val="24"/>
          <w:lang w:val="fr-FR"/>
        </w:rPr>
        <w:t>Participă la programe de formare profesională organizate de D</w:t>
      </w:r>
      <w:r w:rsidR="00BB21BF">
        <w:rPr>
          <w:b w:val="0"/>
          <w:bCs/>
          <w:sz w:val="24"/>
          <w:szCs w:val="24"/>
          <w:lang w:val="fr-FR"/>
        </w:rPr>
        <w:t>.</w:t>
      </w:r>
      <w:r w:rsidRPr="000B34D4">
        <w:rPr>
          <w:b w:val="0"/>
          <w:bCs/>
          <w:sz w:val="24"/>
          <w:szCs w:val="24"/>
          <w:lang w:val="fr-FR"/>
        </w:rPr>
        <w:t>G</w:t>
      </w:r>
      <w:r w:rsidR="00BB21BF">
        <w:rPr>
          <w:b w:val="0"/>
          <w:bCs/>
          <w:sz w:val="24"/>
          <w:szCs w:val="24"/>
          <w:lang w:val="fr-FR"/>
        </w:rPr>
        <w:t>.</w:t>
      </w:r>
      <w:r w:rsidRPr="000B34D4">
        <w:rPr>
          <w:b w:val="0"/>
          <w:bCs/>
          <w:sz w:val="24"/>
          <w:szCs w:val="24"/>
          <w:lang w:val="fr-FR"/>
        </w:rPr>
        <w:t>A</w:t>
      </w:r>
      <w:r w:rsidR="00BB21BF">
        <w:rPr>
          <w:b w:val="0"/>
          <w:bCs/>
          <w:sz w:val="24"/>
          <w:szCs w:val="24"/>
          <w:lang w:val="fr-FR"/>
        </w:rPr>
        <w:t>.</w:t>
      </w:r>
      <w:r w:rsidRPr="000B34D4">
        <w:rPr>
          <w:b w:val="0"/>
          <w:bCs/>
          <w:sz w:val="24"/>
          <w:szCs w:val="24"/>
          <w:lang w:val="fr-FR"/>
        </w:rPr>
        <w:t>S</w:t>
      </w:r>
      <w:r w:rsidR="00BB21BF">
        <w:rPr>
          <w:b w:val="0"/>
          <w:bCs/>
          <w:sz w:val="24"/>
          <w:szCs w:val="24"/>
          <w:lang w:val="fr-FR"/>
        </w:rPr>
        <w:t>.</w:t>
      </w:r>
      <w:r w:rsidRPr="000B34D4">
        <w:rPr>
          <w:b w:val="0"/>
          <w:bCs/>
          <w:sz w:val="24"/>
          <w:szCs w:val="24"/>
          <w:lang w:val="fr-FR"/>
        </w:rPr>
        <w:t>P</w:t>
      </w:r>
      <w:r w:rsidR="00BB21BF">
        <w:rPr>
          <w:b w:val="0"/>
          <w:bCs/>
          <w:sz w:val="24"/>
          <w:szCs w:val="24"/>
          <w:lang w:val="fr-FR"/>
        </w:rPr>
        <w:t>.</w:t>
      </w:r>
      <w:r w:rsidRPr="000B34D4">
        <w:rPr>
          <w:b w:val="0"/>
          <w:bCs/>
          <w:sz w:val="24"/>
          <w:szCs w:val="24"/>
          <w:lang w:val="fr-FR"/>
        </w:rPr>
        <w:t>C</w:t>
      </w:r>
      <w:r w:rsidR="00BB21BF">
        <w:rPr>
          <w:b w:val="0"/>
          <w:bCs/>
          <w:sz w:val="24"/>
          <w:szCs w:val="24"/>
          <w:lang w:val="fr-FR"/>
        </w:rPr>
        <w:t>.</w:t>
      </w:r>
      <w:r w:rsidRPr="000B34D4">
        <w:rPr>
          <w:b w:val="0"/>
          <w:bCs/>
          <w:sz w:val="24"/>
          <w:szCs w:val="24"/>
          <w:lang w:val="fr-FR"/>
        </w:rPr>
        <w:t xml:space="preserve"> </w:t>
      </w:r>
      <w:r w:rsidR="00831EFA">
        <w:rPr>
          <w:b w:val="0"/>
          <w:bCs/>
          <w:sz w:val="24"/>
          <w:szCs w:val="24"/>
          <w:lang w:val="fr-FR"/>
        </w:rPr>
        <w:t xml:space="preserve">Argeș </w:t>
      </w:r>
      <w:r w:rsidRPr="000B34D4">
        <w:rPr>
          <w:b w:val="0"/>
          <w:bCs/>
          <w:sz w:val="24"/>
          <w:szCs w:val="24"/>
          <w:lang w:val="fr-FR"/>
        </w:rPr>
        <w:t>sau/și alte instituții abilitate;</w:t>
      </w:r>
    </w:p>
    <w:p w:rsidR="002949EF" w:rsidRPr="000B34D4" w:rsidRDefault="002949EF" w:rsidP="002270FA">
      <w:pPr>
        <w:pStyle w:val="BodyText"/>
        <w:numPr>
          <w:ilvl w:val="0"/>
          <w:numId w:val="23"/>
        </w:numPr>
        <w:ind w:right="-36"/>
        <w:jc w:val="both"/>
        <w:rPr>
          <w:b w:val="0"/>
          <w:bCs/>
          <w:sz w:val="24"/>
          <w:szCs w:val="24"/>
          <w:lang w:val="fr-FR"/>
        </w:rPr>
      </w:pPr>
      <w:r w:rsidRPr="000B34D4">
        <w:rPr>
          <w:b w:val="0"/>
          <w:bCs/>
          <w:sz w:val="24"/>
          <w:szCs w:val="24"/>
          <w:lang w:val="fr-FR"/>
        </w:rPr>
        <w:t>Folosește un vocabular decent atât în relația cu copiii cât și cu restul personalului;</w:t>
      </w:r>
    </w:p>
    <w:p w:rsidR="002949EF" w:rsidRPr="000B34D4" w:rsidRDefault="002949EF" w:rsidP="002270FA">
      <w:pPr>
        <w:pStyle w:val="BodyText"/>
        <w:numPr>
          <w:ilvl w:val="0"/>
          <w:numId w:val="23"/>
        </w:numPr>
        <w:ind w:right="-36"/>
        <w:jc w:val="both"/>
        <w:rPr>
          <w:b w:val="0"/>
          <w:bCs/>
          <w:sz w:val="24"/>
          <w:szCs w:val="24"/>
          <w:lang w:val="fr-FR"/>
        </w:rPr>
      </w:pPr>
      <w:r w:rsidRPr="000B34D4">
        <w:rPr>
          <w:b w:val="0"/>
          <w:bCs/>
          <w:sz w:val="24"/>
          <w:szCs w:val="24"/>
          <w:lang w:val="fr-FR"/>
        </w:rPr>
        <w:t>Îndeplineşte orice altă sarcină trasată de conducerea unităţii în limite legale de competență;</w:t>
      </w:r>
    </w:p>
    <w:p w:rsidR="0052334A" w:rsidRPr="000B34D4" w:rsidRDefault="0011180C" w:rsidP="0011180C">
      <w:pPr>
        <w:spacing w:before="120" w:after="0"/>
        <w:ind w:left="426" w:right="-36"/>
        <w:jc w:val="both"/>
        <w:rPr>
          <w:rFonts w:ascii="Times New Roman" w:hAnsi="Times New Roman" w:cs="Times New Roman"/>
          <w:b/>
          <w:i/>
          <w:sz w:val="24"/>
          <w:szCs w:val="24"/>
          <w:lang w:val="it-IT"/>
        </w:rPr>
      </w:pPr>
      <w:r>
        <w:rPr>
          <w:rFonts w:ascii="Times New Roman" w:hAnsi="Times New Roman" w:cs="Times New Roman"/>
          <w:b/>
          <w:i/>
          <w:sz w:val="24"/>
          <w:szCs w:val="24"/>
          <w:lang w:val="it-IT"/>
        </w:rPr>
        <w:t xml:space="preserve">b) </w:t>
      </w:r>
      <w:r w:rsidR="0052334A" w:rsidRPr="000B34D4">
        <w:rPr>
          <w:rFonts w:ascii="Times New Roman" w:hAnsi="Times New Roman" w:cs="Times New Roman"/>
          <w:b/>
          <w:i/>
          <w:sz w:val="24"/>
          <w:szCs w:val="24"/>
          <w:lang w:val="it-IT"/>
        </w:rPr>
        <w:t>Referent (magaziner):</w:t>
      </w:r>
    </w:p>
    <w:p w:rsidR="002949EF" w:rsidRPr="000B34D4" w:rsidRDefault="002949EF" w:rsidP="002270FA">
      <w:pPr>
        <w:pStyle w:val="NoSpacing"/>
        <w:numPr>
          <w:ilvl w:val="0"/>
          <w:numId w:val="24"/>
        </w:numPr>
        <w:spacing w:before="120"/>
        <w:ind w:right="-36"/>
        <w:jc w:val="both"/>
        <w:rPr>
          <w:rFonts w:ascii="Times New Roman" w:hAnsi="Times New Roman" w:cs="Times New Roman"/>
          <w:sz w:val="24"/>
          <w:szCs w:val="24"/>
        </w:rPr>
      </w:pPr>
      <w:r w:rsidRPr="000B34D4">
        <w:rPr>
          <w:rFonts w:ascii="Times New Roman" w:hAnsi="Times New Roman" w:cs="Times New Roman"/>
          <w:sz w:val="24"/>
          <w:szCs w:val="24"/>
        </w:rPr>
        <w:t>În exercitarea profesiei, magazinerul își organizează activitățile în mod responsabil în conformitate cu reglementările și cerințele postului în limitele de competență;</w:t>
      </w:r>
    </w:p>
    <w:p w:rsidR="002949EF" w:rsidRPr="0011180C" w:rsidRDefault="002949EF" w:rsidP="002270FA">
      <w:pPr>
        <w:pStyle w:val="NoSpacing"/>
        <w:numPr>
          <w:ilvl w:val="0"/>
          <w:numId w:val="24"/>
        </w:numPr>
        <w:ind w:right="-36"/>
        <w:jc w:val="both"/>
        <w:rPr>
          <w:rFonts w:ascii="Times New Roman" w:hAnsi="Times New Roman" w:cs="Times New Roman"/>
          <w:sz w:val="24"/>
          <w:szCs w:val="24"/>
        </w:rPr>
      </w:pPr>
      <w:r w:rsidRPr="0011180C">
        <w:rPr>
          <w:rFonts w:ascii="Times New Roman" w:hAnsi="Times New Roman" w:cs="Times New Roman"/>
          <w:sz w:val="24"/>
          <w:szCs w:val="24"/>
        </w:rPr>
        <w:t>Răspunde de păstrarea spațiilor de depozitare (echipamentului, materialelor igienice și de curațenie, a medicamentelor și rechizitelor), în perfectă stare de ordine și de curățenie;</w:t>
      </w:r>
    </w:p>
    <w:p w:rsidR="002949EF" w:rsidRPr="000B34D4" w:rsidRDefault="002949EF" w:rsidP="002270FA">
      <w:pPr>
        <w:pStyle w:val="NoSpacing"/>
        <w:numPr>
          <w:ilvl w:val="0"/>
          <w:numId w:val="24"/>
        </w:numPr>
        <w:ind w:right="-36"/>
        <w:jc w:val="both"/>
        <w:rPr>
          <w:rFonts w:ascii="Times New Roman" w:hAnsi="Times New Roman" w:cs="Times New Roman"/>
          <w:sz w:val="24"/>
          <w:szCs w:val="24"/>
        </w:rPr>
      </w:pPr>
      <w:r w:rsidRPr="000B34D4">
        <w:rPr>
          <w:rFonts w:ascii="Times New Roman" w:hAnsi="Times New Roman" w:cs="Times New Roman"/>
          <w:sz w:val="24"/>
          <w:szCs w:val="24"/>
        </w:rPr>
        <w:t>Întreține în stare de funcționare instalația electrică și instalația sanitară;</w:t>
      </w:r>
    </w:p>
    <w:p w:rsidR="002949EF" w:rsidRPr="000B34D4" w:rsidRDefault="002949EF" w:rsidP="002270FA">
      <w:pPr>
        <w:pStyle w:val="NoSpacing"/>
        <w:numPr>
          <w:ilvl w:val="0"/>
          <w:numId w:val="24"/>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Eliberează materialele pe care le deține în gestiune doar pe bază de referat aprobat de șeful complexului și în baza bonului  de consum;</w:t>
      </w:r>
    </w:p>
    <w:p w:rsidR="002949EF" w:rsidRPr="000B34D4" w:rsidRDefault="002949EF" w:rsidP="002270FA">
      <w:pPr>
        <w:pStyle w:val="NoSpacing"/>
        <w:numPr>
          <w:ilvl w:val="0"/>
          <w:numId w:val="24"/>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Se îngrijește să se asigure în permanență temperatura corespunzătoare pentru </w:t>
      </w:r>
      <w:proofErr w:type="gramStart"/>
      <w:r w:rsidRPr="000B34D4">
        <w:rPr>
          <w:rFonts w:ascii="Times New Roman" w:hAnsi="Times New Roman" w:cs="Times New Roman"/>
          <w:sz w:val="24"/>
          <w:szCs w:val="24"/>
          <w:lang w:val="fr-FR"/>
        </w:rPr>
        <w:t>a</w:t>
      </w:r>
      <w:proofErr w:type="gramEnd"/>
      <w:r w:rsidRPr="000B34D4">
        <w:rPr>
          <w:rFonts w:ascii="Times New Roman" w:hAnsi="Times New Roman" w:cs="Times New Roman"/>
          <w:sz w:val="24"/>
          <w:szCs w:val="24"/>
          <w:lang w:val="fr-FR"/>
        </w:rPr>
        <w:t xml:space="preserve"> nu se altera produsele;</w:t>
      </w:r>
    </w:p>
    <w:p w:rsidR="002949EF" w:rsidRPr="000B34D4" w:rsidRDefault="002949EF" w:rsidP="002270FA">
      <w:pPr>
        <w:pStyle w:val="NoSpacing"/>
        <w:numPr>
          <w:ilvl w:val="0"/>
          <w:numId w:val="24"/>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lastRenderedPageBreak/>
        <w:t>Nu depozitează în același spațiu, produse  din categorii  diferite;</w:t>
      </w:r>
    </w:p>
    <w:p w:rsidR="002949EF" w:rsidRPr="000B34D4" w:rsidRDefault="002949EF" w:rsidP="002270FA">
      <w:pPr>
        <w:pStyle w:val="NoSpacing"/>
        <w:numPr>
          <w:ilvl w:val="0"/>
          <w:numId w:val="24"/>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Înregistrează în fișele de magazie intrările și scăderile tuturor materialelor, echipamentului, etc și răspunde de corectitudinea, legalitatea documentelor pe care le completează;</w:t>
      </w:r>
    </w:p>
    <w:p w:rsidR="002949EF" w:rsidRPr="000B34D4" w:rsidRDefault="002949EF" w:rsidP="002270FA">
      <w:pPr>
        <w:pStyle w:val="NoSpacing"/>
        <w:numPr>
          <w:ilvl w:val="0"/>
          <w:numId w:val="24"/>
        </w:numPr>
        <w:ind w:right="-36"/>
        <w:jc w:val="both"/>
        <w:rPr>
          <w:rFonts w:ascii="Times New Roman" w:hAnsi="Times New Roman" w:cs="Times New Roman"/>
          <w:sz w:val="24"/>
          <w:szCs w:val="24"/>
        </w:rPr>
      </w:pPr>
      <w:r w:rsidRPr="000B34D4">
        <w:rPr>
          <w:rFonts w:ascii="Times New Roman" w:hAnsi="Times New Roman" w:cs="Times New Roman"/>
          <w:sz w:val="24"/>
          <w:szCs w:val="24"/>
        </w:rPr>
        <w:t>Ia măsuri de stârpire a rozătoarelor, a insectelor din camerele de depozitare de care răspunde;</w:t>
      </w:r>
    </w:p>
    <w:p w:rsidR="002949EF" w:rsidRPr="000B34D4" w:rsidRDefault="002949EF" w:rsidP="002270FA">
      <w:pPr>
        <w:pStyle w:val="NoSpacing"/>
        <w:numPr>
          <w:ilvl w:val="0"/>
          <w:numId w:val="24"/>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Răspunde de pagubele produse în gestiunea sa din neglijență;</w:t>
      </w:r>
    </w:p>
    <w:p w:rsidR="002949EF" w:rsidRPr="000B34D4" w:rsidRDefault="002949EF" w:rsidP="002270FA">
      <w:pPr>
        <w:pStyle w:val="NoSpacing"/>
        <w:numPr>
          <w:ilvl w:val="0"/>
          <w:numId w:val="24"/>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Se asigură, la plecarea din serviciu, dacă instalația electrică este în bună stare, dacă aparatele electrocasnice sunt închise și în stare de funcționare, dacă magaziile sunt bine încuiate, iar la intrarea în serviciu în primul rând verifică integritatea ușilor, temperatura în magazii, starea de funcționare a aparatelor;</w:t>
      </w:r>
    </w:p>
    <w:p w:rsidR="002949EF" w:rsidRPr="000B34D4" w:rsidRDefault="002949EF" w:rsidP="002270FA">
      <w:pPr>
        <w:pStyle w:val="NoSpacing"/>
        <w:numPr>
          <w:ilvl w:val="0"/>
          <w:numId w:val="24"/>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Colaborează cu administratorul și cu contabilul în întocmirea tuturor bilanțurilor și a altor documente solicitate de către conducerea complexului sau D</w:t>
      </w:r>
      <w:r w:rsidR="00BB21BF">
        <w:rPr>
          <w:rFonts w:ascii="Times New Roman" w:hAnsi="Times New Roman" w:cs="Times New Roman"/>
          <w:sz w:val="24"/>
          <w:szCs w:val="24"/>
          <w:lang w:val="fr-FR"/>
        </w:rPr>
        <w:t>.</w:t>
      </w:r>
      <w:r w:rsidRPr="000B34D4">
        <w:rPr>
          <w:rFonts w:ascii="Times New Roman" w:hAnsi="Times New Roman" w:cs="Times New Roman"/>
          <w:sz w:val="24"/>
          <w:szCs w:val="24"/>
          <w:lang w:val="fr-FR"/>
        </w:rPr>
        <w:t>G</w:t>
      </w:r>
      <w:r w:rsidR="00BB21BF">
        <w:rPr>
          <w:rFonts w:ascii="Times New Roman" w:hAnsi="Times New Roman" w:cs="Times New Roman"/>
          <w:sz w:val="24"/>
          <w:szCs w:val="24"/>
          <w:lang w:val="fr-FR"/>
        </w:rPr>
        <w:t>.</w:t>
      </w:r>
      <w:r w:rsidRPr="000B34D4">
        <w:rPr>
          <w:rFonts w:ascii="Times New Roman" w:hAnsi="Times New Roman" w:cs="Times New Roman"/>
          <w:sz w:val="24"/>
          <w:szCs w:val="24"/>
          <w:lang w:val="fr-FR"/>
        </w:rPr>
        <w:t>A</w:t>
      </w:r>
      <w:r w:rsidR="00BB21BF">
        <w:rPr>
          <w:rFonts w:ascii="Times New Roman" w:hAnsi="Times New Roman" w:cs="Times New Roman"/>
          <w:sz w:val="24"/>
          <w:szCs w:val="24"/>
          <w:lang w:val="fr-FR"/>
        </w:rPr>
        <w:t>.</w:t>
      </w:r>
      <w:r w:rsidRPr="000B34D4">
        <w:rPr>
          <w:rFonts w:ascii="Times New Roman" w:hAnsi="Times New Roman" w:cs="Times New Roman"/>
          <w:sz w:val="24"/>
          <w:szCs w:val="24"/>
          <w:lang w:val="fr-FR"/>
        </w:rPr>
        <w:t>S</w:t>
      </w:r>
      <w:r w:rsidR="00BB21BF">
        <w:rPr>
          <w:rFonts w:ascii="Times New Roman" w:hAnsi="Times New Roman" w:cs="Times New Roman"/>
          <w:sz w:val="24"/>
          <w:szCs w:val="24"/>
          <w:lang w:val="fr-FR"/>
        </w:rPr>
        <w:t>.</w:t>
      </w:r>
      <w:r w:rsidRPr="000B34D4">
        <w:rPr>
          <w:rFonts w:ascii="Times New Roman" w:hAnsi="Times New Roman" w:cs="Times New Roman"/>
          <w:sz w:val="24"/>
          <w:szCs w:val="24"/>
          <w:lang w:val="fr-FR"/>
        </w:rPr>
        <w:t>PC</w:t>
      </w:r>
      <w:r w:rsidR="00BB21BF">
        <w:rPr>
          <w:rFonts w:ascii="Times New Roman" w:hAnsi="Times New Roman" w:cs="Times New Roman"/>
          <w:sz w:val="24"/>
          <w:szCs w:val="24"/>
          <w:lang w:val="fr-FR"/>
        </w:rPr>
        <w:t>.</w:t>
      </w:r>
      <w:r w:rsidRPr="000B34D4">
        <w:rPr>
          <w:rFonts w:ascii="Times New Roman" w:hAnsi="Times New Roman" w:cs="Times New Roman"/>
          <w:sz w:val="24"/>
          <w:szCs w:val="24"/>
          <w:lang w:val="fr-FR"/>
        </w:rPr>
        <w:t xml:space="preserve"> Argeș;</w:t>
      </w:r>
    </w:p>
    <w:p w:rsidR="002949EF" w:rsidRPr="000B34D4" w:rsidRDefault="002949EF" w:rsidP="002270FA">
      <w:pPr>
        <w:pStyle w:val="NoSpacing"/>
        <w:numPr>
          <w:ilvl w:val="0"/>
          <w:numId w:val="24"/>
        </w:numPr>
        <w:ind w:right="-36"/>
        <w:jc w:val="both"/>
        <w:rPr>
          <w:rFonts w:ascii="Times New Roman" w:hAnsi="Times New Roman" w:cs="Times New Roman"/>
          <w:sz w:val="24"/>
          <w:szCs w:val="24"/>
        </w:rPr>
      </w:pPr>
      <w:r w:rsidRPr="000B34D4">
        <w:rPr>
          <w:rFonts w:ascii="Times New Roman" w:hAnsi="Times New Roman" w:cs="Times New Roman"/>
          <w:sz w:val="24"/>
          <w:szCs w:val="24"/>
        </w:rPr>
        <w:t>Se implică în organizarea activităților desfășurate în cadrul Complexului;</w:t>
      </w:r>
    </w:p>
    <w:p w:rsidR="002949EF" w:rsidRPr="000B34D4" w:rsidRDefault="002949EF" w:rsidP="002270FA">
      <w:pPr>
        <w:pStyle w:val="NoSpacing"/>
        <w:numPr>
          <w:ilvl w:val="0"/>
          <w:numId w:val="24"/>
        </w:numPr>
        <w:ind w:right="-36"/>
        <w:jc w:val="both"/>
        <w:rPr>
          <w:rFonts w:ascii="Times New Roman" w:hAnsi="Times New Roman" w:cs="Times New Roman"/>
          <w:sz w:val="24"/>
          <w:szCs w:val="24"/>
        </w:rPr>
      </w:pPr>
      <w:r w:rsidRPr="000B34D4">
        <w:rPr>
          <w:rFonts w:ascii="Times New Roman" w:hAnsi="Times New Roman" w:cs="Times New Roman"/>
          <w:sz w:val="24"/>
          <w:szCs w:val="24"/>
        </w:rPr>
        <w:t>Sesizează de urgenţă orice abuz sau suspiciune privind încălcarea drepturilor copilului;</w:t>
      </w:r>
    </w:p>
    <w:p w:rsidR="002949EF" w:rsidRPr="000B34D4" w:rsidRDefault="002949EF" w:rsidP="002270FA">
      <w:pPr>
        <w:pStyle w:val="NoSpacing"/>
        <w:numPr>
          <w:ilvl w:val="0"/>
          <w:numId w:val="24"/>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Participă la programe de formare profesională organizate de DGASPC sau/și alte instituții abilitate;</w:t>
      </w:r>
    </w:p>
    <w:p w:rsidR="002949EF" w:rsidRPr="000B34D4" w:rsidRDefault="002949EF" w:rsidP="002270FA">
      <w:pPr>
        <w:pStyle w:val="NoSpacing"/>
        <w:numPr>
          <w:ilvl w:val="0"/>
          <w:numId w:val="24"/>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Poartă echipament de lucru format din: halat alb, mască de protecţie, ecuson, mănuşi de unică folosintă şi   încalţăminte  care să asigure aderenţă pe spaţii umede, alunecoase;</w:t>
      </w:r>
    </w:p>
    <w:p w:rsidR="002949EF" w:rsidRPr="000B34D4" w:rsidRDefault="002949EF" w:rsidP="002270FA">
      <w:pPr>
        <w:pStyle w:val="NoSpacing"/>
        <w:numPr>
          <w:ilvl w:val="0"/>
          <w:numId w:val="24"/>
        </w:numPr>
        <w:ind w:right="-36"/>
        <w:jc w:val="both"/>
        <w:rPr>
          <w:rFonts w:ascii="Times New Roman" w:hAnsi="Times New Roman" w:cs="Times New Roman"/>
          <w:sz w:val="24"/>
          <w:szCs w:val="24"/>
        </w:rPr>
      </w:pPr>
      <w:r w:rsidRPr="000B34D4">
        <w:rPr>
          <w:rFonts w:ascii="Times New Roman" w:hAnsi="Times New Roman" w:cs="Times New Roman"/>
          <w:sz w:val="24"/>
          <w:szCs w:val="24"/>
        </w:rPr>
        <w:t>Răspunde în fața organelor de control autorizate DSP şi DSV;</w:t>
      </w:r>
    </w:p>
    <w:p w:rsidR="002949EF" w:rsidRPr="000B34D4" w:rsidRDefault="002949EF" w:rsidP="002270FA">
      <w:pPr>
        <w:pStyle w:val="NoSpacing"/>
        <w:numPr>
          <w:ilvl w:val="0"/>
          <w:numId w:val="24"/>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Foloseşte un vocabular decent atât în relaţia cu copiii cât şi cu restul personalului;</w:t>
      </w:r>
    </w:p>
    <w:p w:rsidR="002949EF" w:rsidRPr="000B34D4" w:rsidRDefault="002949EF" w:rsidP="002270FA">
      <w:pPr>
        <w:pStyle w:val="NoSpacing"/>
        <w:numPr>
          <w:ilvl w:val="0"/>
          <w:numId w:val="24"/>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Nu foloseşte copiii la  transportul mărfurilor primite;</w:t>
      </w:r>
    </w:p>
    <w:p w:rsidR="002949EF" w:rsidRPr="000B34D4" w:rsidRDefault="002949EF" w:rsidP="002270FA">
      <w:pPr>
        <w:pStyle w:val="NoSpacing"/>
        <w:numPr>
          <w:ilvl w:val="0"/>
          <w:numId w:val="24"/>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Respectă Normele de Sănătate și securitate în muncă precum și pe cele ISU;</w:t>
      </w:r>
    </w:p>
    <w:p w:rsidR="002949EF" w:rsidRPr="000B34D4" w:rsidRDefault="002949EF" w:rsidP="002270FA">
      <w:pPr>
        <w:pStyle w:val="NoSpacing"/>
        <w:numPr>
          <w:ilvl w:val="0"/>
          <w:numId w:val="24"/>
        </w:numPr>
        <w:ind w:right="-36"/>
        <w:jc w:val="both"/>
        <w:rPr>
          <w:rFonts w:ascii="Times New Roman" w:hAnsi="Times New Roman" w:cs="Times New Roman"/>
          <w:sz w:val="24"/>
          <w:szCs w:val="24"/>
        </w:rPr>
      </w:pPr>
      <w:r w:rsidRPr="000B34D4">
        <w:rPr>
          <w:rFonts w:ascii="Times New Roman" w:hAnsi="Times New Roman" w:cs="Times New Roman"/>
          <w:sz w:val="24"/>
          <w:szCs w:val="24"/>
        </w:rPr>
        <w:t>Respectă Normele igienico-sanitare ;</w:t>
      </w:r>
    </w:p>
    <w:p w:rsidR="002949EF" w:rsidRPr="00C97456" w:rsidRDefault="002949EF" w:rsidP="002270FA">
      <w:pPr>
        <w:pStyle w:val="NoSpacing"/>
        <w:numPr>
          <w:ilvl w:val="0"/>
          <w:numId w:val="24"/>
        </w:numPr>
        <w:ind w:right="-36"/>
        <w:jc w:val="both"/>
        <w:rPr>
          <w:rFonts w:ascii="Times New Roman" w:hAnsi="Times New Roman" w:cs="Times New Roman"/>
          <w:color w:val="000000"/>
          <w:sz w:val="24"/>
          <w:szCs w:val="24"/>
          <w:lang w:val="fr-FR"/>
        </w:rPr>
      </w:pPr>
      <w:r w:rsidRPr="000B34D4">
        <w:rPr>
          <w:rFonts w:ascii="Times New Roman" w:hAnsi="Times New Roman" w:cs="Times New Roman"/>
          <w:sz w:val="24"/>
          <w:szCs w:val="24"/>
          <w:lang w:val="fr-FR"/>
        </w:rPr>
        <w:t xml:space="preserve">Răspunde, alături </w:t>
      </w:r>
      <w:proofErr w:type="gramStart"/>
      <w:r w:rsidRPr="000B34D4">
        <w:rPr>
          <w:rFonts w:ascii="Times New Roman" w:hAnsi="Times New Roman" w:cs="Times New Roman"/>
          <w:sz w:val="24"/>
          <w:szCs w:val="24"/>
          <w:lang w:val="fr-FR"/>
        </w:rPr>
        <w:t>de întregul</w:t>
      </w:r>
      <w:proofErr w:type="gramEnd"/>
      <w:r w:rsidRPr="000B34D4">
        <w:rPr>
          <w:rFonts w:ascii="Times New Roman" w:hAnsi="Times New Roman" w:cs="Times New Roman"/>
          <w:sz w:val="24"/>
          <w:szCs w:val="24"/>
          <w:lang w:val="fr-FR"/>
        </w:rPr>
        <w:t xml:space="preserve"> personal, de viața și securitatea copiilor;</w:t>
      </w:r>
    </w:p>
    <w:p w:rsidR="00C97456" w:rsidRPr="00C97456" w:rsidRDefault="00C97456" w:rsidP="00C97456">
      <w:pPr>
        <w:pStyle w:val="NoSpacing"/>
        <w:numPr>
          <w:ilvl w:val="0"/>
          <w:numId w:val="24"/>
        </w:numPr>
        <w:ind w:right="-36"/>
        <w:jc w:val="both"/>
        <w:rPr>
          <w:rFonts w:ascii="Times New Roman" w:hAnsi="Times New Roman" w:cs="Times New Roman"/>
          <w:sz w:val="24"/>
          <w:szCs w:val="24"/>
        </w:rPr>
      </w:pPr>
      <w:r w:rsidRPr="00C97456">
        <w:rPr>
          <w:rFonts w:ascii="Times New Roman" w:hAnsi="Times New Roman" w:cs="Times New Roman"/>
          <w:sz w:val="24"/>
          <w:szCs w:val="24"/>
        </w:rPr>
        <w:t>Cunoaște și respectă legislația în domeniu, cât și documentele complexului: ROF, ROI, Proceduri operaționale și în întreaga activitate respectă interesul superior al copilului;</w:t>
      </w:r>
    </w:p>
    <w:p w:rsidR="002949EF" w:rsidRPr="00C97456" w:rsidRDefault="002949EF" w:rsidP="002270FA">
      <w:pPr>
        <w:pStyle w:val="NoSpacing"/>
        <w:numPr>
          <w:ilvl w:val="0"/>
          <w:numId w:val="24"/>
        </w:numPr>
        <w:ind w:right="-36"/>
        <w:jc w:val="both"/>
        <w:rPr>
          <w:rFonts w:ascii="Times New Roman" w:hAnsi="Times New Roman" w:cs="Times New Roman"/>
          <w:sz w:val="24"/>
          <w:szCs w:val="24"/>
        </w:rPr>
      </w:pPr>
      <w:r w:rsidRPr="00C97456">
        <w:rPr>
          <w:rFonts w:ascii="Times New Roman" w:hAnsi="Times New Roman" w:cs="Times New Roman"/>
          <w:sz w:val="24"/>
          <w:szCs w:val="24"/>
        </w:rPr>
        <w:t>Respectă prevederile Ordinul 27/03.01.2019 privind aprobarea SM</w:t>
      </w:r>
      <w:r w:rsidR="00831EFA" w:rsidRPr="00C97456">
        <w:rPr>
          <w:rFonts w:ascii="Times New Roman" w:hAnsi="Times New Roman" w:cs="Times New Roman"/>
          <w:sz w:val="24"/>
          <w:szCs w:val="24"/>
        </w:rPr>
        <w:t>C</w:t>
      </w:r>
      <w:r w:rsidRPr="00C97456">
        <w:rPr>
          <w:rFonts w:ascii="Times New Roman" w:hAnsi="Times New Roman" w:cs="Times New Roman"/>
          <w:sz w:val="24"/>
          <w:szCs w:val="24"/>
        </w:rPr>
        <w:t xml:space="preserve"> pentru serviciile</w:t>
      </w:r>
      <w:r w:rsidR="00831EFA" w:rsidRPr="00C97456">
        <w:rPr>
          <w:rFonts w:ascii="Times New Roman" w:hAnsi="Times New Roman" w:cs="Times New Roman"/>
          <w:sz w:val="24"/>
          <w:szCs w:val="24"/>
        </w:rPr>
        <w:t xml:space="preserve"> </w:t>
      </w:r>
      <w:r w:rsidRPr="00C97456">
        <w:rPr>
          <w:rFonts w:ascii="Times New Roman" w:hAnsi="Times New Roman" w:cs="Times New Roman"/>
          <w:bCs/>
          <w:sz w:val="24"/>
          <w:szCs w:val="24"/>
          <w:lang w:eastAsia="en-GB"/>
        </w:rPr>
        <w:t>sociale de zi destinate copiilor;</w:t>
      </w:r>
    </w:p>
    <w:p w:rsidR="002949EF" w:rsidRDefault="002949EF" w:rsidP="002270FA">
      <w:pPr>
        <w:pStyle w:val="NoSpacing"/>
        <w:numPr>
          <w:ilvl w:val="0"/>
          <w:numId w:val="24"/>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Îndeplineşte orice altă sarcină trasată de conducerea unităţii în limite legale de competență</w:t>
      </w:r>
      <w:r w:rsidR="00831EFA">
        <w:rPr>
          <w:rFonts w:ascii="Times New Roman" w:hAnsi="Times New Roman" w:cs="Times New Roman"/>
          <w:sz w:val="24"/>
          <w:szCs w:val="24"/>
          <w:lang w:val="fr-FR"/>
        </w:rPr>
        <w:t>.</w:t>
      </w:r>
    </w:p>
    <w:p w:rsidR="00C97456" w:rsidRPr="000B34D4" w:rsidRDefault="00C97456" w:rsidP="00C97456">
      <w:pPr>
        <w:pStyle w:val="NoSpacing"/>
        <w:ind w:left="360" w:right="-36"/>
        <w:jc w:val="both"/>
        <w:rPr>
          <w:rFonts w:ascii="Times New Roman" w:hAnsi="Times New Roman" w:cs="Times New Roman"/>
          <w:sz w:val="24"/>
          <w:szCs w:val="24"/>
          <w:lang w:val="fr-FR"/>
        </w:rPr>
      </w:pPr>
    </w:p>
    <w:p w:rsidR="0052334A" w:rsidRPr="000B34D4" w:rsidRDefault="00B7024E" w:rsidP="00B7024E">
      <w:pPr>
        <w:spacing w:before="120" w:after="0"/>
        <w:ind w:left="426" w:right="-36"/>
        <w:jc w:val="both"/>
        <w:rPr>
          <w:rFonts w:ascii="Times New Roman" w:hAnsi="Times New Roman" w:cs="Times New Roman"/>
          <w:b/>
          <w:i/>
          <w:sz w:val="24"/>
          <w:szCs w:val="24"/>
          <w:lang w:val="it-IT"/>
        </w:rPr>
      </w:pPr>
      <w:r>
        <w:rPr>
          <w:rFonts w:ascii="Times New Roman" w:hAnsi="Times New Roman" w:cs="Times New Roman"/>
          <w:b/>
          <w:i/>
          <w:sz w:val="24"/>
          <w:szCs w:val="24"/>
          <w:lang w:val="it-IT"/>
        </w:rPr>
        <w:t xml:space="preserve">c) </w:t>
      </w:r>
      <w:r w:rsidR="0052334A" w:rsidRPr="000B34D4">
        <w:rPr>
          <w:rFonts w:ascii="Times New Roman" w:hAnsi="Times New Roman" w:cs="Times New Roman"/>
          <w:b/>
          <w:i/>
          <w:sz w:val="24"/>
          <w:szCs w:val="24"/>
          <w:lang w:val="it-IT"/>
        </w:rPr>
        <w:t>Muncitor calificat bucătarie:</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ro-RO"/>
        </w:rPr>
      </w:pPr>
      <w:r w:rsidRPr="00B7024E">
        <w:rPr>
          <w:rFonts w:ascii="Times New Roman" w:hAnsi="Times New Roman"/>
          <w:sz w:val="24"/>
          <w:szCs w:val="24"/>
          <w:lang w:val="ro-RO"/>
        </w:rPr>
        <w:t xml:space="preserve">În exercitarea profesiei, bucătarul își organizează activitățile în mod responsabil în conformitate cu reglementările și cerințele postului în limitele de competență; </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t>Revine din libere la serviciu atunci când situația o impune la solicitarea șefului de complex, cu reprogramarea acelui liber când este posibil;</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t>Folosește echipament de lucru corespunzător format din: halat alb, masc</w:t>
      </w:r>
      <w:r w:rsidRPr="00B7024E">
        <w:rPr>
          <w:rFonts w:ascii="Times New Roman" w:hAnsi="Times New Roman"/>
          <w:sz w:val="24"/>
          <w:szCs w:val="24"/>
          <w:lang w:val="ro-RO"/>
        </w:rPr>
        <w:t>ă</w:t>
      </w:r>
      <w:r w:rsidRPr="00B7024E">
        <w:rPr>
          <w:rFonts w:ascii="Times New Roman" w:hAnsi="Times New Roman"/>
          <w:sz w:val="24"/>
          <w:szCs w:val="24"/>
          <w:lang w:val="it-IT"/>
        </w:rPr>
        <w:t xml:space="preserve"> de protecţie, șorț alb, mănuși de unică folosință, bonetă sau batic, încălțăminte care să asigure aderența pe suprafețele ude, ecuson;</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t>Participă la întocmirea meniurilor împreună cu administratorul, asistentul medical şi magazinerul. Preia alimentele scoase din magazie pentru prepararea meniurilor zilnice, verifică calitatea și cantitatea lor și răspunde de introducerea lor în totalitate la prepararea hranei pentru beneficiari;</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t>Prepară hrana în conformitate cu meniul indicat în listele de alimente, răspunzând de calitatea și cantitatea acesteia;</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t>Folosește doar sursa de apă la care este racordată instituția, pentru prepararea mâncării;</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t>Porționează hrana beneficiarilor și răspunde de respectarea cantității de hrană pentru fiecare porție distribuită beneficiarilor, conform gramajului indicat în lista de alimente;</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t>Respectă programul și orele de servire a meselor, cele două mese principale și două gustări;</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t>Spală și dezinfectează vesela copiilor bolnavi ce au boli contagioase (copiii care sunt infectați cu virus de hepatită, Bacterie-Streptococi, ectoparaziți, Giardia lamblia, diferiți viruși gripali, Virus-Poliovirusuri, oreion, pojar, rujeolă, scarlatină, varicelă, vărsat de vânt, etc.), o păstrează separat și servește mâncare copiilor bolnavi doar din această veselă;</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lastRenderedPageBreak/>
        <w:t>Respecta circuitul veselei;</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t>Răspunde afirmativ la solicitarea beneficiarului cu privire la suplimentul de hrană şi la nevoie ajută personalul de îngrijire la servirea mesei;</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t>Nu introduce în consum alimente din afara unității, fară avizul șefului complexului;</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t>anunță pe asistență medicală, dacă va constata alimente alterate, ieșite din garanție, care au luat contact cu rozătoare, care prezintă miros sau gust alterat produsului, etc. pentru a fi scoase din uz;</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t>Folosește tocătoare înscripționate: ptr. carne crudă, ptr. carne fiartă, ptr. zarzavat, ptr. pâine, ptr. pește, panificaţie, brânzeturi, etc;</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t>Nu primește persoane neautorizate în incinta bucătăriei;</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t>Asigură și întreține tot blocul alimentar (bucătărie, spălător vase, spații de curațat, sala de mese) în stare de curațenie și igienă, degresând pavimentele, mesele și scaunele;</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t>Respectă concentrația de cloramină corespunzătoare dezinfectării veselei;</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t>Răspunde de întregul inventar din dotare;</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t>Păstrează probele alimentare în frigiderul special, atâta timp cât prevăd Normele DSP;</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t>Păstrează detergenții și substanțele dezinfectante în recipienți inscripționați, închiși etanș, în dulapul special care este  inscripționat corespunzător;</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t>Răspunde de păstrarea și utilizarea corectă a aparaturii electerice din bucătărie, de punerea și scoaterea din funcțiune a acestora, respectând normele de protecție a muncii, semnalând administratorul orice defecțiune constatată;</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t>Se asigură că plita a fost închisă și nu există emanații de gaze, că toți robineții de apă de la  chiuvete sunt închiși, la plecarea din serviciu;</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t>Menționează în registrul de procese verbale, predarea serviciului;</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t>Este obligat sa aibă carnetul de sănătate completat la zi cu toate analizele necesare;</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t>Nu se prezintă la serviciu (si anunță în prealabil ) dacă prezintă răni, echimoze la mâini sau dacă are orice simptom de îmbolnavire;</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it-IT"/>
        </w:rPr>
      </w:pPr>
      <w:r w:rsidRPr="00B7024E">
        <w:rPr>
          <w:rFonts w:ascii="Times New Roman" w:hAnsi="Times New Roman"/>
          <w:sz w:val="24"/>
          <w:szCs w:val="24"/>
          <w:lang w:val="it-IT"/>
        </w:rPr>
        <w:t>Contribuie și ajută personalul de serviciu (ori de câte ori situația o impune) la liniștirea copiilor când aceștia sunt în criză, respectiv când servesc masa;</w:t>
      </w:r>
    </w:p>
    <w:p w:rsidR="002949EF" w:rsidRPr="00B7024E" w:rsidRDefault="002949EF" w:rsidP="002270FA">
      <w:pPr>
        <w:pStyle w:val="ListParagraph"/>
        <w:numPr>
          <w:ilvl w:val="0"/>
          <w:numId w:val="25"/>
        </w:numPr>
        <w:tabs>
          <w:tab w:val="num" w:pos="1080"/>
        </w:tabs>
        <w:spacing w:after="0" w:line="240" w:lineRule="auto"/>
        <w:ind w:right="-36"/>
        <w:jc w:val="both"/>
        <w:rPr>
          <w:rFonts w:ascii="Times New Roman" w:hAnsi="Times New Roman"/>
          <w:sz w:val="24"/>
          <w:szCs w:val="24"/>
        </w:rPr>
      </w:pPr>
      <w:r w:rsidRPr="00B7024E">
        <w:rPr>
          <w:rFonts w:ascii="Times New Roman" w:hAnsi="Times New Roman"/>
          <w:sz w:val="24"/>
          <w:szCs w:val="24"/>
        </w:rPr>
        <w:t xml:space="preserve">Se implică în organizarea activităților desfășurate în cadrul </w:t>
      </w:r>
      <w:r w:rsidR="0065508B">
        <w:rPr>
          <w:rFonts w:ascii="Times New Roman" w:hAnsi="Times New Roman"/>
          <w:sz w:val="24"/>
          <w:szCs w:val="24"/>
        </w:rPr>
        <w:t>c</w:t>
      </w:r>
      <w:r w:rsidRPr="00B7024E">
        <w:rPr>
          <w:rFonts w:ascii="Times New Roman" w:hAnsi="Times New Roman"/>
          <w:sz w:val="24"/>
          <w:szCs w:val="24"/>
        </w:rPr>
        <w:t>omplexului;</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t xml:space="preserve">Răspunde, alături de întregul personal, de viața și securitatea copiilor; </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t>Îndeplineşte orice altă sarcină trasată de conducerea unităţii în limite legale de competență;</w:t>
      </w:r>
    </w:p>
    <w:p w:rsidR="002949EF" w:rsidRPr="00B7024E" w:rsidRDefault="002949EF" w:rsidP="002270FA">
      <w:pPr>
        <w:pStyle w:val="ListParagraph"/>
        <w:numPr>
          <w:ilvl w:val="0"/>
          <w:numId w:val="25"/>
        </w:numPr>
        <w:spacing w:after="0" w:line="240" w:lineRule="auto"/>
        <w:ind w:right="-36"/>
        <w:jc w:val="both"/>
        <w:rPr>
          <w:rFonts w:ascii="Times New Roman" w:hAnsi="Times New Roman"/>
          <w:sz w:val="24"/>
          <w:szCs w:val="24"/>
        </w:rPr>
      </w:pPr>
      <w:r w:rsidRPr="00B7024E">
        <w:rPr>
          <w:rFonts w:ascii="Times New Roman" w:hAnsi="Times New Roman"/>
          <w:sz w:val="24"/>
          <w:szCs w:val="24"/>
        </w:rPr>
        <w:t>Sesizează de urgență orice abuz sau suspiciune privind încălcarea drepturilor copilului;</w:t>
      </w:r>
    </w:p>
    <w:p w:rsidR="002949EF" w:rsidRPr="00B7024E" w:rsidRDefault="002949EF" w:rsidP="002270FA">
      <w:pPr>
        <w:pStyle w:val="ListParagraph"/>
        <w:numPr>
          <w:ilvl w:val="0"/>
          <w:numId w:val="25"/>
        </w:numPr>
        <w:tabs>
          <w:tab w:val="num" w:pos="1080"/>
        </w:tabs>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t xml:space="preserve">Participă la programe de formare profesională organizate de DGASPC </w:t>
      </w:r>
      <w:r w:rsidR="00007A85" w:rsidRPr="00772F88">
        <w:rPr>
          <w:rFonts w:ascii="Times New Roman" w:hAnsi="Times New Roman"/>
          <w:sz w:val="24"/>
          <w:szCs w:val="24"/>
          <w:lang w:val="fr-FR"/>
        </w:rPr>
        <w:t>Argeș</w:t>
      </w:r>
      <w:r w:rsidR="00007A85" w:rsidRPr="00B7024E">
        <w:rPr>
          <w:rFonts w:ascii="Times New Roman" w:hAnsi="Times New Roman"/>
          <w:sz w:val="24"/>
          <w:szCs w:val="24"/>
          <w:lang w:val="fr-FR"/>
        </w:rPr>
        <w:t xml:space="preserve"> </w:t>
      </w:r>
      <w:r w:rsidRPr="00B7024E">
        <w:rPr>
          <w:rFonts w:ascii="Times New Roman" w:hAnsi="Times New Roman"/>
          <w:sz w:val="24"/>
          <w:szCs w:val="24"/>
          <w:lang w:val="fr-FR"/>
        </w:rPr>
        <w:t>sau/și alte instituții abilitate;</w:t>
      </w:r>
    </w:p>
    <w:p w:rsidR="002949EF" w:rsidRPr="00B7024E" w:rsidRDefault="002949EF" w:rsidP="002270FA">
      <w:pPr>
        <w:pStyle w:val="ListParagraph"/>
        <w:numPr>
          <w:ilvl w:val="0"/>
          <w:numId w:val="25"/>
        </w:numPr>
        <w:tabs>
          <w:tab w:val="num" w:pos="1080"/>
        </w:tabs>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t>Respectă Normele de Sănătate și securitate în muncă precum și pe cele ISU;</w:t>
      </w:r>
    </w:p>
    <w:p w:rsidR="002949EF" w:rsidRDefault="002949EF" w:rsidP="002270FA">
      <w:pPr>
        <w:pStyle w:val="ListParagraph"/>
        <w:numPr>
          <w:ilvl w:val="0"/>
          <w:numId w:val="25"/>
        </w:numPr>
        <w:tabs>
          <w:tab w:val="num" w:pos="1080"/>
        </w:tabs>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t>Respectă Normele DSP şi DSV;</w:t>
      </w:r>
    </w:p>
    <w:p w:rsidR="00C97456" w:rsidRPr="00C97456" w:rsidRDefault="00C97456" w:rsidP="00C97456">
      <w:pPr>
        <w:pStyle w:val="ListParagraph"/>
        <w:numPr>
          <w:ilvl w:val="0"/>
          <w:numId w:val="25"/>
        </w:numPr>
        <w:spacing w:after="0" w:line="240" w:lineRule="auto"/>
        <w:ind w:right="-36"/>
        <w:jc w:val="both"/>
        <w:rPr>
          <w:rFonts w:ascii="Times New Roman" w:hAnsi="Times New Roman"/>
          <w:sz w:val="24"/>
          <w:szCs w:val="24"/>
          <w:lang w:val="ro-RO"/>
        </w:rPr>
      </w:pPr>
      <w:r w:rsidRPr="00B7024E">
        <w:rPr>
          <w:rFonts w:ascii="Times New Roman" w:hAnsi="Times New Roman"/>
          <w:sz w:val="24"/>
          <w:szCs w:val="24"/>
          <w:lang w:val="ro-RO"/>
        </w:rPr>
        <w:t xml:space="preserve">Cunoaște și respectă legislația în vigoare, cât și documentele </w:t>
      </w:r>
      <w:r>
        <w:rPr>
          <w:rFonts w:ascii="Times New Roman" w:hAnsi="Times New Roman"/>
          <w:sz w:val="24"/>
          <w:szCs w:val="24"/>
          <w:lang w:val="ro-RO"/>
        </w:rPr>
        <w:t>c</w:t>
      </w:r>
      <w:r w:rsidRPr="00B7024E">
        <w:rPr>
          <w:rFonts w:ascii="Times New Roman" w:hAnsi="Times New Roman"/>
          <w:sz w:val="24"/>
          <w:szCs w:val="24"/>
          <w:lang w:val="ro-RO"/>
        </w:rPr>
        <w:t xml:space="preserve">omplexului: ROF, ROI, Proceduri operaționale, etc. </w:t>
      </w:r>
      <w:r w:rsidRPr="00B7024E">
        <w:rPr>
          <w:rFonts w:ascii="Times New Roman" w:hAnsi="Times New Roman"/>
          <w:sz w:val="24"/>
          <w:szCs w:val="24"/>
        </w:rPr>
        <w:t>și în întreaga activitate respectă interesul superior al copilului;</w:t>
      </w:r>
    </w:p>
    <w:p w:rsidR="002949EF" w:rsidRPr="00B7024E" w:rsidRDefault="00B42CB3" w:rsidP="002270FA">
      <w:pPr>
        <w:pStyle w:val="ListParagraph"/>
        <w:numPr>
          <w:ilvl w:val="0"/>
          <w:numId w:val="25"/>
        </w:numPr>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t>Respectă Ordinul 27</w:t>
      </w:r>
      <w:r w:rsidR="002949EF" w:rsidRPr="00B7024E">
        <w:rPr>
          <w:rFonts w:ascii="Times New Roman" w:hAnsi="Times New Roman"/>
          <w:sz w:val="24"/>
          <w:szCs w:val="24"/>
          <w:lang w:val="fr-FR"/>
        </w:rPr>
        <w:t xml:space="preserve">/03.01.2019 privind aprobarea </w:t>
      </w:r>
      <w:r w:rsidR="002949EF" w:rsidRPr="00772F88">
        <w:rPr>
          <w:rFonts w:ascii="Times New Roman" w:hAnsi="Times New Roman"/>
          <w:sz w:val="24"/>
          <w:szCs w:val="24"/>
          <w:lang w:val="fr-FR"/>
        </w:rPr>
        <w:t>SM</w:t>
      </w:r>
      <w:r w:rsidR="00007A85" w:rsidRPr="00772F88">
        <w:rPr>
          <w:rFonts w:ascii="Times New Roman" w:hAnsi="Times New Roman"/>
          <w:sz w:val="24"/>
          <w:szCs w:val="24"/>
          <w:lang w:val="fr-FR"/>
        </w:rPr>
        <w:t>C</w:t>
      </w:r>
      <w:r w:rsidR="002949EF" w:rsidRPr="00B7024E">
        <w:rPr>
          <w:rFonts w:ascii="Times New Roman" w:hAnsi="Times New Roman"/>
          <w:sz w:val="24"/>
          <w:szCs w:val="24"/>
          <w:lang w:val="fr-FR"/>
        </w:rPr>
        <w:t xml:space="preserve"> pentru serviciile</w:t>
      </w:r>
      <w:r w:rsidR="00007A85" w:rsidRPr="00B7024E">
        <w:rPr>
          <w:rFonts w:ascii="Times New Roman" w:hAnsi="Times New Roman"/>
          <w:sz w:val="24"/>
          <w:szCs w:val="24"/>
          <w:lang w:val="fr-FR"/>
        </w:rPr>
        <w:t xml:space="preserve"> </w:t>
      </w:r>
      <w:r w:rsidR="002949EF" w:rsidRPr="00B7024E">
        <w:rPr>
          <w:rFonts w:ascii="Times New Roman" w:hAnsi="Times New Roman"/>
          <w:bCs/>
          <w:color w:val="000000"/>
          <w:sz w:val="24"/>
          <w:szCs w:val="24"/>
          <w:lang w:val="fr-FR" w:eastAsia="en-GB"/>
        </w:rPr>
        <w:t>sociale de zi destinate copiilor.</w:t>
      </w:r>
    </w:p>
    <w:p w:rsidR="002949EF" w:rsidRPr="000B34D4" w:rsidRDefault="002949EF" w:rsidP="006B7F17">
      <w:pPr>
        <w:ind w:left="426" w:right="-36"/>
        <w:jc w:val="both"/>
        <w:rPr>
          <w:rFonts w:ascii="Times New Roman" w:hAnsi="Times New Roman" w:cs="Times New Roman"/>
          <w:b/>
          <w:i/>
          <w:sz w:val="24"/>
          <w:szCs w:val="24"/>
          <w:lang w:val="it-IT"/>
        </w:rPr>
      </w:pPr>
    </w:p>
    <w:p w:rsidR="0052334A" w:rsidRPr="000B34D4" w:rsidRDefault="00B7024E" w:rsidP="00B7024E">
      <w:pPr>
        <w:spacing w:after="0"/>
        <w:ind w:left="426" w:right="-36"/>
        <w:jc w:val="both"/>
        <w:rPr>
          <w:rFonts w:ascii="Times New Roman" w:hAnsi="Times New Roman" w:cs="Times New Roman"/>
          <w:b/>
          <w:i/>
          <w:sz w:val="24"/>
          <w:szCs w:val="24"/>
          <w:lang w:val="it-IT"/>
        </w:rPr>
      </w:pPr>
      <w:r>
        <w:rPr>
          <w:rFonts w:ascii="Times New Roman" w:hAnsi="Times New Roman" w:cs="Times New Roman"/>
          <w:b/>
          <w:i/>
          <w:sz w:val="24"/>
          <w:szCs w:val="24"/>
          <w:lang w:val="it-IT"/>
        </w:rPr>
        <w:t xml:space="preserve">d) </w:t>
      </w:r>
      <w:r w:rsidR="0052334A" w:rsidRPr="000B34D4">
        <w:rPr>
          <w:rFonts w:ascii="Times New Roman" w:hAnsi="Times New Roman" w:cs="Times New Roman"/>
          <w:b/>
          <w:i/>
          <w:sz w:val="24"/>
          <w:szCs w:val="24"/>
          <w:lang w:val="it-IT"/>
        </w:rPr>
        <w:t>Muncitor calificat fochist:</w:t>
      </w:r>
    </w:p>
    <w:p w:rsidR="002949EF" w:rsidRPr="000B34D4" w:rsidRDefault="002949EF" w:rsidP="002270FA">
      <w:pPr>
        <w:pStyle w:val="NoSpacing"/>
        <w:numPr>
          <w:ilvl w:val="0"/>
          <w:numId w:val="26"/>
        </w:numPr>
        <w:spacing w:before="120"/>
        <w:ind w:right="-36"/>
        <w:jc w:val="both"/>
        <w:rPr>
          <w:rFonts w:ascii="Times New Roman" w:hAnsi="Times New Roman" w:cs="Times New Roman"/>
          <w:sz w:val="24"/>
          <w:szCs w:val="24"/>
        </w:rPr>
      </w:pPr>
      <w:r w:rsidRPr="000B34D4">
        <w:rPr>
          <w:rFonts w:ascii="Times New Roman" w:hAnsi="Times New Roman" w:cs="Times New Roman"/>
          <w:sz w:val="24"/>
          <w:szCs w:val="24"/>
        </w:rPr>
        <w:t xml:space="preserve">În exercitarea profesiei, fochistul își organizează activitățile în mod responsabil în conformitate cu reglementările și cerințele postului în limitele de competență; </w:t>
      </w:r>
    </w:p>
    <w:p w:rsidR="002949EF" w:rsidRPr="000B34D4" w:rsidRDefault="002949EF" w:rsidP="002270FA">
      <w:pPr>
        <w:pStyle w:val="NoSpacing"/>
        <w:numPr>
          <w:ilvl w:val="0"/>
          <w:numId w:val="26"/>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Revine din libere la serviciu atunci când situația o impune, cu reprogramarea acelui liber când este posibil;</w:t>
      </w:r>
    </w:p>
    <w:p w:rsidR="002949EF" w:rsidRPr="000B34D4" w:rsidRDefault="002949EF" w:rsidP="002270FA">
      <w:pPr>
        <w:pStyle w:val="NoSpacing"/>
        <w:numPr>
          <w:ilvl w:val="0"/>
          <w:numId w:val="26"/>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Asigură și răspunde de buna funcționare </w:t>
      </w:r>
      <w:proofErr w:type="gramStart"/>
      <w:r w:rsidRPr="000B34D4">
        <w:rPr>
          <w:rFonts w:ascii="Times New Roman" w:hAnsi="Times New Roman" w:cs="Times New Roman"/>
          <w:sz w:val="24"/>
          <w:szCs w:val="24"/>
          <w:lang w:val="fr-FR"/>
        </w:rPr>
        <w:t>a</w:t>
      </w:r>
      <w:proofErr w:type="gramEnd"/>
      <w:r w:rsidRPr="000B34D4">
        <w:rPr>
          <w:rFonts w:ascii="Times New Roman" w:hAnsi="Times New Roman" w:cs="Times New Roman"/>
          <w:sz w:val="24"/>
          <w:szCs w:val="24"/>
          <w:lang w:val="fr-FR"/>
        </w:rPr>
        <w:t xml:space="preserve"> instalațiilor de încălzire, instalațiilor electrice, instalații sanitare și de alimentare cu apă;</w:t>
      </w:r>
    </w:p>
    <w:p w:rsidR="002949EF" w:rsidRPr="000B34D4" w:rsidRDefault="002949EF" w:rsidP="002270FA">
      <w:pPr>
        <w:pStyle w:val="NoSpacing"/>
        <w:numPr>
          <w:ilvl w:val="0"/>
          <w:numId w:val="26"/>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Efectuaeză lucrări de întreținere și reparații curente la clădirile instituției (zugrăvit, vopsit tâmplărie, lucrări de întreținere a curții, etc.)</w:t>
      </w:r>
    </w:p>
    <w:p w:rsidR="002949EF" w:rsidRPr="000B34D4" w:rsidRDefault="002949EF" w:rsidP="002270FA">
      <w:pPr>
        <w:pStyle w:val="NoSpacing"/>
        <w:numPr>
          <w:ilvl w:val="0"/>
          <w:numId w:val="26"/>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lastRenderedPageBreak/>
        <w:t>Verifică, la intrarea în tură, starea instalațiilor, încăperilor și aduce la cunoștință conducerii instituției, defecțiunile descoperite în vederea rezolvării acestora;</w:t>
      </w:r>
    </w:p>
    <w:p w:rsidR="002949EF" w:rsidRPr="000B34D4" w:rsidRDefault="002949EF" w:rsidP="002270FA">
      <w:pPr>
        <w:pStyle w:val="NoSpacing"/>
        <w:numPr>
          <w:ilvl w:val="0"/>
          <w:numId w:val="26"/>
        </w:numPr>
        <w:ind w:right="-36"/>
        <w:jc w:val="both"/>
        <w:rPr>
          <w:rFonts w:ascii="Times New Roman" w:hAnsi="Times New Roman" w:cs="Times New Roman"/>
          <w:sz w:val="24"/>
          <w:szCs w:val="24"/>
        </w:rPr>
      </w:pPr>
      <w:r w:rsidRPr="000B34D4">
        <w:rPr>
          <w:rFonts w:ascii="Times New Roman" w:hAnsi="Times New Roman" w:cs="Times New Roman"/>
          <w:sz w:val="24"/>
          <w:szCs w:val="24"/>
        </w:rPr>
        <w:t>Respectă programul  privind furnizarea căldurii pe timp de iarnă;</w:t>
      </w:r>
    </w:p>
    <w:p w:rsidR="002949EF" w:rsidRPr="000B34D4" w:rsidRDefault="002949EF" w:rsidP="002270FA">
      <w:pPr>
        <w:pStyle w:val="NoSpacing"/>
        <w:numPr>
          <w:ilvl w:val="0"/>
          <w:numId w:val="26"/>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Întreţine încăperea centralei în stare de ordine si curăţenie, fără să depoziteze materiale, deşeuri,etc;</w:t>
      </w:r>
    </w:p>
    <w:p w:rsidR="002949EF" w:rsidRPr="000B34D4" w:rsidRDefault="002949EF" w:rsidP="002270FA">
      <w:pPr>
        <w:pStyle w:val="NoSpacing"/>
        <w:numPr>
          <w:ilvl w:val="0"/>
          <w:numId w:val="26"/>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Intretine în stare de funcționare cazanele centralei termice conform instrucțiunilor de exploatare, verifică permanent rețeaua de distribuire a apei calde și caloriferele;</w:t>
      </w:r>
    </w:p>
    <w:p w:rsidR="002949EF" w:rsidRPr="000B34D4" w:rsidRDefault="002949EF" w:rsidP="002270FA">
      <w:pPr>
        <w:pStyle w:val="NoSpacing"/>
        <w:numPr>
          <w:ilvl w:val="0"/>
          <w:numId w:val="26"/>
        </w:numPr>
        <w:ind w:right="-36"/>
        <w:jc w:val="both"/>
        <w:rPr>
          <w:rFonts w:ascii="Times New Roman" w:hAnsi="Times New Roman" w:cs="Times New Roman"/>
          <w:sz w:val="24"/>
          <w:szCs w:val="24"/>
        </w:rPr>
      </w:pPr>
      <w:r w:rsidRPr="000B34D4">
        <w:rPr>
          <w:rFonts w:ascii="Times New Roman" w:hAnsi="Times New Roman" w:cs="Times New Roman"/>
          <w:sz w:val="24"/>
          <w:szCs w:val="24"/>
        </w:rPr>
        <w:t xml:space="preserve">Respectă programul  privind furnizarea căldurii pe timp de iarnă; </w:t>
      </w:r>
    </w:p>
    <w:p w:rsidR="002949EF" w:rsidRPr="000B34D4" w:rsidRDefault="002949EF" w:rsidP="002270FA">
      <w:pPr>
        <w:pStyle w:val="NoSpacing"/>
        <w:numPr>
          <w:ilvl w:val="0"/>
          <w:numId w:val="26"/>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Distribuie apa caldă în permanență;</w:t>
      </w:r>
    </w:p>
    <w:p w:rsidR="002949EF" w:rsidRPr="000B34D4" w:rsidRDefault="002949EF" w:rsidP="002270FA">
      <w:pPr>
        <w:pStyle w:val="NoSpacing"/>
        <w:numPr>
          <w:ilvl w:val="0"/>
          <w:numId w:val="26"/>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Verifica, prin intermediul termometrelor, manometrelor, supapelor de siguranță, racordurilor, reductoarelor de presiune, senzorului de tur/retur, senzorului de interior și exterior,datelor tehnice si termice afisate la pupitrele de comanda ale centralelor si raspunde de funcționarea la parametrii normali, asigurand supravegherea permanentă a centralelor;</w:t>
      </w:r>
    </w:p>
    <w:p w:rsidR="002949EF" w:rsidRPr="000B34D4" w:rsidRDefault="002949EF" w:rsidP="002270FA">
      <w:pPr>
        <w:pStyle w:val="NoSpacing"/>
        <w:numPr>
          <w:ilvl w:val="0"/>
          <w:numId w:val="26"/>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Verifica periodic, integritatea conductelor de gaze, a contorului de gaze, anuntand imediat conducerea unitatii daca se constata nereguli sau emanatii de gaze;</w:t>
      </w:r>
    </w:p>
    <w:p w:rsidR="002949EF" w:rsidRPr="000B34D4" w:rsidRDefault="002949EF" w:rsidP="002270FA">
      <w:pPr>
        <w:pStyle w:val="NoSpacing"/>
        <w:numPr>
          <w:ilvl w:val="0"/>
          <w:numId w:val="26"/>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Mentinerea în conditii optime a obiectelor care fac parte din dotarea pichetului privind P.S.I., amplasat în curtea unităţii;</w:t>
      </w:r>
    </w:p>
    <w:p w:rsidR="002949EF" w:rsidRPr="000B34D4" w:rsidRDefault="002949EF" w:rsidP="002270FA">
      <w:pPr>
        <w:pStyle w:val="NoSpacing"/>
        <w:numPr>
          <w:ilvl w:val="0"/>
          <w:numId w:val="26"/>
        </w:numPr>
        <w:ind w:right="-36"/>
        <w:jc w:val="both"/>
        <w:rPr>
          <w:rFonts w:ascii="Times New Roman" w:hAnsi="Times New Roman" w:cs="Times New Roman"/>
          <w:sz w:val="24"/>
          <w:szCs w:val="24"/>
        </w:rPr>
      </w:pPr>
      <w:r w:rsidRPr="000B34D4">
        <w:rPr>
          <w:rFonts w:ascii="Times New Roman" w:hAnsi="Times New Roman" w:cs="Times New Roman"/>
          <w:sz w:val="24"/>
          <w:szCs w:val="24"/>
        </w:rPr>
        <w:t>Întreţinerea hidrantului exterior in conditii optime( manevrarea periodica a instalatiei);</w:t>
      </w:r>
    </w:p>
    <w:p w:rsidR="002949EF" w:rsidRPr="000B34D4" w:rsidRDefault="002949EF" w:rsidP="002270FA">
      <w:pPr>
        <w:pStyle w:val="NoSpacing"/>
        <w:numPr>
          <w:ilvl w:val="0"/>
          <w:numId w:val="26"/>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Carnetul de sanatate completat la zi cu toate analizele prevazute de lege;</w:t>
      </w:r>
    </w:p>
    <w:p w:rsidR="002949EF" w:rsidRPr="000B34D4" w:rsidRDefault="002949EF" w:rsidP="002270FA">
      <w:pPr>
        <w:pStyle w:val="NoSpacing"/>
        <w:numPr>
          <w:ilvl w:val="0"/>
          <w:numId w:val="26"/>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Întrerupe imediat alimentarea cu gaze şi energie electrică în cazul în care suspectează o defecţiune la instalaţii şi anunţă conducerea unităţii;</w:t>
      </w:r>
    </w:p>
    <w:p w:rsidR="002949EF" w:rsidRPr="000B34D4" w:rsidRDefault="002949EF" w:rsidP="002270FA">
      <w:pPr>
        <w:pStyle w:val="NoSpacing"/>
        <w:numPr>
          <w:ilvl w:val="0"/>
          <w:numId w:val="26"/>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Întocmeşte Proces verbal de predare al serviciului, la terminarea programului;</w:t>
      </w:r>
    </w:p>
    <w:p w:rsidR="002949EF" w:rsidRPr="000B34D4" w:rsidRDefault="002949EF" w:rsidP="002270FA">
      <w:pPr>
        <w:pStyle w:val="NoSpacing"/>
        <w:numPr>
          <w:ilvl w:val="0"/>
          <w:numId w:val="26"/>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Se asigură, la ieşirea din program, că centralele sunt oprite;</w:t>
      </w:r>
    </w:p>
    <w:p w:rsidR="002949EF" w:rsidRPr="000B34D4" w:rsidRDefault="002949EF" w:rsidP="002270FA">
      <w:pPr>
        <w:pStyle w:val="NoSpacing"/>
        <w:numPr>
          <w:ilvl w:val="0"/>
          <w:numId w:val="26"/>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Contribuie și ajută personalul de serviciu (ori de câte ori situația o impune) la liniștirea copiilor când aceștia se află în criză;</w:t>
      </w:r>
    </w:p>
    <w:p w:rsidR="002949EF" w:rsidRPr="000B34D4" w:rsidRDefault="002949EF" w:rsidP="002270FA">
      <w:pPr>
        <w:pStyle w:val="NoSpacing"/>
        <w:numPr>
          <w:ilvl w:val="0"/>
          <w:numId w:val="26"/>
        </w:numPr>
        <w:ind w:right="-36"/>
        <w:jc w:val="both"/>
        <w:rPr>
          <w:rFonts w:ascii="Times New Roman" w:hAnsi="Times New Roman" w:cs="Times New Roman"/>
          <w:color w:val="333333"/>
          <w:sz w:val="24"/>
          <w:szCs w:val="24"/>
          <w:lang w:val="fr-FR"/>
        </w:rPr>
      </w:pPr>
      <w:r w:rsidRPr="000B34D4">
        <w:rPr>
          <w:rFonts w:ascii="Times New Roman" w:hAnsi="Times New Roman" w:cs="Times New Roman"/>
          <w:sz w:val="24"/>
          <w:szCs w:val="24"/>
          <w:lang w:val="fr-FR"/>
        </w:rPr>
        <w:t>Verifică zilnic împreună cu administratorul instituției starea mobilierului din dormitoarele copiilor, sălile de zi din cadrul complexului, cât și starea cazarmamentului și a echipamentului copiilor aflați în îngrijire și se iau măsuri corespunzătoare pentru remedierea acestora în cazul în care se constată că sunt probleme sau necesită reparații (pereți, mobilier, aparatură electrică și electrocasnică, tâmplărie, pardosea);</w:t>
      </w:r>
    </w:p>
    <w:p w:rsidR="002949EF" w:rsidRPr="000B34D4" w:rsidRDefault="002949EF" w:rsidP="002270FA">
      <w:pPr>
        <w:pStyle w:val="NoSpacing"/>
        <w:numPr>
          <w:ilvl w:val="0"/>
          <w:numId w:val="26"/>
        </w:numPr>
        <w:ind w:right="-36"/>
        <w:jc w:val="both"/>
        <w:rPr>
          <w:rFonts w:ascii="Times New Roman" w:hAnsi="Times New Roman" w:cs="Times New Roman"/>
          <w:sz w:val="24"/>
          <w:szCs w:val="24"/>
        </w:rPr>
      </w:pPr>
      <w:r w:rsidRPr="000B34D4">
        <w:rPr>
          <w:rFonts w:ascii="Times New Roman" w:hAnsi="Times New Roman" w:cs="Times New Roman"/>
          <w:sz w:val="24"/>
          <w:szCs w:val="24"/>
        </w:rPr>
        <w:t>Se implică activ în organizarea activităților administrative-gospodărești desfășurate în cadrul complexului;</w:t>
      </w:r>
    </w:p>
    <w:p w:rsidR="002949EF" w:rsidRPr="000B34D4" w:rsidRDefault="002949EF" w:rsidP="002270FA">
      <w:pPr>
        <w:pStyle w:val="NoSpacing"/>
        <w:numPr>
          <w:ilvl w:val="0"/>
          <w:numId w:val="26"/>
        </w:numPr>
        <w:ind w:right="-36"/>
        <w:jc w:val="both"/>
        <w:rPr>
          <w:rFonts w:ascii="Times New Roman" w:hAnsi="Times New Roman" w:cs="Times New Roman"/>
          <w:color w:val="333333"/>
          <w:sz w:val="24"/>
          <w:szCs w:val="24"/>
        </w:rPr>
      </w:pPr>
      <w:r w:rsidRPr="000B34D4">
        <w:rPr>
          <w:rFonts w:ascii="Times New Roman" w:hAnsi="Times New Roman" w:cs="Times New Roman"/>
          <w:sz w:val="24"/>
          <w:szCs w:val="24"/>
        </w:rPr>
        <w:t>Ajută ori de câte ori situația o impune la transportul copiilor imobilizați pentru deplasarea acestora în vederea participării la activități ce se desfășuară în aer liber, respectiv în sălile de zi;</w:t>
      </w:r>
    </w:p>
    <w:p w:rsidR="002949EF" w:rsidRPr="000B34D4" w:rsidRDefault="002949EF" w:rsidP="002270FA">
      <w:pPr>
        <w:pStyle w:val="NoSpacing"/>
        <w:numPr>
          <w:ilvl w:val="0"/>
          <w:numId w:val="26"/>
        </w:numPr>
        <w:ind w:right="-36"/>
        <w:jc w:val="both"/>
        <w:rPr>
          <w:rFonts w:ascii="Times New Roman" w:hAnsi="Times New Roman" w:cs="Times New Roman"/>
          <w:sz w:val="24"/>
          <w:szCs w:val="24"/>
        </w:rPr>
      </w:pPr>
      <w:r w:rsidRPr="000B34D4">
        <w:rPr>
          <w:rFonts w:ascii="Times New Roman" w:hAnsi="Times New Roman" w:cs="Times New Roman"/>
          <w:sz w:val="24"/>
          <w:szCs w:val="24"/>
        </w:rPr>
        <w:t>Păstrează confidențialitatea datelor beneficiarilor complexului;</w:t>
      </w:r>
    </w:p>
    <w:p w:rsidR="002949EF" w:rsidRPr="000B34D4" w:rsidRDefault="002949EF" w:rsidP="002270FA">
      <w:pPr>
        <w:pStyle w:val="NoSpacing"/>
        <w:numPr>
          <w:ilvl w:val="0"/>
          <w:numId w:val="26"/>
        </w:numPr>
        <w:ind w:right="-36"/>
        <w:jc w:val="both"/>
        <w:rPr>
          <w:rFonts w:ascii="Times New Roman" w:hAnsi="Times New Roman" w:cs="Times New Roman"/>
          <w:sz w:val="24"/>
          <w:szCs w:val="24"/>
        </w:rPr>
      </w:pPr>
      <w:r w:rsidRPr="000B34D4">
        <w:rPr>
          <w:rFonts w:ascii="Times New Roman" w:hAnsi="Times New Roman" w:cs="Times New Roman"/>
          <w:sz w:val="24"/>
          <w:szCs w:val="24"/>
        </w:rPr>
        <w:t>Răspunde de integritatea fizică și morală a beneficiarilor și intervine cu rapiditate în situațiile de criză ale beneficiarilor în timpul programului de lucru;</w:t>
      </w:r>
    </w:p>
    <w:p w:rsidR="002949EF" w:rsidRPr="000B34D4" w:rsidRDefault="002949EF" w:rsidP="002270FA">
      <w:pPr>
        <w:pStyle w:val="NoSpacing"/>
        <w:numPr>
          <w:ilvl w:val="0"/>
          <w:numId w:val="26"/>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Răspunde, alături de întregul personal, de viața și securitatea copiilor;</w:t>
      </w:r>
    </w:p>
    <w:p w:rsidR="002949EF" w:rsidRPr="000B34D4" w:rsidRDefault="002949EF" w:rsidP="002270FA">
      <w:pPr>
        <w:pStyle w:val="NoSpacing"/>
        <w:numPr>
          <w:ilvl w:val="0"/>
          <w:numId w:val="26"/>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Îndeplineşte orice altă sarcină trasată de conducerea unităţii: curăţenie în centrală, în curte, ajută la transportul obiectelor de inventar, alimentelor,</w:t>
      </w:r>
      <w:r w:rsidR="00007A85">
        <w:rPr>
          <w:rFonts w:ascii="Times New Roman" w:hAnsi="Times New Roman" w:cs="Times New Roman"/>
          <w:sz w:val="24"/>
          <w:szCs w:val="24"/>
          <w:lang w:val="fr-FR"/>
        </w:rPr>
        <w:t xml:space="preserve"> </w:t>
      </w:r>
      <w:r w:rsidRPr="000B34D4">
        <w:rPr>
          <w:rFonts w:ascii="Times New Roman" w:hAnsi="Times New Roman" w:cs="Times New Roman"/>
          <w:sz w:val="24"/>
          <w:szCs w:val="24"/>
          <w:lang w:val="fr-FR"/>
        </w:rPr>
        <w:t xml:space="preserve">etc; participă la efectuarea curăţeniei şi igienizării generale, etc; </w:t>
      </w:r>
    </w:p>
    <w:p w:rsidR="002949EF" w:rsidRDefault="002949EF" w:rsidP="002270FA">
      <w:pPr>
        <w:pStyle w:val="NoSpacing"/>
        <w:numPr>
          <w:ilvl w:val="0"/>
          <w:numId w:val="26"/>
        </w:numPr>
        <w:ind w:right="-36"/>
        <w:jc w:val="both"/>
        <w:rPr>
          <w:rFonts w:ascii="Times New Roman" w:hAnsi="Times New Roman" w:cs="Times New Roman"/>
          <w:sz w:val="24"/>
          <w:szCs w:val="24"/>
        </w:rPr>
      </w:pPr>
      <w:r w:rsidRPr="000B34D4">
        <w:rPr>
          <w:rFonts w:ascii="Times New Roman" w:hAnsi="Times New Roman" w:cs="Times New Roman"/>
          <w:sz w:val="24"/>
          <w:szCs w:val="24"/>
        </w:rPr>
        <w:t>Sesizează de urgență orice abuz sau suspiciune privind încălcarea drepturilor copilului;</w:t>
      </w:r>
    </w:p>
    <w:p w:rsidR="00C97456" w:rsidRPr="00C97456" w:rsidRDefault="00C97456" w:rsidP="00C97456">
      <w:pPr>
        <w:pStyle w:val="NoSpacing"/>
        <w:numPr>
          <w:ilvl w:val="0"/>
          <w:numId w:val="26"/>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rPr>
        <w:t>Cunoaște</w:t>
      </w:r>
      <w:r w:rsidRPr="000B34D4">
        <w:rPr>
          <w:rFonts w:ascii="Times New Roman" w:hAnsi="Times New Roman" w:cs="Times New Roman"/>
          <w:sz w:val="24"/>
          <w:szCs w:val="24"/>
          <w:lang w:val="fr-FR"/>
        </w:rPr>
        <w:t xml:space="preserve"> și respectă legislația în domeniu cât și documentele </w:t>
      </w:r>
      <w:r>
        <w:rPr>
          <w:rFonts w:ascii="Times New Roman" w:hAnsi="Times New Roman" w:cs="Times New Roman"/>
          <w:sz w:val="24"/>
          <w:szCs w:val="24"/>
          <w:lang w:val="fr-FR"/>
        </w:rPr>
        <w:t>c</w:t>
      </w:r>
      <w:r w:rsidRPr="000B34D4">
        <w:rPr>
          <w:rFonts w:ascii="Times New Roman" w:hAnsi="Times New Roman" w:cs="Times New Roman"/>
          <w:sz w:val="24"/>
          <w:szCs w:val="24"/>
          <w:lang w:val="fr-FR"/>
        </w:rPr>
        <w:t>omplexului: ROF, ROI, Proceduri operaționale și în întreaga activitate respectă interesul superior al copilului;</w:t>
      </w:r>
    </w:p>
    <w:p w:rsidR="002949EF" w:rsidRPr="00772F88" w:rsidRDefault="00B42CB3" w:rsidP="002270FA">
      <w:pPr>
        <w:pStyle w:val="NoSpacing"/>
        <w:numPr>
          <w:ilvl w:val="0"/>
          <w:numId w:val="26"/>
        </w:numPr>
        <w:ind w:right="-36"/>
        <w:jc w:val="both"/>
        <w:rPr>
          <w:rFonts w:ascii="Times New Roman" w:hAnsi="Times New Roman" w:cs="Times New Roman"/>
          <w:sz w:val="24"/>
          <w:szCs w:val="24"/>
        </w:rPr>
      </w:pPr>
      <w:r w:rsidRPr="000B34D4">
        <w:rPr>
          <w:rFonts w:ascii="Times New Roman" w:hAnsi="Times New Roman" w:cs="Times New Roman"/>
          <w:sz w:val="24"/>
          <w:szCs w:val="24"/>
        </w:rPr>
        <w:t>Respectă prevederile Ordinul 27</w:t>
      </w:r>
      <w:r w:rsidR="002949EF" w:rsidRPr="000B34D4">
        <w:rPr>
          <w:rFonts w:ascii="Times New Roman" w:hAnsi="Times New Roman" w:cs="Times New Roman"/>
          <w:sz w:val="24"/>
          <w:szCs w:val="24"/>
        </w:rPr>
        <w:t xml:space="preserve">/03.01.2019 privind aprobarea </w:t>
      </w:r>
      <w:r w:rsidR="002949EF" w:rsidRPr="00772F88">
        <w:rPr>
          <w:rFonts w:ascii="Times New Roman" w:hAnsi="Times New Roman" w:cs="Times New Roman"/>
          <w:sz w:val="24"/>
          <w:szCs w:val="24"/>
        </w:rPr>
        <w:t>SM</w:t>
      </w:r>
      <w:r w:rsidR="00831EFA" w:rsidRPr="00772F88">
        <w:rPr>
          <w:rFonts w:ascii="Times New Roman" w:hAnsi="Times New Roman" w:cs="Times New Roman"/>
          <w:sz w:val="24"/>
          <w:szCs w:val="24"/>
        </w:rPr>
        <w:t>C</w:t>
      </w:r>
      <w:r w:rsidR="002949EF" w:rsidRPr="00772F88">
        <w:rPr>
          <w:rFonts w:ascii="Times New Roman" w:hAnsi="Times New Roman" w:cs="Times New Roman"/>
          <w:sz w:val="24"/>
          <w:szCs w:val="24"/>
        </w:rPr>
        <w:t xml:space="preserve"> pentru serviciile</w:t>
      </w:r>
      <w:r w:rsidR="00831EFA" w:rsidRPr="00772F88">
        <w:rPr>
          <w:rFonts w:ascii="Times New Roman" w:hAnsi="Times New Roman" w:cs="Times New Roman"/>
          <w:sz w:val="24"/>
          <w:szCs w:val="24"/>
        </w:rPr>
        <w:t xml:space="preserve"> </w:t>
      </w:r>
      <w:r w:rsidR="002949EF" w:rsidRPr="00772F88">
        <w:rPr>
          <w:rFonts w:ascii="Times New Roman" w:hAnsi="Times New Roman" w:cs="Times New Roman"/>
          <w:bCs/>
          <w:sz w:val="24"/>
          <w:szCs w:val="24"/>
          <w:lang w:eastAsia="en-GB"/>
        </w:rPr>
        <w:t>sociale de zi destinate copiilor;</w:t>
      </w:r>
    </w:p>
    <w:p w:rsidR="002949EF" w:rsidRPr="000B34D4" w:rsidRDefault="002949EF" w:rsidP="002270FA">
      <w:pPr>
        <w:pStyle w:val="NoSpacing"/>
        <w:numPr>
          <w:ilvl w:val="0"/>
          <w:numId w:val="26"/>
        </w:numPr>
        <w:ind w:right="-36"/>
        <w:jc w:val="both"/>
        <w:rPr>
          <w:rFonts w:ascii="Times New Roman" w:hAnsi="Times New Roman" w:cs="Times New Roman"/>
          <w:sz w:val="24"/>
          <w:szCs w:val="24"/>
          <w:lang w:val="fr-FR"/>
        </w:rPr>
      </w:pPr>
      <w:r w:rsidRPr="00772F88">
        <w:rPr>
          <w:rFonts w:ascii="Times New Roman" w:hAnsi="Times New Roman" w:cs="Times New Roman"/>
          <w:sz w:val="24"/>
          <w:szCs w:val="24"/>
          <w:lang w:val="fr-FR"/>
        </w:rPr>
        <w:t xml:space="preserve">Participă la programe de formare profesională organizate de DGASPC </w:t>
      </w:r>
      <w:r w:rsidR="00831EFA" w:rsidRPr="00772F88">
        <w:rPr>
          <w:rFonts w:ascii="Times New Roman" w:hAnsi="Times New Roman" w:cs="Times New Roman"/>
          <w:sz w:val="24"/>
          <w:szCs w:val="24"/>
          <w:lang w:val="fr-FR"/>
        </w:rPr>
        <w:t>Argeș</w:t>
      </w:r>
      <w:r w:rsidR="00831EFA">
        <w:rPr>
          <w:rFonts w:ascii="Times New Roman" w:hAnsi="Times New Roman" w:cs="Times New Roman"/>
          <w:sz w:val="24"/>
          <w:szCs w:val="24"/>
          <w:lang w:val="fr-FR"/>
        </w:rPr>
        <w:t xml:space="preserve"> </w:t>
      </w:r>
      <w:r w:rsidRPr="000B34D4">
        <w:rPr>
          <w:rFonts w:ascii="Times New Roman" w:hAnsi="Times New Roman" w:cs="Times New Roman"/>
          <w:sz w:val="24"/>
          <w:szCs w:val="24"/>
          <w:lang w:val="fr-FR"/>
        </w:rPr>
        <w:t>sau/și alte instituții abilitate;</w:t>
      </w:r>
    </w:p>
    <w:p w:rsidR="002949EF" w:rsidRPr="000B34D4" w:rsidRDefault="002949EF" w:rsidP="002270FA">
      <w:pPr>
        <w:pStyle w:val="NoSpacing"/>
        <w:numPr>
          <w:ilvl w:val="0"/>
          <w:numId w:val="26"/>
        </w:numPr>
        <w:ind w:right="-36"/>
        <w:jc w:val="both"/>
        <w:rPr>
          <w:rFonts w:ascii="Times New Roman" w:hAnsi="Times New Roman" w:cs="Times New Roman"/>
          <w:sz w:val="24"/>
          <w:szCs w:val="24"/>
        </w:rPr>
      </w:pPr>
      <w:r w:rsidRPr="000B34D4">
        <w:rPr>
          <w:rFonts w:ascii="Times New Roman" w:hAnsi="Times New Roman" w:cs="Times New Roman"/>
          <w:sz w:val="24"/>
          <w:szCs w:val="24"/>
        </w:rPr>
        <w:t>Nu admite accesul copiilor sau a altor persoane neavizate în incinta centralei termice;</w:t>
      </w:r>
    </w:p>
    <w:p w:rsidR="002949EF" w:rsidRPr="000B34D4" w:rsidRDefault="002949EF" w:rsidP="002270FA">
      <w:pPr>
        <w:pStyle w:val="NoSpacing"/>
        <w:numPr>
          <w:ilvl w:val="0"/>
          <w:numId w:val="26"/>
        </w:numPr>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Nu părăseşte serviciul fara învoire scrisă de la şeful complexului;</w:t>
      </w:r>
    </w:p>
    <w:p w:rsidR="002949EF" w:rsidRPr="000B34D4" w:rsidRDefault="002949EF" w:rsidP="002270FA">
      <w:pPr>
        <w:pStyle w:val="NoSpacing"/>
        <w:numPr>
          <w:ilvl w:val="0"/>
          <w:numId w:val="26"/>
        </w:numPr>
        <w:ind w:right="-36"/>
        <w:jc w:val="both"/>
        <w:rPr>
          <w:rFonts w:ascii="Times New Roman" w:hAnsi="Times New Roman" w:cs="Times New Roman"/>
          <w:sz w:val="24"/>
          <w:szCs w:val="24"/>
        </w:rPr>
      </w:pPr>
      <w:r w:rsidRPr="000B34D4">
        <w:rPr>
          <w:rFonts w:ascii="Times New Roman" w:hAnsi="Times New Roman" w:cs="Times New Roman"/>
          <w:sz w:val="24"/>
          <w:szCs w:val="24"/>
        </w:rPr>
        <w:t>Respectă normele igienico-sanitare.</w:t>
      </w:r>
    </w:p>
    <w:p w:rsidR="0052334A" w:rsidRPr="000B34D4" w:rsidRDefault="00B7024E" w:rsidP="00B7024E">
      <w:pPr>
        <w:spacing w:before="120" w:after="0"/>
        <w:ind w:left="426" w:right="-36"/>
        <w:jc w:val="both"/>
        <w:rPr>
          <w:rFonts w:ascii="Times New Roman" w:hAnsi="Times New Roman" w:cs="Times New Roman"/>
          <w:b/>
          <w:i/>
          <w:sz w:val="24"/>
          <w:szCs w:val="24"/>
          <w:lang w:val="it-IT"/>
        </w:rPr>
      </w:pPr>
      <w:r>
        <w:rPr>
          <w:rFonts w:ascii="Times New Roman" w:hAnsi="Times New Roman" w:cs="Times New Roman"/>
          <w:b/>
          <w:i/>
          <w:sz w:val="24"/>
          <w:szCs w:val="24"/>
          <w:lang w:val="it-IT"/>
        </w:rPr>
        <w:lastRenderedPageBreak/>
        <w:t xml:space="preserve">e) </w:t>
      </w:r>
      <w:r w:rsidR="0052334A" w:rsidRPr="000B34D4">
        <w:rPr>
          <w:rFonts w:ascii="Times New Roman" w:hAnsi="Times New Roman" w:cs="Times New Roman"/>
          <w:b/>
          <w:i/>
          <w:sz w:val="24"/>
          <w:szCs w:val="24"/>
          <w:lang w:val="it-IT"/>
        </w:rPr>
        <w:t>Muncitor calificat întreţinere cu atribuţii de fochist:</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lang w:val="ro-RO"/>
        </w:rPr>
      </w:pPr>
      <w:r w:rsidRPr="00B7024E">
        <w:rPr>
          <w:rFonts w:ascii="Times New Roman" w:hAnsi="Times New Roman"/>
          <w:sz w:val="24"/>
          <w:szCs w:val="24"/>
          <w:lang w:val="ro-RO"/>
        </w:rPr>
        <w:t xml:space="preserve">În exercitarea profesiei, fochistul își organizează activitățile în mod responsabil în conformitate cu reglementările și cerințele postului în limitele de competență; </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lang w:val="ro-RO"/>
        </w:rPr>
      </w:pPr>
      <w:r w:rsidRPr="00B7024E">
        <w:rPr>
          <w:rFonts w:ascii="Times New Roman" w:hAnsi="Times New Roman"/>
          <w:sz w:val="24"/>
          <w:szCs w:val="24"/>
          <w:lang w:val="ro-RO"/>
        </w:rPr>
        <w:t xml:space="preserve">Semnează condica de prezență la venire </w:t>
      </w:r>
      <w:r w:rsidRPr="00B7024E">
        <w:rPr>
          <w:rFonts w:ascii="Times New Roman" w:hAnsi="Times New Roman"/>
          <w:sz w:val="24"/>
          <w:szCs w:val="24"/>
          <w:lang w:val="fr-FR"/>
        </w:rPr>
        <w:t>şi</w:t>
      </w:r>
      <w:r w:rsidRPr="00B7024E">
        <w:rPr>
          <w:rFonts w:ascii="Times New Roman" w:hAnsi="Times New Roman"/>
          <w:sz w:val="24"/>
          <w:szCs w:val="24"/>
          <w:lang w:val="ro-RO"/>
        </w:rPr>
        <w:t xml:space="preserve"> la plecare în/din unitate;</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t>Revine din libere la serviciu atunci când situația o impune, cu reprogramarea acelui liber când este posibil;</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ro-RO"/>
        </w:rPr>
        <w:t>Cunoaște</w:t>
      </w:r>
      <w:r w:rsidRPr="00B7024E">
        <w:rPr>
          <w:rFonts w:ascii="Times New Roman" w:hAnsi="Times New Roman"/>
          <w:sz w:val="24"/>
          <w:szCs w:val="24"/>
          <w:lang w:val="fr-FR"/>
        </w:rPr>
        <w:t xml:space="preserve"> și respectă legislația în domeniu cât și documentele Complexului: ROF, ROI, Proceduri operaționale și în întreaga activitate respectă interesul superior al copilului;</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t>Asigură și răspunde de buna funcționare a instalațiilor de încălzire, instalațiilor electrice, instalații sanitare și de alimentare cu apă;</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t>Efectuaeză lucrări de întreținere și reparații curente la clădirile instituției (zugrăvit, vopsit tâmplărie, lucrări de întreținere a curții, etc.)</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t>Verifică, la intrarea în tură, starea instalațiilor, încăperilor și aduce la cunoștință conducerii instituției, defecțiunile descoperite în vederea rezolvării acestora;</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rPr>
      </w:pPr>
      <w:r w:rsidRPr="00B7024E">
        <w:rPr>
          <w:rFonts w:ascii="Times New Roman" w:hAnsi="Times New Roman"/>
          <w:sz w:val="24"/>
          <w:szCs w:val="24"/>
        </w:rPr>
        <w:t>Respectă programul  privind furnizarea căldurii pe timp de iarnă;</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t>Întreţine încăperea centralei în stare de ordine si curăţenie, fără să depoziteze materiale, deşeuri,etc;</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t>Intretine în stare de funcționare cazanele centralei termice conform instrucțiunilor de exploatare, verifică permanent rețeaua de distribuire a apei calde și caloriferele;</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rPr>
      </w:pPr>
      <w:r w:rsidRPr="00B7024E">
        <w:rPr>
          <w:rFonts w:ascii="Times New Roman" w:hAnsi="Times New Roman"/>
          <w:sz w:val="24"/>
          <w:szCs w:val="24"/>
        </w:rPr>
        <w:t xml:space="preserve">Respectă programul  privind furnizarea căldurii pe timp de iarnă; </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t>Distribuie apa caldă în permanență;</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t>Verifica, prin intermediul termometrelor, manometrelor, supapelor de siguranță, racordurilor, reductoarelor de presiune, senzorului de tur/retur, senzorului de interior și exterior,datelor tehnice si termice afisate la pupitrele de comanda ale centralelor si raspunde de funcționarea la parametrii normali, asigurand supravegherea permanentă a centralelor;</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t>Verifica periodic, integritatea conductelor de gaze, a contorului de gaze, anuntand imediat conducerea unitatii daca se constata nereguli sau emanatii de gaze;</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t>Mentinerea în conditii optime a obiectelor care fac parte din dotarea pichetului privind P.S.I., amplasat în curtea unităţii;</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rPr>
      </w:pPr>
      <w:r w:rsidRPr="00B7024E">
        <w:rPr>
          <w:rFonts w:ascii="Times New Roman" w:hAnsi="Times New Roman"/>
          <w:sz w:val="24"/>
          <w:szCs w:val="24"/>
        </w:rPr>
        <w:t>Întreţinerea hidrantului exterior in conditii optime( manevrarea periodica a instalatiei);</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t>Carnetul de sanatate completat la zi cu toate analizele prevazute de lege;</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t>Întrerupe imediat alimentarea cu gaze şi energie electrică în cazul în care suspectează o defecţiune la instalaţii şi anunţă conducerea unităţii;</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t>Întocmeşte Proces verbal de predare al serviciului, la terminarea programului;</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t>Se asigură, la ieşirea din program, că centralele sunt oprite;</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t>Contribuie și ajută personalul de serviciu (ori de câte ori situația o impune) la liniștirea copiilor când aceștia se află în criză;</w:t>
      </w:r>
    </w:p>
    <w:p w:rsidR="00B42CB3" w:rsidRPr="00B7024E" w:rsidRDefault="00B42CB3" w:rsidP="002270FA">
      <w:pPr>
        <w:pStyle w:val="ListParagraph"/>
        <w:numPr>
          <w:ilvl w:val="0"/>
          <w:numId w:val="27"/>
        </w:numPr>
        <w:spacing w:after="0" w:line="240" w:lineRule="auto"/>
        <w:ind w:right="-36"/>
        <w:jc w:val="both"/>
        <w:rPr>
          <w:rFonts w:ascii="Times New Roman" w:hAnsi="Times New Roman"/>
          <w:color w:val="333333"/>
          <w:sz w:val="24"/>
          <w:szCs w:val="24"/>
          <w:lang w:val="fr-FR"/>
        </w:rPr>
      </w:pPr>
      <w:r w:rsidRPr="00B7024E">
        <w:rPr>
          <w:rFonts w:ascii="Times New Roman" w:hAnsi="Times New Roman"/>
          <w:sz w:val="24"/>
          <w:szCs w:val="24"/>
          <w:lang w:val="fr-FR"/>
        </w:rPr>
        <w:t>Verifică zilnic împreună cu administratorul instituției starea mobilierului din dormitoarele copiilor, sălile de zi din cadrul complexului, cât și starea cazarmamentului și a echipamentului copiilor aflați în îngrijire și se iau măsuri corespunzătoare pentru remedierea acestora în cazul în care se constată că sunt probleme sau necesită reparații (pereți, mobilier, aparatură electrică și electrocasnică, tâmplărie, pardosea);</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rPr>
      </w:pPr>
      <w:r w:rsidRPr="00B7024E">
        <w:rPr>
          <w:rFonts w:ascii="Times New Roman" w:hAnsi="Times New Roman"/>
          <w:sz w:val="24"/>
          <w:szCs w:val="24"/>
        </w:rPr>
        <w:t>Se implică activ în organizarea activităților administrative-gospodărești desfășurate în cadrul complexului;</w:t>
      </w:r>
    </w:p>
    <w:p w:rsidR="00B42CB3" w:rsidRPr="00B7024E" w:rsidRDefault="00B42CB3" w:rsidP="002270FA">
      <w:pPr>
        <w:pStyle w:val="ListParagraph"/>
        <w:numPr>
          <w:ilvl w:val="0"/>
          <w:numId w:val="27"/>
        </w:numPr>
        <w:spacing w:after="0" w:line="240" w:lineRule="auto"/>
        <w:ind w:right="-36"/>
        <w:jc w:val="both"/>
        <w:rPr>
          <w:rFonts w:ascii="Times New Roman" w:hAnsi="Times New Roman"/>
          <w:color w:val="333333"/>
          <w:sz w:val="24"/>
          <w:szCs w:val="24"/>
        </w:rPr>
      </w:pPr>
      <w:r w:rsidRPr="00B7024E">
        <w:rPr>
          <w:rFonts w:ascii="Times New Roman" w:hAnsi="Times New Roman"/>
          <w:sz w:val="24"/>
          <w:szCs w:val="24"/>
        </w:rPr>
        <w:t>Ajută ori de câte ori situația o impune la transportul copiilor imobilizați pentru deplasarea acestora în vederea participării la activități ce se desfășuară în aer liber, respectiv în sălile de zi;</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rPr>
      </w:pPr>
      <w:r w:rsidRPr="00B7024E">
        <w:rPr>
          <w:rFonts w:ascii="Times New Roman" w:hAnsi="Times New Roman"/>
          <w:sz w:val="24"/>
          <w:szCs w:val="24"/>
        </w:rPr>
        <w:t>Păstrează confidențialitatea datelor beneficiarilor complexului;</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rPr>
      </w:pPr>
      <w:r w:rsidRPr="00B7024E">
        <w:rPr>
          <w:rFonts w:ascii="Times New Roman" w:hAnsi="Times New Roman"/>
          <w:sz w:val="24"/>
          <w:szCs w:val="24"/>
        </w:rPr>
        <w:t>Răspunde de integritatea fizică și morală a beneficiarilor și intervine cu rapiditate în situațiile de criză ale beneficiarilor în timpul programului de lucru;</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t>Răspunde, alături de întregul personal, de viața și securitatea copiilor;</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lang w:val="fr-FR"/>
        </w:rPr>
      </w:pPr>
      <w:r w:rsidRPr="00B7024E">
        <w:rPr>
          <w:rFonts w:ascii="Times New Roman" w:hAnsi="Times New Roman"/>
          <w:sz w:val="24"/>
          <w:szCs w:val="24"/>
          <w:lang w:val="fr-FR"/>
        </w:rPr>
        <w:lastRenderedPageBreak/>
        <w:t xml:space="preserve">Îndeplineşte orice altă sarcină trasată de conducerea unităţii: curăţenie în centrală, în curte, ajută la transportul obiectelor de inventar, alimentelor,etc; participă la efectuarea curăţeniei  şi igienizării generale, etc; </w:t>
      </w:r>
    </w:p>
    <w:p w:rsidR="00B42CB3" w:rsidRPr="00B7024E" w:rsidRDefault="00B42CB3" w:rsidP="002270FA">
      <w:pPr>
        <w:pStyle w:val="ListParagraph"/>
        <w:numPr>
          <w:ilvl w:val="0"/>
          <w:numId w:val="27"/>
        </w:numPr>
        <w:spacing w:after="0" w:line="240" w:lineRule="auto"/>
        <w:ind w:right="-36"/>
        <w:jc w:val="both"/>
        <w:rPr>
          <w:rFonts w:ascii="Times New Roman" w:hAnsi="Times New Roman"/>
          <w:sz w:val="24"/>
          <w:szCs w:val="24"/>
        </w:rPr>
      </w:pPr>
      <w:r w:rsidRPr="00B7024E">
        <w:rPr>
          <w:rFonts w:ascii="Times New Roman" w:hAnsi="Times New Roman"/>
          <w:sz w:val="24"/>
          <w:szCs w:val="24"/>
        </w:rPr>
        <w:t>Sesizează de urgență orice abuz sau suspiciune privind încălcarea drepturilor copilului;</w:t>
      </w:r>
    </w:p>
    <w:p w:rsidR="00B42CB3" w:rsidRPr="00772F88" w:rsidRDefault="00B42CB3" w:rsidP="002270FA">
      <w:pPr>
        <w:pStyle w:val="ListParagraph"/>
        <w:numPr>
          <w:ilvl w:val="0"/>
          <w:numId w:val="27"/>
        </w:numPr>
        <w:spacing w:after="0" w:line="240" w:lineRule="auto"/>
        <w:ind w:right="-36"/>
        <w:rPr>
          <w:rFonts w:ascii="Times New Roman" w:hAnsi="Times New Roman"/>
          <w:sz w:val="24"/>
          <w:szCs w:val="24"/>
        </w:rPr>
      </w:pPr>
      <w:r w:rsidRPr="00B7024E">
        <w:rPr>
          <w:rFonts w:ascii="Times New Roman" w:hAnsi="Times New Roman"/>
          <w:sz w:val="24"/>
          <w:szCs w:val="24"/>
        </w:rPr>
        <w:t xml:space="preserve">Respectă prevederile Ordinul 27/03.01.2019 privind aprobarea </w:t>
      </w:r>
      <w:r w:rsidRPr="00772F88">
        <w:rPr>
          <w:rFonts w:ascii="Times New Roman" w:hAnsi="Times New Roman"/>
          <w:sz w:val="24"/>
          <w:szCs w:val="24"/>
        </w:rPr>
        <w:t>SM</w:t>
      </w:r>
      <w:r w:rsidR="00007A85" w:rsidRPr="00772F88">
        <w:rPr>
          <w:rFonts w:ascii="Times New Roman" w:hAnsi="Times New Roman"/>
          <w:sz w:val="24"/>
          <w:szCs w:val="24"/>
        </w:rPr>
        <w:t>C</w:t>
      </w:r>
      <w:r w:rsidRPr="00772F88">
        <w:rPr>
          <w:rFonts w:ascii="Times New Roman" w:hAnsi="Times New Roman"/>
          <w:sz w:val="24"/>
          <w:szCs w:val="24"/>
        </w:rPr>
        <w:t xml:space="preserve"> pentru serviciile</w:t>
      </w:r>
      <w:r w:rsidR="00007A85" w:rsidRPr="00772F88">
        <w:rPr>
          <w:rFonts w:ascii="Times New Roman" w:hAnsi="Times New Roman"/>
          <w:sz w:val="24"/>
          <w:szCs w:val="24"/>
        </w:rPr>
        <w:t xml:space="preserve"> </w:t>
      </w:r>
      <w:r w:rsidRPr="00772F88">
        <w:rPr>
          <w:rFonts w:ascii="Times New Roman" w:hAnsi="Times New Roman"/>
          <w:bCs/>
          <w:sz w:val="24"/>
          <w:szCs w:val="24"/>
          <w:lang w:val="ro-RO" w:eastAsia="en-GB"/>
        </w:rPr>
        <w:t>sociale de zi destinate copiilor;</w:t>
      </w:r>
    </w:p>
    <w:p w:rsidR="00B42CB3" w:rsidRPr="00B7024E" w:rsidRDefault="00B42CB3" w:rsidP="002270FA">
      <w:pPr>
        <w:pStyle w:val="ListParagraph"/>
        <w:numPr>
          <w:ilvl w:val="0"/>
          <w:numId w:val="27"/>
        </w:numPr>
        <w:tabs>
          <w:tab w:val="left" w:pos="666"/>
          <w:tab w:val="left" w:pos="720"/>
        </w:tabs>
        <w:spacing w:after="0" w:line="240" w:lineRule="auto"/>
        <w:ind w:right="-36"/>
        <w:jc w:val="both"/>
        <w:rPr>
          <w:rFonts w:ascii="Times New Roman" w:hAnsi="Times New Roman"/>
          <w:sz w:val="24"/>
          <w:szCs w:val="24"/>
          <w:lang w:val="fr-FR"/>
        </w:rPr>
      </w:pPr>
      <w:r w:rsidRPr="00772F88">
        <w:rPr>
          <w:rFonts w:ascii="Times New Roman" w:hAnsi="Times New Roman"/>
          <w:sz w:val="24"/>
          <w:szCs w:val="24"/>
          <w:lang w:val="fr-FR"/>
        </w:rPr>
        <w:t xml:space="preserve">Participă la programe de formare profesională organizate de DGASPC </w:t>
      </w:r>
      <w:r w:rsidR="00007A85" w:rsidRPr="00772F88">
        <w:rPr>
          <w:rFonts w:ascii="Times New Roman" w:hAnsi="Times New Roman"/>
          <w:sz w:val="24"/>
          <w:szCs w:val="24"/>
          <w:lang w:val="fr-FR"/>
        </w:rPr>
        <w:t>Argeș</w:t>
      </w:r>
      <w:r w:rsidR="00007A85" w:rsidRPr="00B7024E">
        <w:rPr>
          <w:rFonts w:ascii="Times New Roman" w:hAnsi="Times New Roman"/>
          <w:color w:val="FF0000"/>
          <w:sz w:val="24"/>
          <w:szCs w:val="24"/>
          <w:lang w:val="fr-FR"/>
        </w:rPr>
        <w:t xml:space="preserve"> </w:t>
      </w:r>
      <w:r w:rsidRPr="00B7024E">
        <w:rPr>
          <w:rFonts w:ascii="Times New Roman" w:hAnsi="Times New Roman"/>
          <w:sz w:val="24"/>
          <w:szCs w:val="24"/>
          <w:lang w:val="fr-FR"/>
        </w:rPr>
        <w:t>sau/și alte instituții abilitate</w:t>
      </w:r>
      <w:r w:rsidR="00007A85" w:rsidRPr="00B7024E">
        <w:rPr>
          <w:rFonts w:ascii="Times New Roman" w:hAnsi="Times New Roman"/>
          <w:sz w:val="24"/>
          <w:szCs w:val="24"/>
          <w:lang w:val="fr-FR"/>
        </w:rPr>
        <w:t>.</w:t>
      </w:r>
    </w:p>
    <w:p w:rsidR="00B42CB3" w:rsidRPr="00831EFA" w:rsidRDefault="00B7024E" w:rsidP="00B7024E">
      <w:pPr>
        <w:spacing w:before="120" w:after="0"/>
        <w:ind w:left="426" w:right="-36"/>
        <w:jc w:val="both"/>
        <w:rPr>
          <w:rFonts w:ascii="Times New Roman" w:hAnsi="Times New Roman" w:cs="Times New Roman"/>
          <w:b/>
          <w:bCs/>
          <w:sz w:val="24"/>
          <w:szCs w:val="24"/>
          <w:lang w:val="fr-FR"/>
        </w:rPr>
      </w:pPr>
      <w:r>
        <w:rPr>
          <w:rFonts w:ascii="Times New Roman" w:hAnsi="Times New Roman" w:cs="Times New Roman"/>
          <w:b/>
          <w:bCs/>
          <w:sz w:val="24"/>
          <w:szCs w:val="24"/>
          <w:lang w:val="fr-FR"/>
        </w:rPr>
        <w:t xml:space="preserve">f) </w:t>
      </w:r>
      <w:r w:rsidR="00B42CB3" w:rsidRPr="00831EFA">
        <w:rPr>
          <w:rFonts w:ascii="Times New Roman" w:hAnsi="Times New Roman" w:cs="Times New Roman"/>
          <w:b/>
          <w:bCs/>
          <w:sz w:val="24"/>
          <w:szCs w:val="24"/>
          <w:lang w:val="fr-FR"/>
        </w:rPr>
        <w:t>Șofer:</w:t>
      </w:r>
    </w:p>
    <w:p w:rsidR="00B42CB3" w:rsidRPr="000B34D4" w:rsidRDefault="00B42CB3" w:rsidP="002270FA">
      <w:pPr>
        <w:numPr>
          <w:ilvl w:val="0"/>
          <w:numId w:val="28"/>
        </w:numPr>
        <w:spacing w:after="0" w:line="240" w:lineRule="auto"/>
        <w:ind w:right="-36"/>
        <w:jc w:val="both"/>
        <w:rPr>
          <w:rFonts w:ascii="Times New Roman" w:hAnsi="Times New Roman" w:cs="Times New Roman"/>
          <w:sz w:val="24"/>
          <w:szCs w:val="24"/>
          <w:lang w:val="ro-RO"/>
        </w:rPr>
      </w:pPr>
      <w:r w:rsidRPr="000B34D4">
        <w:rPr>
          <w:rFonts w:ascii="Times New Roman" w:hAnsi="Times New Roman" w:cs="Times New Roman"/>
          <w:sz w:val="24"/>
          <w:szCs w:val="24"/>
          <w:lang w:val="ro-RO"/>
        </w:rPr>
        <w:t xml:space="preserve">În exercitarea profesiei, șoferul își organizează activitățile în mod responsabil în conformitate cu reglementările și cerințele postului în limitele de competență; </w:t>
      </w:r>
    </w:p>
    <w:p w:rsidR="00B42CB3" w:rsidRPr="000B34D4" w:rsidRDefault="00B42CB3" w:rsidP="002270FA">
      <w:pPr>
        <w:numPr>
          <w:ilvl w:val="0"/>
          <w:numId w:val="28"/>
        </w:numPr>
        <w:spacing w:after="0" w:line="240" w:lineRule="auto"/>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Revine din libere la serviciu atunci când situația o impune la solicitarea șefului de complex, cu reprogramarea acelui liber când este posibil;</w:t>
      </w:r>
    </w:p>
    <w:p w:rsidR="00B42CB3" w:rsidRPr="000B34D4" w:rsidRDefault="00B42CB3" w:rsidP="002270FA">
      <w:pPr>
        <w:numPr>
          <w:ilvl w:val="0"/>
          <w:numId w:val="28"/>
        </w:numPr>
        <w:spacing w:after="0" w:line="240" w:lineRule="auto"/>
        <w:ind w:right="-36"/>
        <w:jc w:val="both"/>
        <w:rPr>
          <w:rFonts w:ascii="Times New Roman" w:hAnsi="Times New Roman" w:cs="Times New Roman"/>
          <w:sz w:val="24"/>
          <w:szCs w:val="24"/>
          <w:lang w:val="ro-RO"/>
        </w:rPr>
      </w:pPr>
      <w:r w:rsidRPr="000B34D4">
        <w:rPr>
          <w:rFonts w:ascii="Times New Roman" w:hAnsi="Times New Roman" w:cs="Times New Roman"/>
          <w:sz w:val="24"/>
          <w:szCs w:val="24"/>
          <w:lang w:val="ro-RO"/>
        </w:rPr>
        <w:t xml:space="preserve">Semnează condica de prezență la venire </w:t>
      </w:r>
      <w:r w:rsidRPr="000B34D4">
        <w:rPr>
          <w:rFonts w:ascii="Times New Roman" w:hAnsi="Times New Roman" w:cs="Times New Roman"/>
          <w:sz w:val="24"/>
          <w:szCs w:val="24"/>
          <w:lang w:val="fr-FR"/>
        </w:rPr>
        <w:t>şi</w:t>
      </w:r>
      <w:r w:rsidRPr="000B34D4">
        <w:rPr>
          <w:rFonts w:ascii="Times New Roman" w:hAnsi="Times New Roman" w:cs="Times New Roman"/>
          <w:sz w:val="24"/>
          <w:szCs w:val="24"/>
          <w:lang w:val="ro-RO"/>
        </w:rPr>
        <w:t xml:space="preserve"> la plecare în/din unitate;</w:t>
      </w:r>
    </w:p>
    <w:p w:rsidR="00B42CB3" w:rsidRPr="000B34D4" w:rsidRDefault="00B42CB3" w:rsidP="002270FA">
      <w:pPr>
        <w:numPr>
          <w:ilvl w:val="0"/>
          <w:numId w:val="28"/>
        </w:numPr>
        <w:spacing w:after="0" w:line="240" w:lineRule="auto"/>
        <w:ind w:right="-36"/>
        <w:jc w:val="both"/>
        <w:rPr>
          <w:rFonts w:ascii="Times New Roman" w:hAnsi="Times New Roman" w:cs="Times New Roman"/>
          <w:sz w:val="24"/>
          <w:szCs w:val="24"/>
          <w:lang w:val="ro-RO"/>
        </w:rPr>
      </w:pPr>
      <w:r w:rsidRPr="000B34D4">
        <w:rPr>
          <w:rFonts w:ascii="Times New Roman" w:hAnsi="Times New Roman" w:cs="Times New Roman"/>
          <w:sz w:val="24"/>
          <w:szCs w:val="24"/>
          <w:lang w:val="ro-RO"/>
        </w:rPr>
        <w:t>Cunoaște și respectă legislația în domeniul, cât și documentele Complexului: ROF, ROI, Proceduri operaționale și în întreaga activitate respectă interesul superior al copilului;</w:t>
      </w:r>
    </w:p>
    <w:p w:rsidR="00B42CB3" w:rsidRPr="000B34D4" w:rsidRDefault="00B42CB3" w:rsidP="002270FA">
      <w:pPr>
        <w:numPr>
          <w:ilvl w:val="0"/>
          <w:numId w:val="28"/>
        </w:numPr>
        <w:spacing w:after="0" w:line="240" w:lineRule="auto"/>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Efectuează la timp toate verificările tehnice, asigurările, etc., conform normelor legale pentru autoturismul aflat în gestiunea sa;</w:t>
      </w:r>
    </w:p>
    <w:p w:rsidR="00B42CB3" w:rsidRPr="000B34D4" w:rsidRDefault="00B42CB3" w:rsidP="002270FA">
      <w:pPr>
        <w:numPr>
          <w:ilvl w:val="0"/>
          <w:numId w:val="28"/>
        </w:numPr>
        <w:spacing w:after="0" w:line="240" w:lineRule="auto"/>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Respectă toate normele de circulație pentru evitarea accidentelor; </w:t>
      </w:r>
    </w:p>
    <w:p w:rsidR="00B42CB3" w:rsidRPr="000B34D4" w:rsidRDefault="00B42CB3" w:rsidP="002270FA">
      <w:pPr>
        <w:numPr>
          <w:ilvl w:val="0"/>
          <w:numId w:val="28"/>
        </w:numPr>
        <w:spacing w:after="0" w:line="240" w:lineRule="auto"/>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Efectuează la timp examinările profesionale impuse de legislaţie;</w:t>
      </w:r>
    </w:p>
    <w:p w:rsidR="00B42CB3" w:rsidRPr="000B34D4" w:rsidRDefault="00B42CB3" w:rsidP="002270FA">
      <w:pPr>
        <w:numPr>
          <w:ilvl w:val="0"/>
          <w:numId w:val="28"/>
        </w:numPr>
        <w:spacing w:after="0" w:line="240" w:lineRule="auto"/>
        <w:ind w:right="-36"/>
        <w:jc w:val="both"/>
        <w:rPr>
          <w:rFonts w:ascii="Times New Roman" w:hAnsi="Times New Roman" w:cs="Times New Roman"/>
          <w:sz w:val="24"/>
          <w:szCs w:val="24"/>
        </w:rPr>
      </w:pPr>
      <w:r w:rsidRPr="000B34D4">
        <w:rPr>
          <w:rFonts w:ascii="Times New Roman" w:hAnsi="Times New Roman" w:cs="Times New Roman"/>
          <w:sz w:val="24"/>
          <w:szCs w:val="24"/>
        </w:rPr>
        <w:t>Efectuează controlul medical periodic, analizele medicale şi examenul psihologic la intervalele stabilite de normele SSM;</w:t>
      </w:r>
    </w:p>
    <w:p w:rsidR="00B42CB3" w:rsidRPr="000B34D4" w:rsidRDefault="00B42CB3" w:rsidP="002270FA">
      <w:pPr>
        <w:numPr>
          <w:ilvl w:val="0"/>
          <w:numId w:val="28"/>
        </w:numPr>
        <w:spacing w:after="0" w:line="240" w:lineRule="auto"/>
        <w:ind w:right="-36"/>
        <w:jc w:val="both"/>
        <w:rPr>
          <w:rFonts w:ascii="Times New Roman" w:hAnsi="Times New Roman" w:cs="Times New Roman"/>
          <w:sz w:val="24"/>
          <w:szCs w:val="24"/>
        </w:rPr>
      </w:pPr>
      <w:r w:rsidRPr="000B34D4">
        <w:rPr>
          <w:rFonts w:ascii="Times New Roman" w:hAnsi="Times New Roman" w:cs="Times New Roman"/>
          <w:sz w:val="24"/>
          <w:szCs w:val="24"/>
        </w:rPr>
        <w:t>Efectuează și întreține maşina în stare de curăţenie şi funcţionare și răspunde de inventarul  autovehiculelor instituției;</w:t>
      </w:r>
    </w:p>
    <w:p w:rsidR="00B42CB3" w:rsidRPr="000B34D4" w:rsidRDefault="00B42CB3" w:rsidP="002270FA">
      <w:pPr>
        <w:numPr>
          <w:ilvl w:val="0"/>
          <w:numId w:val="28"/>
        </w:numPr>
        <w:spacing w:after="0" w:line="240" w:lineRule="auto"/>
        <w:ind w:right="-36"/>
        <w:jc w:val="both"/>
        <w:rPr>
          <w:rFonts w:ascii="Times New Roman" w:hAnsi="Times New Roman" w:cs="Times New Roman"/>
          <w:sz w:val="24"/>
          <w:szCs w:val="24"/>
        </w:rPr>
      </w:pPr>
      <w:r w:rsidRPr="000B34D4">
        <w:rPr>
          <w:rFonts w:ascii="Times New Roman" w:hAnsi="Times New Roman" w:cs="Times New Roman"/>
          <w:sz w:val="24"/>
          <w:szCs w:val="24"/>
        </w:rPr>
        <w:t>Răspunde și acționează pentru viaţa şi securitatea beneficiarilor în timpul transportului;</w:t>
      </w:r>
    </w:p>
    <w:p w:rsidR="00B42CB3" w:rsidRPr="000B34D4" w:rsidRDefault="00B42CB3" w:rsidP="002270FA">
      <w:pPr>
        <w:numPr>
          <w:ilvl w:val="0"/>
          <w:numId w:val="28"/>
        </w:numPr>
        <w:spacing w:after="0" w:line="240" w:lineRule="auto"/>
        <w:ind w:right="-36"/>
        <w:jc w:val="both"/>
        <w:rPr>
          <w:rFonts w:ascii="Times New Roman" w:hAnsi="Times New Roman" w:cs="Times New Roman"/>
          <w:sz w:val="24"/>
          <w:szCs w:val="24"/>
        </w:rPr>
      </w:pPr>
      <w:r w:rsidRPr="000B34D4">
        <w:rPr>
          <w:rFonts w:ascii="Times New Roman" w:hAnsi="Times New Roman" w:cs="Times New Roman"/>
          <w:sz w:val="24"/>
          <w:szCs w:val="24"/>
        </w:rPr>
        <w:t>Efectuează transportul beneficiarilor pe traseele stabilite</w:t>
      </w:r>
      <w:r w:rsidR="00B7024E">
        <w:rPr>
          <w:rFonts w:ascii="Times New Roman" w:hAnsi="Times New Roman" w:cs="Times New Roman"/>
          <w:sz w:val="24"/>
          <w:szCs w:val="24"/>
        </w:rPr>
        <w:t xml:space="preserve"> de şeful complexului conform </w:t>
      </w:r>
      <w:r w:rsidRPr="000B34D4">
        <w:rPr>
          <w:rFonts w:ascii="Times New Roman" w:hAnsi="Times New Roman" w:cs="Times New Roman"/>
          <w:sz w:val="24"/>
          <w:szCs w:val="24"/>
        </w:rPr>
        <w:t>graficului;</w:t>
      </w:r>
    </w:p>
    <w:p w:rsidR="00B42CB3" w:rsidRPr="000B34D4" w:rsidRDefault="00B42CB3" w:rsidP="002270FA">
      <w:pPr>
        <w:numPr>
          <w:ilvl w:val="0"/>
          <w:numId w:val="28"/>
        </w:numPr>
        <w:spacing w:after="0" w:line="240" w:lineRule="auto"/>
        <w:ind w:right="-36"/>
        <w:jc w:val="both"/>
        <w:rPr>
          <w:rFonts w:ascii="Times New Roman" w:hAnsi="Times New Roman" w:cs="Times New Roman"/>
          <w:sz w:val="24"/>
          <w:szCs w:val="24"/>
        </w:rPr>
      </w:pPr>
      <w:r w:rsidRPr="000B34D4">
        <w:rPr>
          <w:rFonts w:ascii="Times New Roman" w:hAnsi="Times New Roman" w:cs="Times New Roman"/>
          <w:sz w:val="24"/>
          <w:szCs w:val="24"/>
        </w:rPr>
        <w:t>Efectuează transportul pe parcursul traseului stabilit;</w:t>
      </w:r>
    </w:p>
    <w:p w:rsidR="00B42CB3" w:rsidRPr="000B34D4" w:rsidRDefault="00B42CB3" w:rsidP="002270FA">
      <w:pPr>
        <w:numPr>
          <w:ilvl w:val="0"/>
          <w:numId w:val="28"/>
        </w:numPr>
        <w:spacing w:after="0" w:line="240" w:lineRule="auto"/>
        <w:ind w:right="-36"/>
        <w:jc w:val="both"/>
        <w:rPr>
          <w:rFonts w:ascii="Times New Roman" w:hAnsi="Times New Roman" w:cs="Times New Roman"/>
          <w:color w:val="000000"/>
          <w:sz w:val="24"/>
          <w:szCs w:val="24"/>
        </w:rPr>
      </w:pPr>
      <w:r w:rsidRPr="000B34D4">
        <w:rPr>
          <w:rFonts w:ascii="Times New Roman" w:hAnsi="Times New Roman" w:cs="Times New Roman"/>
          <w:sz w:val="24"/>
          <w:szCs w:val="24"/>
        </w:rPr>
        <w:t xml:space="preserve">Păstrează confidențialitatea datelor beneficiarilor complexului; </w:t>
      </w:r>
    </w:p>
    <w:p w:rsidR="00B42CB3" w:rsidRPr="000B34D4" w:rsidRDefault="00B7024E" w:rsidP="002270FA">
      <w:pPr>
        <w:numPr>
          <w:ilvl w:val="0"/>
          <w:numId w:val="28"/>
        </w:numPr>
        <w:spacing w:after="0" w:line="240" w:lineRule="auto"/>
        <w:ind w:right="-36"/>
        <w:jc w:val="both"/>
        <w:rPr>
          <w:rFonts w:ascii="Times New Roman" w:hAnsi="Times New Roman" w:cs="Times New Roman"/>
          <w:color w:val="000000"/>
          <w:sz w:val="24"/>
          <w:szCs w:val="24"/>
        </w:rPr>
      </w:pPr>
      <w:r>
        <w:rPr>
          <w:rFonts w:ascii="Times New Roman" w:hAnsi="Times New Roman" w:cs="Times New Roman"/>
          <w:sz w:val="24"/>
          <w:szCs w:val="24"/>
        </w:rPr>
        <w:t xml:space="preserve">Sesizează de urgență </w:t>
      </w:r>
      <w:r w:rsidR="00B42CB3" w:rsidRPr="000B34D4">
        <w:rPr>
          <w:rFonts w:ascii="Times New Roman" w:hAnsi="Times New Roman" w:cs="Times New Roman"/>
          <w:sz w:val="24"/>
          <w:szCs w:val="24"/>
        </w:rPr>
        <w:t>orice abuz sau suspiciune privind încălcarea drepturilor copilului;</w:t>
      </w:r>
    </w:p>
    <w:p w:rsidR="00B42CB3" w:rsidRPr="000B34D4" w:rsidRDefault="00B42CB3" w:rsidP="002270FA">
      <w:pPr>
        <w:numPr>
          <w:ilvl w:val="0"/>
          <w:numId w:val="28"/>
        </w:numPr>
        <w:spacing w:after="0" w:line="240" w:lineRule="auto"/>
        <w:ind w:right="-36"/>
        <w:jc w:val="both"/>
        <w:rPr>
          <w:rFonts w:ascii="Times New Roman" w:hAnsi="Times New Roman" w:cs="Times New Roman"/>
          <w:sz w:val="24"/>
          <w:szCs w:val="24"/>
        </w:rPr>
      </w:pPr>
      <w:r w:rsidRPr="000B34D4">
        <w:rPr>
          <w:rFonts w:ascii="Times New Roman" w:hAnsi="Times New Roman" w:cs="Times New Roman"/>
          <w:sz w:val="24"/>
          <w:szCs w:val="24"/>
        </w:rPr>
        <w:t>Asigură sprijin beneficiarilor imobilizați, când situația o impune;</w:t>
      </w:r>
    </w:p>
    <w:p w:rsidR="00B42CB3" w:rsidRPr="000B34D4" w:rsidRDefault="00B42CB3" w:rsidP="002270FA">
      <w:pPr>
        <w:numPr>
          <w:ilvl w:val="0"/>
          <w:numId w:val="28"/>
        </w:numPr>
        <w:spacing w:after="0" w:line="240" w:lineRule="auto"/>
        <w:ind w:right="-36"/>
        <w:jc w:val="both"/>
        <w:rPr>
          <w:rFonts w:ascii="Times New Roman" w:hAnsi="Times New Roman" w:cs="Times New Roman"/>
          <w:sz w:val="24"/>
          <w:szCs w:val="24"/>
        </w:rPr>
      </w:pPr>
      <w:r w:rsidRPr="000B34D4">
        <w:rPr>
          <w:rFonts w:ascii="Times New Roman" w:hAnsi="Times New Roman" w:cs="Times New Roman"/>
          <w:sz w:val="24"/>
          <w:szCs w:val="24"/>
        </w:rPr>
        <w:t>Se implică activ în organizarea activităților desfășurate în cadrul complexului;</w:t>
      </w:r>
    </w:p>
    <w:p w:rsidR="00B42CB3" w:rsidRPr="000B34D4" w:rsidRDefault="00B42CB3" w:rsidP="002270FA">
      <w:pPr>
        <w:numPr>
          <w:ilvl w:val="0"/>
          <w:numId w:val="28"/>
        </w:numPr>
        <w:spacing w:after="0" w:line="240" w:lineRule="auto"/>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Răspunde, alături de întregul personal, de viața și securitatea copiilor;</w:t>
      </w:r>
    </w:p>
    <w:p w:rsidR="00B42CB3" w:rsidRPr="000B34D4" w:rsidRDefault="00B42CB3" w:rsidP="002270FA">
      <w:pPr>
        <w:numPr>
          <w:ilvl w:val="0"/>
          <w:numId w:val="28"/>
        </w:numPr>
        <w:spacing w:after="0" w:line="240" w:lineRule="auto"/>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Informează șeful de complex privind modificările și situațiile deosebite în timpul orelor de lucru;</w:t>
      </w:r>
    </w:p>
    <w:p w:rsidR="00B42CB3" w:rsidRPr="000B34D4" w:rsidRDefault="00B42CB3" w:rsidP="002270FA">
      <w:pPr>
        <w:numPr>
          <w:ilvl w:val="0"/>
          <w:numId w:val="28"/>
        </w:numPr>
        <w:spacing w:after="0" w:line="240" w:lineRule="auto"/>
        <w:ind w:right="-36"/>
        <w:jc w:val="both"/>
        <w:rPr>
          <w:rFonts w:ascii="Times New Roman" w:hAnsi="Times New Roman" w:cs="Times New Roman"/>
          <w:b/>
          <w:sz w:val="24"/>
          <w:szCs w:val="24"/>
          <w:lang w:val="fr-FR"/>
        </w:rPr>
      </w:pPr>
      <w:r w:rsidRPr="000B34D4">
        <w:rPr>
          <w:rFonts w:ascii="Times New Roman" w:hAnsi="Times New Roman" w:cs="Times New Roman"/>
          <w:sz w:val="24"/>
          <w:szCs w:val="24"/>
          <w:lang w:val="fr-FR"/>
        </w:rPr>
        <w:t>Pleacă în afara unităţii doar cu aprobarea şefului complexului sau în lipsa acestuia cu aprobarea administratorului;</w:t>
      </w:r>
    </w:p>
    <w:p w:rsidR="00B42CB3" w:rsidRPr="000B34D4" w:rsidRDefault="00B42CB3" w:rsidP="002270FA">
      <w:pPr>
        <w:numPr>
          <w:ilvl w:val="0"/>
          <w:numId w:val="28"/>
        </w:numPr>
        <w:spacing w:after="0" w:line="240" w:lineRule="auto"/>
        <w:ind w:right="-36"/>
        <w:jc w:val="both"/>
        <w:rPr>
          <w:rFonts w:ascii="Times New Roman" w:hAnsi="Times New Roman" w:cs="Times New Roman"/>
          <w:b/>
          <w:sz w:val="24"/>
          <w:szCs w:val="24"/>
          <w:lang w:val="fr-FR"/>
        </w:rPr>
      </w:pPr>
      <w:r w:rsidRPr="000B34D4">
        <w:rPr>
          <w:rFonts w:ascii="Times New Roman" w:hAnsi="Times New Roman" w:cs="Times New Roman"/>
          <w:sz w:val="24"/>
          <w:szCs w:val="24"/>
          <w:lang w:val="fr-FR"/>
        </w:rPr>
        <w:t>Se asigură, la plecarea din complex, că are foaie de parcus ştampilată şi semnată de şeful complexului și răspunde de semnarea acesteia la unitățile unde s-a deplasat;</w:t>
      </w:r>
    </w:p>
    <w:p w:rsidR="00B42CB3" w:rsidRPr="000B34D4" w:rsidRDefault="00B42CB3" w:rsidP="002270FA">
      <w:pPr>
        <w:numPr>
          <w:ilvl w:val="0"/>
          <w:numId w:val="28"/>
        </w:numPr>
        <w:spacing w:after="0" w:line="240" w:lineRule="auto"/>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Predă cheile autoturismului administratorului la terminarea programului;</w:t>
      </w:r>
    </w:p>
    <w:p w:rsidR="00B42CB3" w:rsidRPr="000B34D4" w:rsidRDefault="00B42CB3" w:rsidP="002270FA">
      <w:pPr>
        <w:numPr>
          <w:ilvl w:val="0"/>
          <w:numId w:val="28"/>
        </w:numPr>
        <w:spacing w:after="0" w:line="240" w:lineRule="auto"/>
        <w:ind w:right="-36"/>
        <w:jc w:val="both"/>
        <w:rPr>
          <w:rFonts w:ascii="Times New Roman" w:hAnsi="Times New Roman" w:cs="Times New Roman"/>
          <w:color w:val="000000"/>
          <w:sz w:val="24"/>
          <w:szCs w:val="24"/>
          <w:lang w:val="fr-FR" w:bidi="he-IL"/>
        </w:rPr>
      </w:pPr>
      <w:r w:rsidRPr="000B34D4">
        <w:rPr>
          <w:rFonts w:ascii="Times New Roman" w:hAnsi="Times New Roman" w:cs="Times New Roman"/>
          <w:color w:val="000000"/>
          <w:sz w:val="24"/>
          <w:szCs w:val="24"/>
          <w:lang w:val="fr-FR" w:bidi="he-IL"/>
        </w:rPr>
        <w:t xml:space="preserve">Întocmeşte o listă recapitulativă conţinând numărul de kilometri parcurşi şi consumul mediu al autoturismului; </w:t>
      </w:r>
    </w:p>
    <w:p w:rsidR="00B42CB3" w:rsidRPr="000B34D4" w:rsidRDefault="00B42CB3" w:rsidP="002270FA">
      <w:pPr>
        <w:numPr>
          <w:ilvl w:val="0"/>
          <w:numId w:val="28"/>
        </w:numPr>
        <w:spacing w:after="0" w:line="240" w:lineRule="auto"/>
        <w:ind w:right="-36"/>
        <w:jc w:val="both"/>
        <w:rPr>
          <w:rFonts w:ascii="Times New Roman" w:hAnsi="Times New Roman" w:cs="Times New Roman"/>
          <w:sz w:val="24"/>
          <w:szCs w:val="24"/>
          <w:lang w:val="fr-FR"/>
        </w:rPr>
      </w:pPr>
      <w:r w:rsidRPr="000B34D4">
        <w:rPr>
          <w:rFonts w:ascii="Times New Roman" w:hAnsi="Times New Roman" w:cs="Times New Roman"/>
          <w:color w:val="000000"/>
          <w:sz w:val="24"/>
          <w:szCs w:val="24"/>
          <w:lang w:val="fr-FR" w:bidi="he-IL"/>
        </w:rPr>
        <w:t>Atât la plecare cat si la sosirea din cursa, verifica starea tehnica a  autoturismului, iar după verificare intocmeste impreuna cu administratorul un proces verbal de constatare;</w:t>
      </w:r>
    </w:p>
    <w:p w:rsidR="00B42CB3" w:rsidRPr="000B34D4" w:rsidRDefault="00B42CB3" w:rsidP="002270FA">
      <w:pPr>
        <w:numPr>
          <w:ilvl w:val="0"/>
          <w:numId w:val="28"/>
        </w:numPr>
        <w:spacing w:after="0" w:line="240" w:lineRule="auto"/>
        <w:ind w:right="-36"/>
        <w:jc w:val="both"/>
        <w:rPr>
          <w:rFonts w:ascii="Times New Roman" w:hAnsi="Times New Roman" w:cs="Times New Roman"/>
          <w:color w:val="000000"/>
          <w:sz w:val="24"/>
          <w:szCs w:val="24"/>
          <w:lang w:val="fr-FR" w:bidi="he-IL"/>
        </w:rPr>
      </w:pPr>
      <w:r w:rsidRPr="000B34D4">
        <w:rPr>
          <w:rFonts w:ascii="Times New Roman" w:hAnsi="Times New Roman" w:cs="Times New Roman"/>
          <w:color w:val="000000"/>
          <w:sz w:val="24"/>
          <w:szCs w:val="24"/>
          <w:lang w:val="fr-FR" w:bidi="he-IL"/>
        </w:rPr>
        <w:t xml:space="preserve">Întocmeşte documente justificative pentru consumurile de combustibil şi alte materiale necesare; </w:t>
      </w:r>
    </w:p>
    <w:p w:rsidR="00B42CB3" w:rsidRPr="000B34D4" w:rsidRDefault="00B42CB3" w:rsidP="002270FA">
      <w:pPr>
        <w:numPr>
          <w:ilvl w:val="0"/>
          <w:numId w:val="28"/>
        </w:numPr>
        <w:spacing w:after="0" w:line="240" w:lineRule="auto"/>
        <w:ind w:right="-36"/>
        <w:jc w:val="both"/>
        <w:rPr>
          <w:rFonts w:ascii="Times New Roman" w:hAnsi="Times New Roman" w:cs="Times New Roman"/>
          <w:sz w:val="24"/>
          <w:szCs w:val="24"/>
        </w:rPr>
      </w:pPr>
      <w:r w:rsidRPr="000B34D4">
        <w:rPr>
          <w:rFonts w:ascii="Times New Roman" w:hAnsi="Times New Roman" w:cs="Times New Roman"/>
          <w:sz w:val="24"/>
          <w:szCs w:val="24"/>
        </w:rPr>
        <w:t>Sesizează de urgenţă orice abuz sau suspiciune privind încălcarea drepturilor copilului;</w:t>
      </w:r>
    </w:p>
    <w:p w:rsidR="00B42CB3" w:rsidRPr="00772F88" w:rsidRDefault="00B42CB3" w:rsidP="002270FA">
      <w:pPr>
        <w:numPr>
          <w:ilvl w:val="0"/>
          <w:numId w:val="28"/>
        </w:numPr>
        <w:spacing w:after="0" w:line="240" w:lineRule="auto"/>
        <w:ind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Participă la programe de formare profesională organizate de DGASPC</w:t>
      </w:r>
      <w:r w:rsidR="00007A85">
        <w:rPr>
          <w:rFonts w:ascii="Times New Roman" w:hAnsi="Times New Roman" w:cs="Times New Roman"/>
          <w:sz w:val="24"/>
          <w:szCs w:val="24"/>
          <w:lang w:val="fr-FR"/>
        </w:rPr>
        <w:t xml:space="preserve"> </w:t>
      </w:r>
      <w:r w:rsidR="00007A85" w:rsidRPr="00772F88">
        <w:rPr>
          <w:rFonts w:ascii="Times New Roman" w:hAnsi="Times New Roman" w:cs="Times New Roman"/>
          <w:sz w:val="24"/>
          <w:szCs w:val="24"/>
          <w:lang w:val="fr-FR"/>
        </w:rPr>
        <w:t>Argeș</w:t>
      </w:r>
      <w:r w:rsidRPr="00772F88">
        <w:rPr>
          <w:rFonts w:ascii="Times New Roman" w:hAnsi="Times New Roman" w:cs="Times New Roman"/>
          <w:sz w:val="24"/>
          <w:szCs w:val="24"/>
          <w:lang w:val="fr-FR"/>
        </w:rPr>
        <w:t xml:space="preserve"> sau/și alte instituții abilitate;</w:t>
      </w:r>
    </w:p>
    <w:p w:rsidR="00B42CB3" w:rsidRPr="00772F88" w:rsidRDefault="00B42CB3" w:rsidP="002270FA">
      <w:pPr>
        <w:numPr>
          <w:ilvl w:val="0"/>
          <w:numId w:val="28"/>
        </w:numPr>
        <w:tabs>
          <w:tab w:val="num" w:pos="1134"/>
        </w:tabs>
        <w:spacing w:after="0" w:line="240" w:lineRule="auto"/>
        <w:ind w:right="-36"/>
        <w:jc w:val="both"/>
        <w:rPr>
          <w:rFonts w:ascii="Times New Roman" w:hAnsi="Times New Roman" w:cs="Times New Roman"/>
          <w:sz w:val="24"/>
          <w:szCs w:val="24"/>
          <w:lang w:val="fr-FR"/>
        </w:rPr>
      </w:pPr>
      <w:r w:rsidRPr="00772F88">
        <w:rPr>
          <w:rFonts w:ascii="Times New Roman" w:hAnsi="Times New Roman" w:cs="Times New Roman"/>
          <w:sz w:val="24"/>
          <w:szCs w:val="24"/>
          <w:lang w:val="fr-FR"/>
        </w:rPr>
        <w:t xml:space="preserve">Îndeplinește orice altă atribuție dată de conducerea complexului în limite legale: ajută la reparaţii în interiorul clădirii, ajută la transportul copiilor imobilizaţi, ajută la curaţenia curţii şi grădinii instituţiei;  </w:t>
      </w:r>
    </w:p>
    <w:p w:rsidR="00B42CB3" w:rsidRPr="000B34D4" w:rsidRDefault="00B42CB3" w:rsidP="002270FA">
      <w:pPr>
        <w:numPr>
          <w:ilvl w:val="0"/>
          <w:numId w:val="28"/>
        </w:numPr>
        <w:tabs>
          <w:tab w:val="left" w:pos="1418"/>
        </w:tabs>
        <w:spacing w:after="0" w:line="240" w:lineRule="auto"/>
        <w:ind w:right="-36"/>
        <w:jc w:val="both"/>
        <w:rPr>
          <w:rFonts w:ascii="Times New Roman" w:hAnsi="Times New Roman" w:cs="Times New Roman"/>
          <w:sz w:val="24"/>
          <w:szCs w:val="24"/>
        </w:rPr>
      </w:pPr>
      <w:r w:rsidRPr="00772F88">
        <w:rPr>
          <w:rFonts w:ascii="Times New Roman" w:hAnsi="Times New Roman" w:cs="Times New Roman"/>
          <w:sz w:val="24"/>
          <w:szCs w:val="24"/>
        </w:rPr>
        <w:lastRenderedPageBreak/>
        <w:t>Respectă prevederile Ordinul 27/03.01.2019 privind aprobarea SM</w:t>
      </w:r>
      <w:r w:rsidR="00007A85" w:rsidRPr="00772F88">
        <w:rPr>
          <w:rFonts w:ascii="Times New Roman" w:hAnsi="Times New Roman" w:cs="Times New Roman"/>
          <w:sz w:val="24"/>
          <w:szCs w:val="24"/>
        </w:rPr>
        <w:t>C</w:t>
      </w:r>
      <w:r w:rsidRPr="00772F88">
        <w:rPr>
          <w:rFonts w:ascii="Times New Roman" w:hAnsi="Times New Roman" w:cs="Times New Roman"/>
          <w:sz w:val="24"/>
          <w:szCs w:val="24"/>
        </w:rPr>
        <w:t xml:space="preserve"> pentru</w:t>
      </w:r>
      <w:r w:rsidRPr="000B34D4">
        <w:rPr>
          <w:rFonts w:ascii="Times New Roman" w:hAnsi="Times New Roman" w:cs="Times New Roman"/>
          <w:sz w:val="24"/>
          <w:szCs w:val="24"/>
        </w:rPr>
        <w:t xml:space="preserve"> serviciile</w:t>
      </w:r>
      <w:r w:rsidR="00FA1757">
        <w:rPr>
          <w:rFonts w:ascii="Times New Roman" w:hAnsi="Times New Roman" w:cs="Times New Roman"/>
          <w:sz w:val="24"/>
          <w:szCs w:val="24"/>
        </w:rPr>
        <w:t xml:space="preserve"> </w:t>
      </w:r>
      <w:r w:rsidRPr="000B34D4">
        <w:rPr>
          <w:rFonts w:ascii="Times New Roman" w:hAnsi="Times New Roman" w:cs="Times New Roman"/>
          <w:bCs/>
          <w:color w:val="000000"/>
          <w:sz w:val="24"/>
          <w:szCs w:val="24"/>
          <w:lang w:val="ro-RO" w:eastAsia="en-GB"/>
        </w:rPr>
        <w:t>sociale    de zi destinate copiilor</w:t>
      </w:r>
      <w:r w:rsidR="00007A85">
        <w:rPr>
          <w:rFonts w:ascii="Times New Roman" w:hAnsi="Times New Roman" w:cs="Times New Roman"/>
          <w:bCs/>
          <w:color w:val="000000"/>
          <w:sz w:val="24"/>
          <w:szCs w:val="24"/>
          <w:lang w:val="ro-RO" w:eastAsia="en-GB"/>
        </w:rPr>
        <w:t>.</w:t>
      </w:r>
    </w:p>
    <w:p w:rsidR="00B7024E" w:rsidRDefault="00B7024E" w:rsidP="00600D57">
      <w:pPr>
        <w:spacing w:after="100" w:afterAutospacing="1"/>
        <w:ind w:left="426" w:right="-36"/>
        <w:jc w:val="both"/>
        <w:rPr>
          <w:rFonts w:ascii="Times New Roman" w:hAnsi="Times New Roman" w:cs="Times New Roman"/>
          <w:b/>
          <w:sz w:val="24"/>
          <w:szCs w:val="24"/>
          <w:lang w:val="ro-RO" w:eastAsia="ro-RO"/>
        </w:rPr>
      </w:pPr>
    </w:p>
    <w:p w:rsidR="001C64B0" w:rsidRPr="000B34D4" w:rsidRDefault="001C64B0" w:rsidP="00B7024E">
      <w:pPr>
        <w:spacing w:after="100" w:afterAutospacing="1"/>
        <w:ind w:left="426" w:right="-36"/>
        <w:jc w:val="both"/>
        <w:rPr>
          <w:rFonts w:ascii="Times New Roman" w:hAnsi="Times New Roman" w:cs="Times New Roman"/>
          <w:sz w:val="24"/>
          <w:szCs w:val="24"/>
        </w:rPr>
      </w:pPr>
      <w:r w:rsidRPr="000B34D4">
        <w:rPr>
          <w:rFonts w:ascii="Times New Roman" w:hAnsi="Times New Roman" w:cs="Times New Roman"/>
          <w:b/>
          <w:sz w:val="24"/>
          <w:szCs w:val="24"/>
          <w:lang w:val="ro-RO" w:eastAsia="ro-RO"/>
        </w:rPr>
        <w:t>ARTICOLUL 11</w:t>
      </w:r>
    </w:p>
    <w:p w:rsidR="00154C21" w:rsidRPr="000B34D4" w:rsidRDefault="00154C21" w:rsidP="00B7024E">
      <w:pPr>
        <w:spacing w:before="100" w:beforeAutospacing="1" w:after="100" w:afterAutospacing="1" w:line="240" w:lineRule="auto"/>
        <w:ind w:left="426" w:right="-36"/>
        <w:jc w:val="both"/>
        <w:rPr>
          <w:rFonts w:ascii="Times New Roman" w:eastAsia="Times New Roman" w:hAnsi="Times New Roman" w:cs="Times New Roman"/>
          <w:b/>
          <w:bCs/>
          <w:sz w:val="24"/>
          <w:szCs w:val="24"/>
          <w:lang w:val="ro-RO" w:eastAsia="ro-RO"/>
        </w:rPr>
      </w:pPr>
      <w:r w:rsidRPr="000B34D4">
        <w:rPr>
          <w:rFonts w:ascii="Times New Roman" w:eastAsia="Times New Roman" w:hAnsi="Times New Roman" w:cs="Times New Roman"/>
          <w:b/>
          <w:bCs/>
          <w:sz w:val="24"/>
          <w:szCs w:val="24"/>
          <w:lang w:val="ro-RO" w:eastAsia="ro-RO"/>
        </w:rPr>
        <w:t xml:space="preserve">Finanţarea </w:t>
      </w:r>
      <w:r w:rsidR="001C64B0" w:rsidRPr="000B34D4">
        <w:rPr>
          <w:rFonts w:ascii="Times New Roman" w:eastAsia="Times New Roman" w:hAnsi="Times New Roman" w:cs="Times New Roman"/>
          <w:b/>
          <w:bCs/>
          <w:sz w:val="24"/>
          <w:szCs w:val="24"/>
          <w:lang w:val="ro-RO" w:eastAsia="ro-RO"/>
        </w:rPr>
        <w:t>serviciului</w:t>
      </w:r>
    </w:p>
    <w:p w:rsidR="0088498A" w:rsidRPr="000B34D4" w:rsidRDefault="0088498A" w:rsidP="00600D57">
      <w:pPr>
        <w:spacing w:after="0"/>
        <w:ind w:left="426"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(1) În estimarea bugetului de venituri şi cheltuieli, centrul are în vedere asigurarea resurselor necesare acordării serviciilor sociale cel puţin la nivelul standardelor minime de calitate aplicabile.</w:t>
      </w:r>
    </w:p>
    <w:p w:rsidR="009F72D3" w:rsidRPr="000B34D4" w:rsidRDefault="0088498A" w:rsidP="00600D57">
      <w:pPr>
        <w:spacing w:after="0"/>
        <w:ind w:left="426"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(2) Finanţarea cheltuielilor </w:t>
      </w:r>
      <w:r w:rsidR="00BB21BF">
        <w:rPr>
          <w:rFonts w:ascii="Times New Roman" w:hAnsi="Times New Roman" w:cs="Times New Roman"/>
          <w:sz w:val="24"/>
          <w:szCs w:val="24"/>
          <w:lang w:val="fr-FR"/>
        </w:rPr>
        <w:t>serviciului social</w:t>
      </w:r>
      <w:r w:rsidRPr="000B34D4">
        <w:rPr>
          <w:rFonts w:ascii="Times New Roman" w:hAnsi="Times New Roman" w:cs="Times New Roman"/>
          <w:sz w:val="24"/>
          <w:szCs w:val="24"/>
          <w:lang w:val="fr-FR"/>
        </w:rPr>
        <w:t xml:space="preserve"> se asigură, în condiţiile legii, din următoarele surse:</w:t>
      </w:r>
    </w:p>
    <w:p w:rsidR="0088498A" w:rsidRPr="000B34D4" w:rsidRDefault="0088498A" w:rsidP="00600D57">
      <w:pPr>
        <w:spacing w:after="0"/>
        <w:ind w:left="426"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a) bugetul de stat;</w:t>
      </w:r>
    </w:p>
    <w:p w:rsidR="0088498A" w:rsidRPr="000B34D4" w:rsidRDefault="0088498A" w:rsidP="00600D57">
      <w:pPr>
        <w:spacing w:after="0"/>
        <w:ind w:left="426"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b) bugetul Consiliului Județean Argeș  prin D.G.A.S.P.C. Argeș;</w:t>
      </w:r>
    </w:p>
    <w:p w:rsidR="0088498A" w:rsidRPr="000B34D4" w:rsidRDefault="0088498A" w:rsidP="00600D57">
      <w:pPr>
        <w:spacing w:after="0"/>
        <w:ind w:left="426"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c) donaţii, sponsorizări sau alte contribuţii din partea persoanelor fizice ori juridice din ţară şi din străinătate;</w:t>
      </w:r>
    </w:p>
    <w:p w:rsidR="0088498A" w:rsidRPr="000B34D4" w:rsidRDefault="0088498A" w:rsidP="00600D57">
      <w:pPr>
        <w:spacing w:after="0"/>
        <w:ind w:left="426"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d) fonduri externe rambursabile și nerambursabile;</w:t>
      </w:r>
    </w:p>
    <w:p w:rsidR="009F72D3" w:rsidRDefault="0088498A" w:rsidP="00600D57">
      <w:pPr>
        <w:spacing w:after="0"/>
        <w:ind w:left="426" w:right="-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e) alte surse de finanţare, în conformitate cu legislaţia în vigoare</w:t>
      </w:r>
      <w:r w:rsidR="009F72D3" w:rsidRPr="000B34D4">
        <w:rPr>
          <w:rFonts w:ascii="Times New Roman" w:hAnsi="Times New Roman" w:cs="Times New Roman"/>
          <w:sz w:val="24"/>
          <w:szCs w:val="24"/>
          <w:lang w:val="fr-FR"/>
        </w:rPr>
        <w:t>.</w:t>
      </w:r>
    </w:p>
    <w:p w:rsidR="00007A85" w:rsidRPr="000B34D4" w:rsidRDefault="00007A85" w:rsidP="00600D57">
      <w:pPr>
        <w:spacing w:after="0"/>
        <w:ind w:left="426" w:right="-36"/>
        <w:jc w:val="both"/>
        <w:rPr>
          <w:rFonts w:ascii="Times New Roman" w:hAnsi="Times New Roman" w:cs="Times New Roman"/>
          <w:sz w:val="24"/>
          <w:szCs w:val="24"/>
          <w:lang w:val="fr-FR"/>
        </w:rPr>
      </w:pPr>
    </w:p>
    <w:p w:rsidR="00B7024E" w:rsidRPr="00775BB1" w:rsidRDefault="0088498A" w:rsidP="00B7024E">
      <w:pPr>
        <w:spacing w:after="100" w:afterAutospacing="1"/>
        <w:ind w:left="426" w:right="-36"/>
        <w:jc w:val="both"/>
        <w:rPr>
          <w:rFonts w:ascii="Times New Roman" w:hAnsi="Times New Roman" w:cs="Times New Roman"/>
          <w:sz w:val="24"/>
          <w:szCs w:val="24"/>
        </w:rPr>
      </w:pPr>
      <w:r w:rsidRPr="00B7024E">
        <w:rPr>
          <w:rFonts w:ascii="Times New Roman" w:hAnsi="Times New Roman" w:cs="Times New Roman"/>
          <w:color w:val="FF0000"/>
          <w:sz w:val="24"/>
          <w:szCs w:val="24"/>
        </w:rPr>
        <w:t xml:space="preserve"> </w:t>
      </w:r>
      <w:r w:rsidR="00B7024E" w:rsidRPr="00775BB1">
        <w:rPr>
          <w:rFonts w:ascii="Times New Roman" w:hAnsi="Times New Roman" w:cs="Times New Roman"/>
          <w:b/>
          <w:sz w:val="24"/>
          <w:szCs w:val="24"/>
          <w:lang w:val="ro-RO" w:eastAsia="ro-RO"/>
        </w:rPr>
        <w:t>ARTICOLUL 12</w:t>
      </w:r>
    </w:p>
    <w:p w:rsidR="00B7024E" w:rsidRPr="00775BB1" w:rsidRDefault="0088498A" w:rsidP="00B7024E">
      <w:pPr>
        <w:pStyle w:val="NoSpacing"/>
        <w:spacing w:before="120"/>
        <w:ind w:left="426" w:right="-36"/>
        <w:jc w:val="both"/>
        <w:rPr>
          <w:rFonts w:ascii="Times New Roman" w:hAnsi="Times New Roman" w:cs="Times New Roman"/>
          <w:b/>
          <w:sz w:val="24"/>
          <w:szCs w:val="24"/>
        </w:rPr>
      </w:pPr>
      <w:r w:rsidRPr="00775BB1">
        <w:rPr>
          <w:rFonts w:ascii="Times New Roman" w:hAnsi="Times New Roman" w:cs="Times New Roman"/>
          <w:b/>
          <w:sz w:val="24"/>
          <w:szCs w:val="24"/>
        </w:rPr>
        <w:t xml:space="preserve"> </w:t>
      </w:r>
      <w:r w:rsidR="00B7024E" w:rsidRPr="00775BB1">
        <w:rPr>
          <w:rFonts w:ascii="Times New Roman" w:hAnsi="Times New Roman" w:cs="Times New Roman"/>
          <w:b/>
          <w:sz w:val="24"/>
          <w:szCs w:val="24"/>
        </w:rPr>
        <w:t>Dispoziții finale</w:t>
      </w:r>
    </w:p>
    <w:p w:rsidR="00007A85" w:rsidRDefault="0088498A" w:rsidP="00B7024E">
      <w:pPr>
        <w:pStyle w:val="NoSpacing"/>
        <w:spacing w:before="120"/>
        <w:ind w:left="426" w:right="-36"/>
        <w:jc w:val="both"/>
        <w:rPr>
          <w:rFonts w:ascii="Times New Roman" w:hAnsi="Times New Roman" w:cs="Times New Roman"/>
          <w:sz w:val="24"/>
          <w:szCs w:val="24"/>
        </w:rPr>
      </w:pPr>
      <w:r w:rsidRPr="000B34D4">
        <w:rPr>
          <w:rFonts w:ascii="Times New Roman" w:hAnsi="Times New Roman" w:cs="Times New Roman"/>
          <w:sz w:val="24"/>
          <w:szCs w:val="24"/>
        </w:rPr>
        <w:t xml:space="preserve"> Conform Ordinului </w:t>
      </w:r>
      <w:r w:rsidR="00B7024E">
        <w:rPr>
          <w:rFonts w:ascii="Times New Roman" w:hAnsi="Times New Roman" w:cs="Times New Roman"/>
          <w:sz w:val="24"/>
          <w:szCs w:val="24"/>
        </w:rPr>
        <w:t xml:space="preserve">nr. </w:t>
      </w:r>
      <w:r w:rsidRPr="000B34D4">
        <w:rPr>
          <w:rFonts w:ascii="Times New Roman" w:hAnsi="Times New Roman" w:cs="Times New Roman"/>
          <w:sz w:val="24"/>
          <w:szCs w:val="24"/>
        </w:rPr>
        <w:t>27/ 2019 Anexa 1, următoarele Proceduri Operaționale aprobate prin Dispoziția Nr. 3890/10.10.2019, emisă de Directorul General al Direcției Generale de Asistență Socială și Protecția Copilului Argeș, sunt anexă la Regulamentul de Organizare și Funcționare:</w:t>
      </w:r>
    </w:p>
    <w:p w:rsidR="007560A2" w:rsidRPr="00AB471D" w:rsidRDefault="00007A85" w:rsidP="002270FA">
      <w:pPr>
        <w:pStyle w:val="NoSpacing"/>
        <w:numPr>
          <w:ilvl w:val="0"/>
          <w:numId w:val="29"/>
        </w:numPr>
        <w:spacing w:before="120"/>
        <w:jc w:val="both"/>
        <w:rPr>
          <w:rFonts w:ascii="Times New Roman" w:hAnsi="Times New Roman"/>
          <w:bCs/>
          <w:sz w:val="24"/>
          <w:szCs w:val="24"/>
        </w:rPr>
      </w:pPr>
      <w:r w:rsidRPr="00AB471D">
        <w:rPr>
          <w:rFonts w:ascii="Times New Roman" w:hAnsi="Times New Roman"/>
          <w:bCs/>
          <w:sz w:val="24"/>
          <w:szCs w:val="24"/>
        </w:rPr>
        <w:t>Procedură opera</w:t>
      </w:r>
      <w:r w:rsidRPr="00AB471D">
        <w:rPr>
          <w:rFonts w:ascii="Times New Roman" w:hAnsi="Times New Roman"/>
          <w:bCs/>
          <w:sz w:val="24"/>
          <w:szCs w:val="24"/>
          <w:lang w:val="ro-RO"/>
        </w:rPr>
        <w:t>ţ</w:t>
      </w:r>
      <w:r w:rsidRPr="00AB471D">
        <w:rPr>
          <w:rFonts w:ascii="Times New Roman" w:hAnsi="Times New Roman"/>
          <w:bCs/>
          <w:sz w:val="24"/>
          <w:szCs w:val="24"/>
        </w:rPr>
        <w:t>ională privind admiterea copiilor în centrele de zi și serviciul social Echipa mobilă pentru îngrijirea la domiciliu a copilului cu dizabilități din cadrul D.G.A.S.P.C. Argeş;</w:t>
      </w:r>
      <w:r w:rsidRPr="00AB471D">
        <w:rPr>
          <w:rFonts w:ascii="Times New Roman" w:hAnsi="Times New Roman" w:cs="Times New Roman"/>
          <w:bCs/>
          <w:sz w:val="24"/>
          <w:szCs w:val="24"/>
        </w:rPr>
        <w:t xml:space="preserve"> </w:t>
      </w:r>
    </w:p>
    <w:p w:rsidR="007560A2" w:rsidRPr="00AB471D" w:rsidRDefault="007560A2" w:rsidP="002270FA">
      <w:pPr>
        <w:pStyle w:val="NoSpacing"/>
        <w:numPr>
          <w:ilvl w:val="0"/>
          <w:numId w:val="29"/>
        </w:numPr>
        <w:spacing w:before="120"/>
        <w:ind w:right="-36"/>
        <w:jc w:val="both"/>
        <w:rPr>
          <w:rFonts w:ascii="Times New Roman" w:hAnsi="Times New Roman"/>
          <w:bCs/>
          <w:sz w:val="24"/>
          <w:szCs w:val="24"/>
        </w:rPr>
      </w:pPr>
      <w:r w:rsidRPr="00AB471D">
        <w:rPr>
          <w:rFonts w:ascii="Times New Roman" w:hAnsi="Times New Roman"/>
          <w:bCs/>
          <w:sz w:val="24"/>
          <w:szCs w:val="24"/>
        </w:rPr>
        <w:t xml:space="preserve">Procedură operațională privind încetarea serviciilor pentru copiii din centrele de zi și serviciul social </w:t>
      </w:r>
      <w:r w:rsidR="00007A85" w:rsidRPr="00AB471D">
        <w:rPr>
          <w:rFonts w:ascii="Times New Roman" w:hAnsi="Times New Roman"/>
          <w:bCs/>
          <w:sz w:val="24"/>
          <w:szCs w:val="24"/>
        </w:rPr>
        <w:t xml:space="preserve">Echipa </w:t>
      </w:r>
      <w:r w:rsidRPr="00AB471D">
        <w:rPr>
          <w:rFonts w:ascii="Times New Roman" w:hAnsi="Times New Roman"/>
          <w:bCs/>
          <w:sz w:val="24"/>
          <w:szCs w:val="24"/>
        </w:rPr>
        <w:t>mobilă pentru îngrijirea la domiciliu a copilului cu dizabilități din cadrul D.G.A.S.P.C. Argeş.</w:t>
      </w:r>
    </w:p>
    <w:p w:rsidR="007560A2" w:rsidRDefault="007560A2" w:rsidP="00007A85">
      <w:pPr>
        <w:pStyle w:val="NoSpacing"/>
        <w:ind w:left="426" w:right="-36"/>
        <w:jc w:val="both"/>
        <w:rPr>
          <w:rFonts w:ascii="Times New Roman" w:hAnsi="Times New Roman"/>
          <w:b/>
        </w:rPr>
      </w:pPr>
    </w:p>
    <w:p w:rsidR="00EB3F98" w:rsidRDefault="00EB3F98" w:rsidP="00007A85">
      <w:pPr>
        <w:pStyle w:val="NoSpacing"/>
        <w:ind w:left="426" w:right="-36"/>
        <w:jc w:val="both"/>
        <w:rPr>
          <w:rFonts w:ascii="Times New Roman" w:hAnsi="Times New Roman"/>
          <w:b/>
        </w:rPr>
      </w:pPr>
    </w:p>
    <w:p w:rsidR="007560A2" w:rsidRDefault="007560A2" w:rsidP="007560A2">
      <w:pPr>
        <w:pStyle w:val="NoSpacing"/>
        <w:ind w:left="426" w:right="-36"/>
        <w:jc w:val="both"/>
        <w:rPr>
          <w:rFonts w:ascii="Times New Roman" w:hAnsi="Times New Roman"/>
          <w:b/>
        </w:rPr>
      </w:pPr>
    </w:p>
    <w:p w:rsidR="007560A2" w:rsidRPr="007560A2" w:rsidRDefault="007560A2" w:rsidP="007560A2">
      <w:pPr>
        <w:pStyle w:val="NoSpacing"/>
        <w:ind w:left="426" w:right="-36"/>
        <w:jc w:val="center"/>
        <w:rPr>
          <w:rFonts w:ascii="Times New Roman" w:hAnsi="Times New Roman" w:cs="Times New Roman"/>
          <w:b/>
          <w:bCs/>
          <w:sz w:val="24"/>
          <w:szCs w:val="24"/>
        </w:rPr>
      </w:pPr>
      <w:r w:rsidRPr="007560A2">
        <w:rPr>
          <w:rFonts w:ascii="Times New Roman" w:hAnsi="Times New Roman" w:cs="Times New Roman"/>
          <w:b/>
          <w:bCs/>
          <w:sz w:val="24"/>
          <w:szCs w:val="24"/>
        </w:rPr>
        <w:t>ȘEF COMPLEX</w:t>
      </w:r>
    </w:p>
    <w:p w:rsidR="000669C2" w:rsidRPr="000B34D4" w:rsidRDefault="000669C2" w:rsidP="00600D57">
      <w:pPr>
        <w:spacing w:after="0" w:line="240" w:lineRule="auto"/>
        <w:ind w:left="426" w:right="-36"/>
        <w:jc w:val="center"/>
        <w:rPr>
          <w:rFonts w:ascii="Times New Roman" w:hAnsi="Times New Roman" w:cs="Times New Roman"/>
          <w:b/>
          <w:bCs/>
          <w:sz w:val="24"/>
          <w:szCs w:val="24"/>
        </w:rPr>
      </w:pPr>
      <w:r w:rsidRPr="000B34D4">
        <w:rPr>
          <w:rFonts w:ascii="Times New Roman" w:hAnsi="Times New Roman" w:cs="Times New Roman"/>
          <w:b/>
          <w:bCs/>
          <w:sz w:val="24"/>
          <w:szCs w:val="24"/>
          <w:lang w:val="it-IT"/>
        </w:rPr>
        <w:t>Elena PÎRVU</w:t>
      </w:r>
    </w:p>
    <w:p w:rsidR="00154C21" w:rsidRPr="00783CF5" w:rsidRDefault="00154C21" w:rsidP="00831EFA">
      <w:pPr>
        <w:spacing w:after="0" w:line="240" w:lineRule="auto"/>
        <w:ind w:right="-36"/>
        <w:jc w:val="both"/>
        <w:rPr>
          <w:rFonts w:ascii="Times New Roman" w:eastAsia="Times New Roman" w:hAnsi="Times New Roman" w:cs="Times New Roman"/>
          <w:b/>
          <w:sz w:val="28"/>
          <w:szCs w:val="28"/>
          <w:lang w:val="fr-FR"/>
        </w:rPr>
      </w:pPr>
    </w:p>
    <w:sectPr w:rsidR="00154C21" w:rsidRPr="00783CF5" w:rsidSect="00600D57">
      <w:footerReference w:type="even" r:id="rId8"/>
      <w:footerReference w:type="default" r:id="rId9"/>
      <w:pgSz w:w="12240" w:h="15840"/>
      <w:pgMar w:top="709" w:right="616" w:bottom="567" w:left="1170"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6AC" w:rsidRDefault="00D466AC">
      <w:pPr>
        <w:spacing w:after="0" w:line="240" w:lineRule="auto"/>
      </w:pPr>
      <w:r>
        <w:separator/>
      </w:r>
    </w:p>
  </w:endnote>
  <w:endnote w:type="continuationSeparator" w:id="0">
    <w:p w:rsidR="00D466AC" w:rsidRDefault="00D466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8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12B" w:rsidRDefault="0085364F" w:rsidP="00EA37A7">
    <w:pPr>
      <w:pStyle w:val="Footer"/>
      <w:framePr w:wrap="around" w:vAnchor="text" w:hAnchor="margin" w:xAlign="right" w:y="1"/>
      <w:rPr>
        <w:rStyle w:val="PageNumber"/>
      </w:rPr>
    </w:pPr>
    <w:r>
      <w:rPr>
        <w:rStyle w:val="PageNumber"/>
      </w:rPr>
      <w:fldChar w:fldCharType="begin"/>
    </w:r>
    <w:r w:rsidR="0035012B">
      <w:rPr>
        <w:rStyle w:val="PageNumber"/>
      </w:rPr>
      <w:instrText xml:space="preserve">PAGE  </w:instrText>
    </w:r>
    <w:r>
      <w:rPr>
        <w:rStyle w:val="PageNumber"/>
      </w:rPr>
      <w:fldChar w:fldCharType="separate"/>
    </w:r>
    <w:r w:rsidR="0035012B">
      <w:rPr>
        <w:rStyle w:val="PageNumber"/>
        <w:noProof/>
      </w:rPr>
      <w:t>10</w:t>
    </w:r>
    <w:r>
      <w:rPr>
        <w:rStyle w:val="PageNumber"/>
      </w:rPr>
      <w:fldChar w:fldCharType="end"/>
    </w:r>
  </w:p>
  <w:p w:rsidR="0035012B" w:rsidRDefault="0035012B" w:rsidP="00EA37A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12B" w:rsidRDefault="0085364F" w:rsidP="00EA37A7">
    <w:pPr>
      <w:pStyle w:val="Footer"/>
      <w:framePr w:wrap="around" w:vAnchor="text" w:hAnchor="margin" w:xAlign="right" w:y="1"/>
      <w:rPr>
        <w:rStyle w:val="PageNumber"/>
      </w:rPr>
    </w:pPr>
    <w:r>
      <w:rPr>
        <w:rStyle w:val="PageNumber"/>
      </w:rPr>
      <w:fldChar w:fldCharType="begin"/>
    </w:r>
    <w:r w:rsidR="0035012B">
      <w:rPr>
        <w:rStyle w:val="PageNumber"/>
      </w:rPr>
      <w:instrText xml:space="preserve">PAGE  </w:instrText>
    </w:r>
    <w:r>
      <w:rPr>
        <w:rStyle w:val="PageNumber"/>
      </w:rPr>
      <w:fldChar w:fldCharType="separate"/>
    </w:r>
    <w:r w:rsidR="00312076">
      <w:rPr>
        <w:rStyle w:val="PageNumber"/>
        <w:noProof/>
      </w:rPr>
      <w:t>2</w:t>
    </w:r>
    <w:r>
      <w:rPr>
        <w:rStyle w:val="PageNumber"/>
      </w:rPr>
      <w:fldChar w:fldCharType="end"/>
    </w:r>
  </w:p>
  <w:p w:rsidR="0035012B" w:rsidRDefault="0035012B" w:rsidP="00EA37A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6AC" w:rsidRDefault="00D466AC">
      <w:pPr>
        <w:spacing w:after="0" w:line="240" w:lineRule="auto"/>
      </w:pPr>
      <w:r>
        <w:separator/>
      </w:r>
    </w:p>
  </w:footnote>
  <w:footnote w:type="continuationSeparator" w:id="0">
    <w:p w:rsidR="00D466AC" w:rsidRDefault="00D466A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1440"/>
        </w:tabs>
        <w:ind w:left="1440" w:hanging="360"/>
      </w:pPr>
      <w:rPr>
        <w:rFonts w:ascii="Wingdings" w:hAnsi="Wingdings"/>
        <w:sz w:val="18"/>
      </w:rPr>
    </w:lvl>
  </w:abstractNum>
  <w:abstractNum w:abstractNumId="1">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2">
    <w:nsid w:val="00000005"/>
    <w:multiLevelType w:val="singleLevel"/>
    <w:tmpl w:val="00000005"/>
    <w:name w:val="WW8Num5"/>
    <w:lvl w:ilvl="0">
      <w:start w:val="1"/>
      <w:numFmt w:val="lowerLetter"/>
      <w:lvlText w:val="%1)"/>
      <w:lvlJc w:val="left"/>
      <w:pPr>
        <w:tabs>
          <w:tab w:val="num" w:pos="720"/>
        </w:tabs>
        <w:ind w:left="720" w:hanging="360"/>
      </w:pPr>
    </w:lvl>
  </w:abstractNum>
  <w:abstractNum w:abstractNumId="3">
    <w:nsid w:val="00000007"/>
    <w:multiLevelType w:val="singleLevel"/>
    <w:tmpl w:val="00000007"/>
    <w:name w:val="WW8Num7"/>
    <w:lvl w:ilvl="0">
      <w:start w:val="1"/>
      <w:numFmt w:val="bullet"/>
      <w:lvlText w:val=""/>
      <w:lvlJc w:val="left"/>
      <w:pPr>
        <w:tabs>
          <w:tab w:val="num" w:pos="720"/>
        </w:tabs>
        <w:ind w:left="720" w:hanging="360"/>
      </w:pPr>
      <w:rPr>
        <w:rFonts w:ascii="Wingdings" w:hAnsi="Wingdings" w:cs="StarSymbol"/>
        <w:sz w:val="18"/>
        <w:szCs w:val="18"/>
      </w:rPr>
    </w:lvl>
  </w:abstractNum>
  <w:abstractNum w:abstractNumId="4">
    <w:nsid w:val="03120A79"/>
    <w:multiLevelType w:val="hybridMultilevel"/>
    <w:tmpl w:val="DEDACDFE"/>
    <w:lvl w:ilvl="0" w:tplc="04180019">
      <w:start w:val="1"/>
      <w:numFmt w:val="low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nsid w:val="04CF301C"/>
    <w:multiLevelType w:val="hybridMultilevel"/>
    <w:tmpl w:val="9AB0BECE"/>
    <w:lvl w:ilvl="0" w:tplc="0418000F">
      <w:start w:val="1"/>
      <w:numFmt w:val="decimal"/>
      <w:lvlText w:val="%1."/>
      <w:lvlJc w:val="left"/>
      <w:pPr>
        <w:ind w:left="786" w:hanging="360"/>
      </w:p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6">
    <w:nsid w:val="07AC0DD1"/>
    <w:multiLevelType w:val="hybridMultilevel"/>
    <w:tmpl w:val="86C6F47C"/>
    <w:lvl w:ilvl="0" w:tplc="04180019">
      <w:start w:val="1"/>
      <w:numFmt w:val="lowerLetter"/>
      <w:lvlText w:val="%1."/>
      <w:lvlJc w:val="left"/>
      <w:pPr>
        <w:ind w:left="1146" w:hanging="360"/>
      </w:pPr>
    </w:lvl>
    <w:lvl w:ilvl="1" w:tplc="04180019">
      <w:start w:val="1"/>
      <w:numFmt w:val="lowerLetter"/>
      <w:lvlText w:val="%2."/>
      <w:lvlJc w:val="left"/>
      <w:pPr>
        <w:ind w:left="1866" w:hanging="360"/>
      </w:pPr>
    </w:lvl>
    <w:lvl w:ilvl="2" w:tplc="04180017">
      <w:start w:val="1"/>
      <w:numFmt w:val="lowerLetter"/>
      <w:lvlText w:val="%3)"/>
      <w:lvlJc w:val="lef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7">
    <w:nsid w:val="0A3719FA"/>
    <w:multiLevelType w:val="hybridMultilevel"/>
    <w:tmpl w:val="A4D06474"/>
    <w:lvl w:ilvl="0" w:tplc="04180017">
      <w:start w:val="1"/>
      <w:numFmt w:val="lowerLetter"/>
      <w:lvlText w:val="%1)"/>
      <w:lvlJc w:val="left"/>
      <w:pPr>
        <w:ind w:left="1146" w:hanging="360"/>
      </w:pPr>
    </w:lvl>
    <w:lvl w:ilvl="1" w:tplc="04180019">
      <w:start w:val="1"/>
      <w:numFmt w:val="lowerLetter"/>
      <w:lvlText w:val="%2."/>
      <w:lvlJc w:val="left"/>
      <w:pPr>
        <w:ind w:left="1866" w:hanging="360"/>
      </w:pPr>
    </w:lvl>
    <w:lvl w:ilvl="2" w:tplc="0418001B">
      <w:start w:val="1"/>
      <w:numFmt w:val="lowerRoman"/>
      <w:lvlText w:val="%3."/>
      <w:lvlJc w:val="righ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8">
    <w:nsid w:val="0EC70FDB"/>
    <w:multiLevelType w:val="hybridMultilevel"/>
    <w:tmpl w:val="40264880"/>
    <w:lvl w:ilvl="0" w:tplc="E52A0076">
      <w:start w:val="1"/>
      <w:numFmt w:val="bullet"/>
      <w:lvlText w:val=""/>
      <w:lvlJc w:val="left"/>
      <w:pPr>
        <w:ind w:left="360" w:hanging="360"/>
      </w:pPr>
      <w:rPr>
        <w:rFonts w:ascii="Symbol" w:hAnsi="Symbol"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nsid w:val="10792305"/>
    <w:multiLevelType w:val="hybridMultilevel"/>
    <w:tmpl w:val="48040F92"/>
    <w:lvl w:ilvl="0" w:tplc="0418000F">
      <w:start w:val="1"/>
      <w:numFmt w:val="decimal"/>
      <w:lvlText w:val="%1."/>
      <w:lvlJc w:val="left"/>
      <w:pPr>
        <w:ind w:left="786" w:hanging="360"/>
      </w:pPr>
    </w:lvl>
    <w:lvl w:ilvl="1" w:tplc="0418000F">
      <w:start w:val="1"/>
      <w:numFmt w:val="decimal"/>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0">
    <w:nsid w:val="15313082"/>
    <w:multiLevelType w:val="hybridMultilevel"/>
    <w:tmpl w:val="2B885460"/>
    <w:lvl w:ilvl="0" w:tplc="0418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18193159"/>
    <w:multiLevelType w:val="hybridMultilevel"/>
    <w:tmpl w:val="C8AAD2BE"/>
    <w:lvl w:ilvl="0" w:tplc="0418000F">
      <w:start w:val="1"/>
      <w:numFmt w:val="decimal"/>
      <w:lvlText w:val="%1."/>
      <w:lvlJc w:val="left"/>
      <w:pPr>
        <w:ind w:left="786" w:hanging="360"/>
      </w:pPr>
    </w:lvl>
    <w:lvl w:ilvl="1" w:tplc="0418000F">
      <w:start w:val="1"/>
      <w:numFmt w:val="decimal"/>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2">
    <w:nsid w:val="1BA07D81"/>
    <w:multiLevelType w:val="hybridMultilevel"/>
    <w:tmpl w:val="0E703576"/>
    <w:lvl w:ilvl="0" w:tplc="04180017">
      <w:start w:val="1"/>
      <w:numFmt w:val="low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nsid w:val="1DAF0384"/>
    <w:multiLevelType w:val="hybridMultilevel"/>
    <w:tmpl w:val="F2DECC32"/>
    <w:lvl w:ilvl="0" w:tplc="AEAC7026">
      <w:start w:val="4"/>
      <w:numFmt w:val="bullet"/>
      <w:lvlText w:val="-"/>
      <w:lvlJc w:val="left"/>
      <w:pPr>
        <w:ind w:left="1668" w:hanging="360"/>
      </w:pPr>
      <w:rPr>
        <w:rFonts w:ascii="Times New Roman" w:eastAsia="Times New Roman" w:hAnsi="Times New Roman" w:cs="Times New Roman" w:hint="default"/>
      </w:rPr>
    </w:lvl>
    <w:lvl w:ilvl="1" w:tplc="04090003" w:tentative="1">
      <w:start w:val="1"/>
      <w:numFmt w:val="bullet"/>
      <w:lvlText w:val="o"/>
      <w:lvlJc w:val="left"/>
      <w:pPr>
        <w:ind w:left="2388" w:hanging="360"/>
      </w:pPr>
      <w:rPr>
        <w:rFonts w:ascii="Courier New" w:hAnsi="Courier New" w:cs="Courier New" w:hint="default"/>
      </w:rPr>
    </w:lvl>
    <w:lvl w:ilvl="2" w:tplc="04090005" w:tentative="1">
      <w:start w:val="1"/>
      <w:numFmt w:val="bullet"/>
      <w:lvlText w:val=""/>
      <w:lvlJc w:val="left"/>
      <w:pPr>
        <w:ind w:left="3108" w:hanging="360"/>
      </w:pPr>
      <w:rPr>
        <w:rFonts w:ascii="Wingdings" w:hAnsi="Wingdings" w:hint="default"/>
      </w:rPr>
    </w:lvl>
    <w:lvl w:ilvl="3" w:tplc="04090001" w:tentative="1">
      <w:start w:val="1"/>
      <w:numFmt w:val="bullet"/>
      <w:lvlText w:val=""/>
      <w:lvlJc w:val="left"/>
      <w:pPr>
        <w:ind w:left="3828" w:hanging="360"/>
      </w:pPr>
      <w:rPr>
        <w:rFonts w:ascii="Symbol" w:hAnsi="Symbol" w:hint="default"/>
      </w:rPr>
    </w:lvl>
    <w:lvl w:ilvl="4" w:tplc="04090003" w:tentative="1">
      <w:start w:val="1"/>
      <w:numFmt w:val="bullet"/>
      <w:lvlText w:val="o"/>
      <w:lvlJc w:val="left"/>
      <w:pPr>
        <w:ind w:left="4548" w:hanging="360"/>
      </w:pPr>
      <w:rPr>
        <w:rFonts w:ascii="Courier New" w:hAnsi="Courier New" w:cs="Courier New" w:hint="default"/>
      </w:rPr>
    </w:lvl>
    <w:lvl w:ilvl="5" w:tplc="04090005" w:tentative="1">
      <w:start w:val="1"/>
      <w:numFmt w:val="bullet"/>
      <w:lvlText w:val=""/>
      <w:lvlJc w:val="left"/>
      <w:pPr>
        <w:ind w:left="5268" w:hanging="360"/>
      </w:pPr>
      <w:rPr>
        <w:rFonts w:ascii="Wingdings" w:hAnsi="Wingdings" w:hint="default"/>
      </w:rPr>
    </w:lvl>
    <w:lvl w:ilvl="6" w:tplc="04090001" w:tentative="1">
      <w:start w:val="1"/>
      <w:numFmt w:val="bullet"/>
      <w:lvlText w:val=""/>
      <w:lvlJc w:val="left"/>
      <w:pPr>
        <w:ind w:left="5988" w:hanging="360"/>
      </w:pPr>
      <w:rPr>
        <w:rFonts w:ascii="Symbol" w:hAnsi="Symbol" w:hint="default"/>
      </w:rPr>
    </w:lvl>
    <w:lvl w:ilvl="7" w:tplc="04090003" w:tentative="1">
      <w:start w:val="1"/>
      <w:numFmt w:val="bullet"/>
      <w:lvlText w:val="o"/>
      <w:lvlJc w:val="left"/>
      <w:pPr>
        <w:ind w:left="6708" w:hanging="360"/>
      </w:pPr>
      <w:rPr>
        <w:rFonts w:ascii="Courier New" w:hAnsi="Courier New" w:cs="Courier New" w:hint="default"/>
      </w:rPr>
    </w:lvl>
    <w:lvl w:ilvl="8" w:tplc="04090005" w:tentative="1">
      <w:start w:val="1"/>
      <w:numFmt w:val="bullet"/>
      <w:lvlText w:val=""/>
      <w:lvlJc w:val="left"/>
      <w:pPr>
        <w:ind w:left="7428" w:hanging="360"/>
      </w:pPr>
      <w:rPr>
        <w:rFonts w:ascii="Wingdings" w:hAnsi="Wingdings" w:hint="default"/>
      </w:rPr>
    </w:lvl>
  </w:abstractNum>
  <w:abstractNum w:abstractNumId="14">
    <w:nsid w:val="21572D5D"/>
    <w:multiLevelType w:val="hybridMultilevel"/>
    <w:tmpl w:val="E692170C"/>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282B3749"/>
    <w:multiLevelType w:val="hybridMultilevel"/>
    <w:tmpl w:val="73726A1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nsid w:val="286C7AE0"/>
    <w:multiLevelType w:val="hybridMultilevel"/>
    <w:tmpl w:val="48B22E64"/>
    <w:lvl w:ilvl="0" w:tplc="04180019">
      <w:start w:val="1"/>
      <w:numFmt w:val="lowerLetter"/>
      <w:lvlText w:val="%1."/>
      <w:lvlJc w:val="left"/>
      <w:pPr>
        <w:ind w:left="786" w:hanging="360"/>
      </w:p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7">
    <w:nsid w:val="2F8A0D48"/>
    <w:multiLevelType w:val="hybridMultilevel"/>
    <w:tmpl w:val="8102C260"/>
    <w:lvl w:ilvl="0" w:tplc="C936AEE2">
      <w:start w:val="17"/>
      <w:numFmt w:val="bullet"/>
      <w:lvlText w:val="-"/>
      <w:lvlJc w:val="left"/>
      <w:pPr>
        <w:ind w:left="786" w:hanging="360"/>
      </w:pPr>
      <w:rPr>
        <w:rFonts w:ascii="Times New Roman" w:eastAsia="Times New Roman" w:hAnsi="Times New Roman" w:cs="Times New Roman" w:hint="default"/>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8">
    <w:nsid w:val="2F9F2BA6"/>
    <w:multiLevelType w:val="hybridMultilevel"/>
    <w:tmpl w:val="79206332"/>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nsid w:val="465E37DB"/>
    <w:multiLevelType w:val="hybridMultilevel"/>
    <w:tmpl w:val="0124324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nsid w:val="4A893344"/>
    <w:multiLevelType w:val="hybridMultilevel"/>
    <w:tmpl w:val="08145200"/>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nsid w:val="4ECA70DF"/>
    <w:multiLevelType w:val="hybridMultilevel"/>
    <w:tmpl w:val="DB500CB4"/>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nsid w:val="502C7F4F"/>
    <w:multiLevelType w:val="hybridMultilevel"/>
    <w:tmpl w:val="ABB4AAA2"/>
    <w:lvl w:ilvl="0" w:tplc="C936AEE2">
      <w:start w:val="17"/>
      <w:numFmt w:val="bullet"/>
      <w:lvlText w:val="-"/>
      <w:lvlJc w:val="left"/>
      <w:pPr>
        <w:ind w:left="1146" w:hanging="360"/>
      </w:pPr>
      <w:rPr>
        <w:rFonts w:ascii="Times New Roman" w:eastAsia="Times New Roman" w:hAnsi="Times New Roman" w:cs="Times New Roman"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3">
    <w:nsid w:val="59A4282C"/>
    <w:multiLevelType w:val="hybridMultilevel"/>
    <w:tmpl w:val="D9427AB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59C5269F"/>
    <w:multiLevelType w:val="hybridMultilevel"/>
    <w:tmpl w:val="A0265A2A"/>
    <w:lvl w:ilvl="0" w:tplc="C936AEE2">
      <w:start w:val="17"/>
      <w:numFmt w:val="bullet"/>
      <w:lvlText w:val="-"/>
      <w:lvlJc w:val="left"/>
      <w:pPr>
        <w:ind w:left="786" w:hanging="360"/>
      </w:pPr>
      <w:rPr>
        <w:rFonts w:ascii="Times New Roman" w:eastAsia="Times New Roman" w:hAnsi="Times New Roman" w:cs="Times New Roman" w:hint="default"/>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5">
    <w:nsid w:val="5A885088"/>
    <w:multiLevelType w:val="hybridMultilevel"/>
    <w:tmpl w:val="91E6BD28"/>
    <w:lvl w:ilvl="0" w:tplc="04180017">
      <w:start w:val="1"/>
      <w:numFmt w:val="lowerLetter"/>
      <w:lvlText w:val="%1)"/>
      <w:lvlJc w:val="left"/>
      <w:pPr>
        <w:ind w:left="786" w:hanging="360"/>
      </w:p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6">
    <w:nsid w:val="5AD4527F"/>
    <w:multiLevelType w:val="hybridMultilevel"/>
    <w:tmpl w:val="28CEB28C"/>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nsid w:val="5B5A4549"/>
    <w:multiLevelType w:val="hybridMultilevel"/>
    <w:tmpl w:val="74D45D8A"/>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63DC2BFD"/>
    <w:multiLevelType w:val="hybridMultilevel"/>
    <w:tmpl w:val="99C239A4"/>
    <w:lvl w:ilvl="0" w:tplc="04180017">
      <w:start w:val="1"/>
      <w:numFmt w:val="lowerLetter"/>
      <w:lvlText w:val="%1)"/>
      <w:lvlJc w:val="left"/>
      <w:pPr>
        <w:ind w:left="786" w:hanging="360"/>
      </w:pPr>
    </w:lvl>
    <w:lvl w:ilvl="1" w:tplc="9732FD28">
      <w:start w:val="1"/>
      <w:numFmt w:val="decimal"/>
      <w:lvlText w:val="%2."/>
      <w:lvlJc w:val="left"/>
      <w:pPr>
        <w:ind w:left="1506" w:hanging="360"/>
      </w:pPr>
      <w:rPr>
        <w:rFonts w:hint="default"/>
        <w:color w:val="auto"/>
      </w:r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9">
    <w:nsid w:val="69F40466"/>
    <w:multiLevelType w:val="hybridMultilevel"/>
    <w:tmpl w:val="E160DCBE"/>
    <w:lvl w:ilvl="0" w:tplc="04180019">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6A3821D6"/>
    <w:multiLevelType w:val="hybridMultilevel"/>
    <w:tmpl w:val="5B2CF8FC"/>
    <w:lvl w:ilvl="0" w:tplc="C936AEE2">
      <w:start w:val="17"/>
      <w:numFmt w:val="bullet"/>
      <w:lvlText w:val="-"/>
      <w:lvlJc w:val="left"/>
      <w:pPr>
        <w:ind w:left="1208" w:hanging="360"/>
      </w:pPr>
      <w:rPr>
        <w:rFonts w:ascii="Times New Roman" w:eastAsia="Times New Roman" w:hAnsi="Times New Roman" w:cs="Times New Roman" w:hint="default"/>
      </w:rPr>
    </w:lvl>
    <w:lvl w:ilvl="1" w:tplc="04180003" w:tentative="1">
      <w:start w:val="1"/>
      <w:numFmt w:val="bullet"/>
      <w:lvlText w:val="o"/>
      <w:lvlJc w:val="left"/>
      <w:pPr>
        <w:ind w:left="1928" w:hanging="360"/>
      </w:pPr>
      <w:rPr>
        <w:rFonts w:ascii="Courier New" w:hAnsi="Courier New" w:cs="Courier New" w:hint="default"/>
      </w:rPr>
    </w:lvl>
    <w:lvl w:ilvl="2" w:tplc="04180005" w:tentative="1">
      <w:start w:val="1"/>
      <w:numFmt w:val="bullet"/>
      <w:lvlText w:val=""/>
      <w:lvlJc w:val="left"/>
      <w:pPr>
        <w:ind w:left="2648" w:hanging="360"/>
      </w:pPr>
      <w:rPr>
        <w:rFonts w:ascii="Wingdings" w:hAnsi="Wingdings" w:hint="default"/>
      </w:rPr>
    </w:lvl>
    <w:lvl w:ilvl="3" w:tplc="04180001" w:tentative="1">
      <w:start w:val="1"/>
      <w:numFmt w:val="bullet"/>
      <w:lvlText w:val=""/>
      <w:lvlJc w:val="left"/>
      <w:pPr>
        <w:ind w:left="3368" w:hanging="360"/>
      </w:pPr>
      <w:rPr>
        <w:rFonts w:ascii="Symbol" w:hAnsi="Symbol" w:hint="default"/>
      </w:rPr>
    </w:lvl>
    <w:lvl w:ilvl="4" w:tplc="04180003" w:tentative="1">
      <w:start w:val="1"/>
      <w:numFmt w:val="bullet"/>
      <w:lvlText w:val="o"/>
      <w:lvlJc w:val="left"/>
      <w:pPr>
        <w:ind w:left="4088" w:hanging="360"/>
      </w:pPr>
      <w:rPr>
        <w:rFonts w:ascii="Courier New" w:hAnsi="Courier New" w:cs="Courier New" w:hint="default"/>
      </w:rPr>
    </w:lvl>
    <w:lvl w:ilvl="5" w:tplc="04180005" w:tentative="1">
      <w:start w:val="1"/>
      <w:numFmt w:val="bullet"/>
      <w:lvlText w:val=""/>
      <w:lvlJc w:val="left"/>
      <w:pPr>
        <w:ind w:left="4808" w:hanging="360"/>
      </w:pPr>
      <w:rPr>
        <w:rFonts w:ascii="Wingdings" w:hAnsi="Wingdings" w:hint="default"/>
      </w:rPr>
    </w:lvl>
    <w:lvl w:ilvl="6" w:tplc="04180001" w:tentative="1">
      <w:start w:val="1"/>
      <w:numFmt w:val="bullet"/>
      <w:lvlText w:val=""/>
      <w:lvlJc w:val="left"/>
      <w:pPr>
        <w:ind w:left="5528" w:hanging="360"/>
      </w:pPr>
      <w:rPr>
        <w:rFonts w:ascii="Symbol" w:hAnsi="Symbol" w:hint="default"/>
      </w:rPr>
    </w:lvl>
    <w:lvl w:ilvl="7" w:tplc="04180003" w:tentative="1">
      <w:start w:val="1"/>
      <w:numFmt w:val="bullet"/>
      <w:lvlText w:val="o"/>
      <w:lvlJc w:val="left"/>
      <w:pPr>
        <w:ind w:left="6248" w:hanging="360"/>
      </w:pPr>
      <w:rPr>
        <w:rFonts w:ascii="Courier New" w:hAnsi="Courier New" w:cs="Courier New" w:hint="default"/>
      </w:rPr>
    </w:lvl>
    <w:lvl w:ilvl="8" w:tplc="04180005" w:tentative="1">
      <w:start w:val="1"/>
      <w:numFmt w:val="bullet"/>
      <w:lvlText w:val=""/>
      <w:lvlJc w:val="left"/>
      <w:pPr>
        <w:ind w:left="6968" w:hanging="360"/>
      </w:pPr>
      <w:rPr>
        <w:rFonts w:ascii="Wingdings" w:hAnsi="Wingdings" w:hint="default"/>
      </w:rPr>
    </w:lvl>
  </w:abstractNum>
  <w:abstractNum w:abstractNumId="31">
    <w:nsid w:val="6F097054"/>
    <w:multiLevelType w:val="hybridMultilevel"/>
    <w:tmpl w:val="A0E852BC"/>
    <w:lvl w:ilvl="0" w:tplc="0418000F">
      <w:start w:val="1"/>
      <w:numFmt w:val="decimal"/>
      <w:lvlText w:val="%1."/>
      <w:lvlJc w:val="left"/>
      <w:pPr>
        <w:ind w:left="786" w:hanging="360"/>
      </w:pPr>
    </w:lvl>
    <w:lvl w:ilvl="1" w:tplc="04180019">
      <w:start w:val="1"/>
      <w:numFmt w:val="lowerLetter"/>
      <w:lvlText w:val="%2."/>
      <w:lvlJc w:val="left"/>
      <w:pPr>
        <w:ind w:left="1506" w:hanging="360"/>
      </w:pPr>
    </w:lvl>
    <w:lvl w:ilvl="2" w:tplc="5D7E1310">
      <w:start w:val="1"/>
      <w:numFmt w:val="lowerLetter"/>
      <w:lvlText w:val="%3)"/>
      <w:lvlJc w:val="left"/>
      <w:pPr>
        <w:ind w:left="2406" w:hanging="360"/>
      </w:pPr>
      <w:rPr>
        <w:rFonts w:hint="default"/>
      </w:r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32">
    <w:nsid w:val="72A7443A"/>
    <w:multiLevelType w:val="hybridMultilevel"/>
    <w:tmpl w:val="70443FA2"/>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3"/>
  </w:num>
  <w:num w:numId="2">
    <w:abstractNumId w:val="29"/>
  </w:num>
  <w:num w:numId="3">
    <w:abstractNumId w:val="16"/>
  </w:num>
  <w:num w:numId="4">
    <w:abstractNumId w:val="23"/>
  </w:num>
  <w:num w:numId="5">
    <w:abstractNumId w:val="24"/>
  </w:num>
  <w:num w:numId="6">
    <w:abstractNumId w:val="17"/>
  </w:num>
  <w:num w:numId="7">
    <w:abstractNumId w:val="28"/>
  </w:num>
  <w:num w:numId="8">
    <w:abstractNumId w:val="25"/>
  </w:num>
  <w:num w:numId="9">
    <w:abstractNumId w:val="9"/>
  </w:num>
  <w:num w:numId="10">
    <w:abstractNumId w:val="11"/>
  </w:num>
  <w:num w:numId="11">
    <w:abstractNumId w:val="31"/>
  </w:num>
  <w:num w:numId="12">
    <w:abstractNumId w:val="5"/>
  </w:num>
  <w:num w:numId="13">
    <w:abstractNumId w:val="6"/>
  </w:num>
  <w:num w:numId="14">
    <w:abstractNumId w:val="30"/>
  </w:num>
  <w:num w:numId="15">
    <w:abstractNumId w:val="22"/>
  </w:num>
  <w:num w:numId="16">
    <w:abstractNumId w:val="7"/>
  </w:num>
  <w:num w:numId="17">
    <w:abstractNumId w:val="4"/>
  </w:num>
  <w:num w:numId="18">
    <w:abstractNumId w:val="21"/>
  </w:num>
  <w:num w:numId="19">
    <w:abstractNumId w:val="8"/>
  </w:num>
  <w:num w:numId="20">
    <w:abstractNumId w:val="32"/>
  </w:num>
  <w:num w:numId="21">
    <w:abstractNumId w:val="12"/>
  </w:num>
  <w:num w:numId="22">
    <w:abstractNumId w:val="10"/>
  </w:num>
  <w:num w:numId="23">
    <w:abstractNumId w:val="20"/>
  </w:num>
  <w:num w:numId="24">
    <w:abstractNumId w:val="15"/>
  </w:num>
  <w:num w:numId="25">
    <w:abstractNumId w:val="19"/>
  </w:num>
  <w:num w:numId="26">
    <w:abstractNumId w:val="14"/>
  </w:num>
  <w:num w:numId="27">
    <w:abstractNumId w:val="26"/>
  </w:num>
  <w:num w:numId="28">
    <w:abstractNumId w:val="18"/>
  </w:num>
  <w:num w:numId="29">
    <w:abstractNumId w:val="27"/>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hyphenationZone w:val="425"/>
  <w:characterSpacingControl w:val="doNotCompress"/>
  <w:footnotePr>
    <w:footnote w:id="-1"/>
    <w:footnote w:id="0"/>
  </w:footnotePr>
  <w:endnotePr>
    <w:endnote w:id="-1"/>
    <w:endnote w:id="0"/>
  </w:endnotePr>
  <w:compat/>
  <w:rsids>
    <w:rsidRoot w:val="00DD7E16"/>
    <w:rsid w:val="00000C21"/>
    <w:rsid w:val="00007A85"/>
    <w:rsid w:val="000278D3"/>
    <w:rsid w:val="00031677"/>
    <w:rsid w:val="00036335"/>
    <w:rsid w:val="00046316"/>
    <w:rsid w:val="00046BDA"/>
    <w:rsid w:val="000563B6"/>
    <w:rsid w:val="00065B27"/>
    <w:rsid w:val="000669C2"/>
    <w:rsid w:val="000735BA"/>
    <w:rsid w:val="00074107"/>
    <w:rsid w:val="00074A76"/>
    <w:rsid w:val="00074D10"/>
    <w:rsid w:val="000810BD"/>
    <w:rsid w:val="00092F41"/>
    <w:rsid w:val="00097A5B"/>
    <w:rsid w:val="000A3CD5"/>
    <w:rsid w:val="000B2FCE"/>
    <w:rsid w:val="000B34D4"/>
    <w:rsid w:val="000C33BA"/>
    <w:rsid w:val="000C69E1"/>
    <w:rsid w:val="000D62AB"/>
    <w:rsid w:val="000E5130"/>
    <w:rsid w:val="000E6393"/>
    <w:rsid w:val="000F3812"/>
    <w:rsid w:val="00104073"/>
    <w:rsid w:val="00107802"/>
    <w:rsid w:val="0011180C"/>
    <w:rsid w:val="00124A43"/>
    <w:rsid w:val="00143171"/>
    <w:rsid w:val="00147B29"/>
    <w:rsid w:val="00154C21"/>
    <w:rsid w:val="001559DC"/>
    <w:rsid w:val="00160D5D"/>
    <w:rsid w:val="00163944"/>
    <w:rsid w:val="0016659E"/>
    <w:rsid w:val="00170D41"/>
    <w:rsid w:val="00187D5C"/>
    <w:rsid w:val="001908D7"/>
    <w:rsid w:val="0019325C"/>
    <w:rsid w:val="00197C92"/>
    <w:rsid w:val="001A2ECA"/>
    <w:rsid w:val="001A4B03"/>
    <w:rsid w:val="001B02B5"/>
    <w:rsid w:val="001B5BB7"/>
    <w:rsid w:val="001B61B4"/>
    <w:rsid w:val="001B6A97"/>
    <w:rsid w:val="001C41CD"/>
    <w:rsid w:val="001C53A4"/>
    <w:rsid w:val="001C64B0"/>
    <w:rsid w:val="001D3E2D"/>
    <w:rsid w:val="001E6878"/>
    <w:rsid w:val="00210AA9"/>
    <w:rsid w:val="00211693"/>
    <w:rsid w:val="0021230D"/>
    <w:rsid w:val="00214C1D"/>
    <w:rsid w:val="002156E1"/>
    <w:rsid w:val="00217E2C"/>
    <w:rsid w:val="0022123C"/>
    <w:rsid w:val="00223ED9"/>
    <w:rsid w:val="002270FA"/>
    <w:rsid w:val="00233CE9"/>
    <w:rsid w:val="002405B4"/>
    <w:rsid w:val="00243E8D"/>
    <w:rsid w:val="002605AB"/>
    <w:rsid w:val="002652B1"/>
    <w:rsid w:val="00273BD9"/>
    <w:rsid w:val="00282E0F"/>
    <w:rsid w:val="00282EFA"/>
    <w:rsid w:val="00284E8C"/>
    <w:rsid w:val="00290270"/>
    <w:rsid w:val="002949EF"/>
    <w:rsid w:val="002B044C"/>
    <w:rsid w:val="002C13D7"/>
    <w:rsid w:val="002C6440"/>
    <w:rsid w:val="002D505C"/>
    <w:rsid w:val="002E170D"/>
    <w:rsid w:val="002E46AA"/>
    <w:rsid w:val="00301D06"/>
    <w:rsid w:val="00312076"/>
    <w:rsid w:val="003163F4"/>
    <w:rsid w:val="00321942"/>
    <w:rsid w:val="00321CD6"/>
    <w:rsid w:val="0032441A"/>
    <w:rsid w:val="00324E25"/>
    <w:rsid w:val="003263AB"/>
    <w:rsid w:val="00335BD7"/>
    <w:rsid w:val="00340399"/>
    <w:rsid w:val="0035012B"/>
    <w:rsid w:val="003566B7"/>
    <w:rsid w:val="00357673"/>
    <w:rsid w:val="00360514"/>
    <w:rsid w:val="0036132A"/>
    <w:rsid w:val="00362516"/>
    <w:rsid w:val="003655B8"/>
    <w:rsid w:val="00375ACB"/>
    <w:rsid w:val="00376200"/>
    <w:rsid w:val="003A732F"/>
    <w:rsid w:val="003B7AF8"/>
    <w:rsid w:val="003E1A42"/>
    <w:rsid w:val="003E276A"/>
    <w:rsid w:val="003F75D3"/>
    <w:rsid w:val="00407984"/>
    <w:rsid w:val="00410E50"/>
    <w:rsid w:val="00411540"/>
    <w:rsid w:val="00423982"/>
    <w:rsid w:val="00433C93"/>
    <w:rsid w:val="00450C71"/>
    <w:rsid w:val="00454188"/>
    <w:rsid w:val="00470AA1"/>
    <w:rsid w:val="00471905"/>
    <w:rsid w:val="00472360"/>
    <w:rsid w:val="00474BE2"/>
    <w:rsid w:val="00484407"/>
    <w:rsid w:val="004A1230"/>
    <w:rsid w:val="004A5786"/>
    <w:rsid w:val="004A6697"/>
    <w:rsid w:val="004C0C6D"/>
    <w:rsid w:val="004D426F"/>
    <w:rsid w:val="004D708D"/>
    <w:rsid w:val="004E0080"/>
    <w:rsid w:val="004E1B2D"/>
    <w:rsid w:val="004E2625"/>
    <w:rsid w:val="004E3026"/>
    <w:rsid w:val="004E385B"/>
    <w:rsid w:val="004E62C5"/>
    <w:rsid w:val="004F11AA"/>
    <w:rsid w:val="004F66C0"/>
    <w:rsid w:val="005201B5"/>
    <w:rsid w:val="0052334A"/>
    <w:rsid w:val="00530FED"/>
    <w:rsid w:val="00543EAD"/>
    <w:rsid w:val="00544E70"/>
    <w:rsid w:val="00552298"/>
    <w:rsid w:val="00564D21"/>
    <w:rsid w:val="00566765"/>
    <w:rsid w:val="005869A5"/>
    <w:rsid w:val="00587451"/>
    <w:rsid w:val="00590865"/>
    <w:rsid w:val="00594826"/>
    <w:rsid w:val="005A3A4F"/>
    <w:rsid w:val="005B0FFD"/>
    <w:rsid w:val="005C20AE"/>
    <w:rsid w:val="005C4BD3"/>
    <w:rsid w:val="005D040A"/>
    <w:rsid w:val="005D21CC"/>
    <w:rsid w:val="005D3B1F"/>
    <w:rsid w:val="005D56CC"/>
    <w:rsid w:val="005F0A36"/>
    <w:rsid w:val="005F3D93"/>
    <w:rsid w:val="005F4F66"/>
    <w:rsid w:val="005F757C"/>
    <w:rsid w:val="00600D57"/>
    <w:rsid w:val="006071F9"/>
    <w:rsid w:val="00607308"/>
    <w:rsid w:val="00633951"/>
    <w:rsid w:val="00653039"/>
    <w:rsid w:val="0065508B"/>
    <w:rsid w:val="00660F4F"/>
    <w:rsid w:val="00661CAC"/>
    <w:rsid w:val="006678AF"/>
    <w:rsid w:val="00675AB3"/>
    <w:rsid w:val="00696BDE"/>
    <w:rsid w:val="006A12FA"/>
    <w:rsid w:val="006A25B3"/>
    <w:rsid w:val="006B7F17"/>
    <w:rsid w:val="006C17BD"/>
    <w:rsid w:val="006C6C5A"/>
    <w:rsid w:val="006D1D77"/>
    <w:rsid w:val="006D679B"/>
    <w:rsid w:val="006D6B21"/>
    <w:rsid w:val="00724F80"/>
    <w:rsid w:val="007305E9"/>
    <w:rsid w:val="007364A4"/>
    <w:rsid w:val="00737412"/>
    <w:rsid w:val="0073787F"/>
    <w:rsid w:val="007529DD"/>
    <w:rsid w:val="007529ED"/>
    <w:rsid w:val="007560A2"/>
    <w:rsid w:val="00772F88"/>
    <w:rsid w:val="00774978"/>
    <w:rsid w:val="00775BB1"/>
    <w:rsid w:val="00775FCB"/>
    <w:rsid w:val="00783CF5"/>
    <w:rsid w:val="007A4867"/>
    <w:rsid w:val="007B790E"/>
    <w:rsid w:val="007C4DFB"/>
    <w:rsid w:val="007C6249"/>
    <w:rsid w:val="007D25D6"/>
    <w:rsid w:val="007F349D"/>
    <w:rsid w:val="007F4F61"/>
    <w:rsid w:val="007F7082"/>
    <w:rsid w:val="008138F7"/>
    <w:rsid w:val="00817AF6"/>
    <w:rsid w:val="008240CC"/>
    <w:rsid w:val="008267B9"/>
    <w:rsid w:val="00831EFA"/>
    <w:rsid w:val="00837BE8"/>
    <w:rsid w:val="008464EE"/>
    <w:rsid w:val="0085281B"/>
    <w:rsid w:val="0085364F"/>
    <w:rsid w:val="0085498F"/>
    <w:rsid w:val="008567A8"/>
    <w:rsid w:val="0086104C"/>
    <w:rsid w:val="008651B6"/>
    <w:rsid w:val="00874224"/>
    <w:rsid w:val="00875636"/>
    <w:rsid w:val="008800E0"/>
    <w:rsid w:val="00881A4C"/>
    <w:rsid w:val="008841D7"/>
    <w:rsid w:val="0088498A"/>
    <w:rsid w:val="00886970"/>
    <w:rsid w:val="00897562"/>
    <w:rsid w:val="008A2CE0"/>
    <w:rsid w:val="008A3648"/>
    <w:rsid w:val="008A3FD8"/>
    <w:rsid w:val="008A52D7"/>
    <w:rsid w:val="008B2111"/>
    <w:rsid w:val="008B4A16"/>
    <w:rsid w:val="008B63FC"/>
    <w:rsid w:val="008B696D"/>
    <w:rsid w:val="008B6D0D"/>
    <w:rsid w:val="008D2BF3"/>
    <w:rsid w:val="008D5938"/>
    <w:rsid w:val="008E01FE"/>
    <w:rsid w:val="00900A93"/>
    <w:rsid w:val="00920353"/>
    <w:rsid w:val="0093209E"/>
    <w:rsid w:val="009332C1"/>
    <w:rsid w:val="00935520"/>
    <w:rsid w:val="009402F4"/>
    <w:rsid w:val="00945CCC"/>
    <w:rsid w:val="00950A65"/>
    <w:rsid w:val="00963046"/>
    <w:rsid w:val="00966DCA"/>
    <w:rsid w:val="0097329A"/>
    <w:rsid w:val="00991D3B"/>
    <w:rsid w:val="00993BFF"/>
    <w:rsid w:val="009A5693"/>
    <w:rsid w:val="009A69E0"/>
    <w:rsid w:val="009B0D55"/>
    <w:rsid w:val="009B1958"/>
    <w:rsid w:val="009C7AC3"/>
    <w:rsid w:val="009D162F"/>
    <w:rsid w:val="009D7FC4"/>
    <w:rsid w:val="009F1828"/>
    <w:rsid w:val="009F72D3"/>
    <w:rsid w:val="00A05F1E"/>
    <w:rsid w:val="00A11A6B"/>
    <w:rsid w:val="00A14C56"/>
    <w:rsid w:val="00A16F6A"/>
    <w:rsid w:val="00A213FB"/>
    <w:rsid w:val="00A251EB"/>
    <w:rsid w:val="00A271C0"/>
    <w:rsid w:val="00A339B3"/>
    <w:rsid w:val="00A508B5"/>
    <w:rsid w:val="00A5600F"/>
    <w:rsid w:val="00A56097"/>
    <w:rsid w:val="00A66F77"/>
    <w:rsid w:val="00A720C4"/>
    <w:rsid w:val="00A87538"/>
    <w:rsid w:val="00A942AF"/>
    <w:rsid w:val="00AA1E10"/>
    <w:rsid w:val="00AA2FCD"/>
    <w:rsid w:val="00AA7462"/>
    <w:rsid w:val="00AB2A21"/>
    <w:rsid w:val="00AB471D"/>
    <w:rsid w:val="00AB6408"/>
    <w:rsid w:val="00AB6AC4"/>
    <w:rsid w:val="00AB7352"/>
    <w:rsid w:val="00AC2E3A"/>
    <w:rsid w:val="00AD01AB"/>
    <w:rsid w:val="00AD1646"/>
    <w:rsid w:val="00AD7793"/>
    <w:rsid w:val="00AE4BD6"/>
    <w:rsid w:val="00AF21E2"/>
    <w:rsid w:val="00AF58BF"/>
    <w:rsid w:val="00B11811"/>
    <w:rsid w:val="00B1245B"/>
    <w:rsid w:val="00B20298"/>
    <w:rsid w:val="00B20FED"/>
    <w:rsid w:val="00B21DC6"/>
    <w:rsid w:val="00B257F8"/>
    <w:rsid w:val="00B300E2"/>
    <w:rsid w:val="00B31D99"/>
    <w:rsid w:val="00B32DBD"/>
    <w:rsid w:val="00B34DD8"/>
    <w:rsid w:val="00B35580"/>
    <w:rsid w:val="00B367D5"/>
    <w:rsid w:val="00B3733D"/>
    <w:rsid w:val="00B37EC3"/>
    <w:rsid w:val="00B42CB3"/>
    <w:rsid w:val="00B7024E"/>
    <w:rsid w:val="00B80897"/>
    <w:rsid w:val="00B81626"/>
    <w:rsid w:val="00B832A3"/>
    <w:rsid w:val="00B84B88"/>
    <w:rsid w:val="00B87C24"/>
    <w:rsid w:val="00B925E7"/>
    <w:rsid w:val="00B929C3"/>
    <w:rsid w:val="00B97163"/>
    <w:rsid w:val="00BA1581"/>
    <w:rsid w:val="00BA4B1A"/>
    <w:rsid w:val="00BB0009"/>
    <w:rsid w:val="00BB21BF"/>
    <w:rsid w:val="00BB4956"/>
    <w:rsid w:val="00BC3040"/>
    <w:rsid w:val="00BD3F30"/>
    <w:rsid w:val="00BE2386"/>
    <w:rsid w:val="00BE260F"/>
    <w:rsid w:val="00BE2D64"/>
    <w:rsid w:val="00BE2EC2"/>
    <w:rsid w:val="00BE461E"/>
    <w:rsid w:val="00BE6F7E"/>
    <w:rsid w:val="00BE7815"/>
    <w:rsid w:val="00BF7099"/>
    <w:rsid w:val="00C005D9"/>
    <w:rsid w:val="00C02011"/>
    <w:rsid w:val="00C04A94"/>
    <w:rsid w:val="00C15645"/>
    <w:rsid w:val="00C366F9"/>
    <w:rsid w:val="00C47CDA"/>
    <w:rsid w:val="00C50BB9"/>
    <w:rsid w:val="00C51993"/>
    <w:rsid w:val="00C54551"/>
    <w:rsid w:val="00C5464C"/>
    <w:rsid w:val="00C5745B"/>
    <w:rsid w:val="00C748F0"/>
    <w:rsid w:val="00C84034"/>
    <w:rsid w:val="00C97456"/>
    <w:rsid w:val="00CA727B"/>
    <w:rsid w:val="00CC177B"/>
    <w:rsid w:val="00CD0159"/>
    <w:rsid w:val="00CD0779"/>
    <w:rsid w:val="00CD2FA7"/>
    <w:rsid w:val="00CE4C36"/>
    <w:rsid w:val="00CF0492"/>
    <w:rsid w:val="00CF167E"/>
    <w:rsid w:val="00D05B4F"/>
    <w:rsid w:val="00D23823"/>
    <w:rsid w:val="00D466AC"/>
    <w:rsid w:val="00D51538"/>
    <w:rsid w:val="00D61E4A"/>
    <w:rsid w:val="00D64AA5"/>
    <w:rsid w:val="00D702A1"/>
    <w:rsid w:val="00D850F9"/>
    <w:rsid w:val="00D85FF7"/>
    <w:rsid w:val="00D97D16"/>
    <w:rsid w:val="00DA362C"/>
    <w:rsid w:val="00DA4329"/>
    <w:rsid w:val="00DB319D"/>
    <w:rsid w:val="00DC009A"/>
    <w:rsid w:val="00DC0551"/>
    <w:rsid w:val="00DC3C44"/>
    <w:rsid w:val="00DC7D09"/>
    <w:rsid w:val="00DD7E16"/>
    <w:rsid w:val="00DE5090"/>
    <w:rsid w:val="00DE66C3"/>
    <w:rsid w:val="00E035AB"/>
    <w:rsid w:val="00E17C3B"/>
    <w:rsid w:val="00E25BAA"/>
    <w:rsid w:val="00E41FC6"/>
    <w:rsid w:val="00E45D91"/>
    <w:rsid w:val="00E63176"/>
    <w:rsid w:val="00E7202B"/>
    <w:rsid w:val="00E8086B"/>
    <w:rsid w:val="00EA37A7"/>
    <w:rsid w:val="00EB3F98"/>
    <w:rsid w:val="00ED12EC"/>
    <w:rsid w:val="00ED484F"/>
    <w:rsid w:val="00EE1D7B"/>
    <w:rsid w:val="00EE5DF8"/>
    <w:rsid w:val="00EE7A05"/>
    <w:rsid w:val="00EF179A"/>
    <w:rsid w:val="00F10CD1"/>
    <w:rsid w:val="00F10CDF"/>
    <w:rsid w:val="00F11FAE"/>
    <w:rsid w:val="00F159A8"/>
    <w:rsid w:val="00F208D6"/>
    <w:rsid w:val="00F31438"/>
    <w:rsid w:val="00F5434B"/>
    <w:rsid w:val="00F64A92"/>
    <w:rsid w:val="00F729A2"/>
    <w:rsid w:val="00F93470"/>
    <w:rsid w:val="00F9439C"/>
    <w:rsid w:val="00FA1757"/>
    <w:rsid w:val="00FC447F"/>
    <w:rsid w:val="00FD500D"/>
    <w:rsid w:val="00FD641B"/>
    <w:rsid w:val="00FE274D"/>
    <w:rsid w:val="00FE2CF2"/>
    <w:rsid w:val="00FE6A1F"/>
    <w:rsid w:val="00FE7564"/>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993"/>
  </w:style>
  <w:style w:type="paragraph" w:styleId="Heading1">
    <w:name w:val="heading 1"/>
    <w:basedOn w:val="Normal"/>
    <w:next w:val="Normal"/>
    <w:link w:val="Heading1Char"/>
    <w:qFormat/>
    <w:rsid w:val="00154C21"/>
    <w:pPr>
      <w:keepNext/>
      <w:spacing w:after="0" w:line="240" w:lineRule="auto"/>
      <w:outlineLvl w:val="0"/>
    </w:pPr>
    <w:rPr>
      <w:rFonts w:ascii="Times New Roman" w:eastAsia="Times New Roman" w:hAnsi="Times New Roman" w:cs="Times New Roman"/>
      <w:b/>
      <w:sz w:val="32"/>
      <w:szCs w:val="20"/>
    </w:rPr>
  </w:style>
  <w:style w:type="paragraph" w:styleId="Heading8">
    <w:name w:val="heading 8"/>
    <w:basedOn w:val="Normal"/>
    <w:next w:val="Normal"/>
    <w:link w:val="Heading8Char"/>
    <w:qFormat/>
    <w:rsid w:val="00154C21"/>
    <w:pPr>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4C21"/>
    <w:rPr>
      <w:rFonts w:ascii="Times New Roman" w:eastAsia="Times New Roman" w:hAnsi="Times New Roman" w:cs="Times New Roman"/>
      <w:b/>
      <w:sz w:val="32"/>
      <w:szCs w:val="20"/>
    </w:rPr>
  </w:style>
  <w:style w:type="character" w:customStyle="1" w:styleId="Heading8Char">
    <w:name w:val="Heading 8 Char"/>
    <w:basedOn w:val="DefaultParagraphFont"/>
    <w:link w:val="Heading8"/>
    <w:rsid w:val="00154C21"/>
    <w:rPr>
      <w:rFonts w:ascii="Times New Roman" w:eastAsia="Times New Roman" w:hAnsi="Times New Roman" w:cs="Times New Roman"/>
      <w:i/>
      <w:iCs/>
      <w:sz w:val="24"/>
      <w:szCs w:val="24"/>
    </w:rPr>
  </w:style>
  <w:style w:type="numbering" w:customStyle="1" w:styleId="NoList1">
    <w:name w:val="No List1"/>
    <w:next w:val="NoList"/>
    <w:uiPriority w:val="99"/>
    <w:semiHidden/>
    <w:rsid w:val="00154C21"/>
  </w:style>
  <w:style w:type="paragraph" w:styleId="BodyText">
    <w:name w:val="Body Text"/>
    <w:basedOn w:val="Normal"/>
    <w:link w:val="BodyTextChar"/>
    <w:rsid w:val="00154C21"/>
    <w:pPr>
      <w:spacing w:after="0" w:line="240" w:lineRule="auto"/>
    </w:pPr>
    <w:rPr>
      <w:rFonts w:ascii="Times New Roman" w:eastAsia="Times New Roman" w:hAnsi="Times New Roman" w:cs="Times New Roman"/>
      <w:b/>
      <w:sz w:val="36"/>
      <w:szCs w:val="20"/>
    </w:rPr>
  </w:style>
  <w:style w:type="character" w:customStyle="1" w:styleId="BodyTextChar">
    <w:name w:val="Body Text Char"/>
    <w:basedOn w:val="DefaultParagraphFont"/>
    <w:link w:val="BodyText"/>
    <w:rsid w:val="00154C21"/>
    <w:rPr>
      <w:rFonts w:ascii="Times New Roman" w:eastAsia="Times New Roman" w:hAnsi="Times New Roman" w:cs="Times New Roman"/>
      <w:b/>
      <w:sz w:val="36"/>
      <w:szCs w:val="20"/>
    </w:rPr>
  </w:style>
  <w:style w:type="paragraph" w:styleId="Header">
    <w:name w:val="header"/>
    <w:aliases w:val="Caracter Caracter,Caracter"/>
    <w:basedOn w:val="Normal"/>
    <w:link w:val="HeaderChar"/>
    <w:uiPriority w:val="99"/>
    <w:rsid w:val="00154C21"/>
    <w:pPr>
      <w:tabs>
        <w:tab w:val="center" w:pos="4320"/>
        <w:tab w:val="right" w:pos="8640"/>
      </w:tabs>
      <w:spacing w:after="0" w:line="240" w:lineRule="auto"/>
    </w:pPr>
    <w:rPr>
      <w:rFonts w:ascii="Times New Roman" w:eastAsia="Times New Roman" w:hAnsi="Times New Roman" w:cs="Times New Roman"/>
      <w:sz w:val="28"/>
      <w:szCs w:val="20"/>
      <w:lang w:val="en-GB"/>
    </w:rPr>
  </w:style>
  <w:style w:type="character" w:customStyle="1" w:styleId="HeaderChar">
    <w:name w:val="Header Char"/>
    <w:aliases w:val="Caracter Caracter Char,Caracter Char"/>
    <w:basedOn w:val="DefaultParagraphFont"/>
    <w:link w:val="Header"/>
    <w:uiPriority w:val="99"/>
    <w:rsid w:val="00154C21"/>
    <w:rPr>
      <w:rFonts w:ascii="Times New Roman" w:eastAsia="Times New Roman" w:hAnsi="Times New Roman" w:cs="Times New Roman"/>
      <w:sz w:val="28"/>
      <w:szCs w:val="20"/>
      <w:lang w:val="en-GB"/>
    </w:rPr>
  </w:style>
  <w:style w:type="paragraph" w:styleId="Footer">
    <w:name w:val="footer"/>
    <w:basedOn w:val="Normal"/>
    <w:link w:val="FooterChar"/>
    <w:rsid w:val="00154C21"/>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FooterChar">
    <w:name w:val="Footer Char"/>
    <w:basedOn w:val="DefaultParagraphFont"/>
    <w:link w:val="Footer"/>
    <w:rsid w:val="00154C21"/>
    <w:rPr>
      <w:rFonts w:ascii="Times New Roman" w:eastAsia="Times New Roman" w:hAnsi="Times New Roman" w:cs="Times New Roman"/>
      <w:sz w:val="24"/>
      <w:szCs w:val="24"/>
      <w:lang w:val="ro-RO"/>
    </w:rPr>
  </w:style>
  <w:style w:type="character" w:styleId="Hyperlink">
    <w:name w:val="Hyperlink"/>
    <w:uiPriority w:val="99"/>
    <w:rsid w:val="00154C21"/>
    <w:rPr>
      <w:color w:val="0000FF"/>
      <w:u w:val="single"/>
    </w:rPr>
  </w:style>
  <w:style w:type="paragraph" w:styleId="BalloonText">
    <w:name w:val="Balloon Text"/>
    <w:basedOn w:val="Normal"/>
    <w:link w:val="BalloonTextChar"/>
    <w:semiHidden/>
    <w:rsid w:val="00154C2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154C21"/>
    <w:rPr>
      <w:rFonts w:ascii="Tahoma" w:eastAsia="Times New Roman" w:hAnsi="Tahoma" w:cs="Tahoma"/>
      <w:sz w:val="16"/>
      <w:szCs w:val="16"/>
    </w:rPr>
  </w:style>
  <w:style w:type="paragraph" w:styleId="BodyTextIndent">
    <w:name w:val="Body Text Indent"/>
    <w:basedOn w:val="Normal"/>
    <w:link w:val="BodyTextIndentChar"/>
    <w:rsid w:val="00154C21"/>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154C21"/>
    <w:rPr>
      <w:rFonts w:ascii="Times New Roman" w:eastAsia="Times New Roman" w:hAnsi="Times New Roman" w:cs="Times New Roman"/>
      <w:sz w:val="24"/>
      <w:szCs w:val="20"/>
    </w:rPr>
  </w:style>
  <w:style w:type="paragraph" w:styleId="BodyText3">
    <w:name w:val="Body Text 3"/>
    <w:basedOn w:val="Normal"/>
    <w:link w:val="BodyText3Char"/>
    <w:rsid w:val="00154C21"/>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154C21"/>
    <w:rPr>
      <w:rFonts w:ascii="Times New Roman" w:eastAsia="Times New Roman" w:hAnsi="Times New Roman" w:cs="Times New Roman"/>
      <w:sz w:val="16"/>
      <w:szCs w:val="16"/>
    </w:rPr>
  </w:style>
  <w:style w:type="character" w:customStyle="1" w:styleId="ln2tparagraf">
    <w:name w:val="ln2tparagraf"/>
    <w:basedOn w:val="DefaultParagraphFont"/>
    <w:rsid w:val="00154C21"/>
  </w:style>
  <w:style w:type="paragraph" w:styleId="ListParagraph">
    <w:name w:val="List Paragraph"/>
    <w:basedOn w:val="Normal"/>
    <w:uiPriority w:val="99"/>
    <w:qFormat/>
    <w:rsid w:val="00154C21"/>
    <w:pPr>
      <w:spacing w:after="200" w:line="276" w:lineRule="auto"/>
      <w:ind w:left="720"/>
      <w:contextualSpacing/>
    </w:pPr>
    <w:rPr>
      <w:rFonts w:ascii="Calibri" w:eastAsia="Times New Roman" w:hAnsi="Calibri" w:cs="Times New Roman"/>
    </w:rPr>
  </w:style>
  <w:style w:type="character" w:styleId="PageNumber">
    <w:name w:val="page number"/>
    <w:basedOn w:val="DefaultParagraphFont"/>
    <w:rsid w:val="00154C21"/>
  </w:style>
  <w:style w:type="paragraph" w:styleId="NormalWeb">
    <w:name w:val="Normal (Web)"/>
    <w:basedOn w:val="Normal"/>
    <w:uiPriority w:val="99"/>
    <w:unhideWhenUsed/>
    <w:rsid w:val="00154C21"/>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character" w:styleId="Strong">
    <w:name w:val="Strong"/>
    <w:uiPriority w:val="22"/>
    <w:qFormat/>
    <w:rsid w:val="00154C21"/>
    <w:rPr>
      <w:b/>
      <w:bCs/>
    </w:rPr>
  </w:style>
  <w:style w:type="paragraph" w:styleId="BodyText2">
    <w:name w:val="Body Text 2"/>
    <w:basedOn w:val="Normal"/>
    <w:link w:val="BodyText2Char"/>
    <w:uiPriority w:val="99"/>
    <w:unhideWhenUsed/>
    <w:rsid w:val="00154C21"/>
    <w:pPr>
      <w:spacing w:after="120" w:line="480" w:lineRule="auto"/>
    </w:pPr>
    <w:rPr>
      <w:rFonts w:ascii="Calibri" w:eastAsia="Calibri" w:hAnsi="Calibri" w:cs="Times New Roman"/>
      <w:lang w:val="ro-RO"/>
    </w:rPr>
  </w:style>
  <w:style w:type="character" w:customStyle="1" w:styleId="BodyText2Char">
    <w:name w:val="Body Text 2 Char"/>
    <w:basedOn w:val="DefaultParagraphFont"/>
    <w:link w:val="BodyText2"/>
    <w:uiPriority w:val="99"/>
    <w:rsid w:val="00154C21"/>
    <w:rPr>
      <w:rFonts w:ascii="Calibri" w:eastAsia="Calibri" w:hAnsi="Calibri" w:cs="Times New Roman"/>
      <w:lang w:val="ro-RO"/>
    </w:rPr>
  </w:style>
  <w:style w:type="paragraph" w:customStyle="1" w:styleId="Style4">
    <w:name w:val="Style4"/>
    <w:basedOn w:val="Normal"/>
    <w:rsid w:val="00154C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36">
    <w:name w:val="Font Style36"/>
    <w:rsid w:val="00154C21"/>
    <w:rPr>
      <w:rFonts w:ascii="Times New Roman" w:hAnsi="Times New Roman" w:cs="Times New Roman"/>
      <w:sz w:val="20"/>
      <w:szCs w:val="20"/>
    </w:rPr>
  </w:style>
  <w:style w:type="character" w:customStyle="1" w:styleId="FontStyle35">
    <w:name w:val="Font Style35"/>
    <w:rsid w:val="00154C21"/>
    <w:rPr>
      <w:rFonts w:ascii="Times New Roman" w:hAnsi="Times New Roman" w:cs="Times New Roman"/>
      <w:b/>
      <w:bCs/>
      <w:sz w:val="20"/>
      <w:szCs w:val="20"/>
    </w:rPr>
  </w:style>
  <w:style w:type="character" w:customStyle="1" w:styleId="l5taxt">
    <w:name w:val="l5taxt"/>
    <w:basedOn w:val="DefaultParagraphFont"/>
    <w:rsid w:val="00154C21"/>
  </w:style>
  <w:style w:type="character" w:customStyle="1" w:styleId="Fontdeparagrafimplicit">
    <w:name w:val="Font de paragraf implicit"/>
    <w:rsid w:val="008A3FD8"/>
  </w:style>
  <w:style w:type="paragraph" w:styleId="NoSpacing">
    <w:name w:val="No Spacing"/>
    <w:uiPriority w:val="99"/>
    <w:qFormat/>
    <w:rsid w:val="00D85FF7"/>
    <w:pPr>
      <w:spacing w:after="0" w:line="240" w:lineRule="auto"/>
    </w:pPr>
    <w:rPr>
      <w:lang w:val="en-GB"/>
    </w:rPr>
  </w:style>
  <w:style w:type="character" w:customStyle="1" w:styleId="diasuggestion">
    <w:name w:val="dia_suggestion"/>
    <w:basedOn w:val="DefaultParagraphFont"/>
    <w:rsid w:val="00B80897"/>
  </w:style>
  <w:style w:type="character" w:customStyle="1" w:styleId="IntenseQuoteChar">
    <w:name w:val="Intense Quote Char"/>
    <w:uiPriority w:val="99"/>
    <w:locked/>
    <w:rsid w:val="00007A85"/>
    <w:rPr>
      <w:rFonts w:ascii="Calibri Light" w:hAnsi="Calibri Light"/>
      <w:color w:val="44546A"/>
      <w:spacing w:val="-6"/>
      <w:sz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5FEE4-5FE2-4299-8C47-55B0DB3FE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1180</TotalTime>
  <Pages>24</Pages>
  <Words>11721</Words>
  <Characters>67982</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 Andrei 1</dc:creator>
  <cp:lastModifiedBy>cristinam</cp:lastModifiedBy>
  <cp:revision>178</cp:revision>
  <dcterms:created xsi:type="dcterms:W3CDTF">2021-05-31T08:24:00Z</dcterms:created>
  <dcterms:modified xsi:type="dcterms:W3CDTF">2021-12-08T06:59:00Z</dcterms:modified>
</cp:coreProperties>
</file>